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DCF394" w14:textId="77777777" w:rsidR="00314278" w:rsidRPr="00CE27CB" w:rsidRDefault="00314278"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PROGRAMUL OPERAŢIONAL CAPITAL UMAN</w:t>
      </w:r>
    </w:p>
    <w:p w14:paraId="24795D38" w14:textId="77777777" w:rsidR="00314278" w:rsidRPr="00CE27CB" w:rsidRDefault="00314278"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Cod 2014RO05M9OP001</w:t>
      </w:r>
    </w:p>
    <w:p w14:paraId="53D36146" w14:textId="5AF8A06E" w:rsidR="00FB6488" w:rsidRPr="00CE27CB" w:rsidRDefault="00FB6488" w:rsidP="006C274F">
      <w:pPr>
        <w:spacing w:after="0" w:line="240" w:lineRule="auto"/>
        <w:jc w:val="both"/>
        <w:rPr>
          <w:rFonts w:ascii="Trebuchet MS" w:hAnsi="Trebuchet MS"/>
          <w:b/>
          <w:color w:val="0F243E" w:themeColor="text2" w:themeShade="80"/>
        </w:rPr>
      </w:pPr>
    </w:p>
    <w:p w14:paraId="249828D0" w14:textId="77777777" w:rsidR="00314278" w:rsidRPr="00CE27CB" w:rsidRDefault="00314278" w:rsidP="006C274F">
      <w:pPr>
        <w:spacing w:after="0" w:line="240" w:lineRule="auto"/>
        <w:jc w:val="both"/>
        <w:rPr>
          <w:rFonts w:ascii="Trebuchet MS" w:hAnsi="Trebuchet MS"/>
          <w:b/>
          <w:i/>
          <w:color w:val="0F243E" w:themeColor="text2" w:themeShade="80"/>
        </w:rPr>
      </w:pPr>
      <w:bookmarkStart w:id="0" w:name="_GoBack"/>
      <w:r w:rsidRPr="00CE27CB">
        <w:rPr>
          <w:rFonts w:ascii="Trebuchet MS" w:hAnsi="Trebuchet MS"/>
          <w:b/>
          <w:color w:val="0F243E" w:themeColor="text2" w:themeShade="80"/>
          <w:u w:val="single"/>
        </w:rPr>
        <w:t>Axa prioritară 1</w:t>
      </w:r>
      <w:r w:rsidRPr="00CE27CB">
        <w:rPr>
          <w:rFonts w:ascii="Trebuchet MS" w:hAnsi="Trebuchet MS"/>
          <w:b/>
          <w:color w:val="0F243E" w:themeColor="text2" w:themeShade="80"/>
        </w:rPr>
        <w:t xml:space="preserve"> – </w:t>
      </w:r>
      <w:r w:rsidRPr="00CE27CB">
        <w:rPr>
          <w:rFonts w:ascii="Trebuchet MS" w:hAnsi="Trebuchet MS" w:cs="Calibri"/>
          <w:b/>
          <w:bCs/>
          <w:i/>
          <w:color w:val="0F243E" w:themeColor="text2" w:themeShade="80"/>
        </w:rPr>
        <w:t>Inițiativa “Locuri de muncă pentru tineri"</w:t>
      </w:r>
    </w:p>
    <w:p w14:paraId="7C62787E" w14:textId="574214DC" w:rsidR="00314278" w:rsidRPr="00CE27CB" w:rsidRDefault="00314278" w:rsidP="006C274F">
      <w:pPr>
        <w:spacing w:after="0" w:line="240" w:lineRule="auto"/>
        <w:jc w:val="both"/>
        <w:rPr>
          <w:rFonts w:ascii="Trebuchet MS" w:hAnsi="Trebuchet MS"/>
          <w:b/>
          <w:i/>
          <w:color w:val="0F243E" w:themeColor="text2" w:themeShade="80"/>
        </w:rPr>
      </w:pPr>
      <w:r w:rsidRPr="00CE27CB">
        <w:rPr>
          <w:rFonts w:ascii="Trebuchet MS" w:hAnsi="Trebuchet MS"/>
          <w:b/>
          <w:color w:val="0F243E" w:themeColor="text2" w:themeShade="80"/>
          <w:u w:val="single"/>
        </w:rPr>
        <w:t>Obiectivul tematic 8</w:t>
      </w:r>
      <w:r w:rsidRPr="00CE27CB">
        <w:rPr>
          <w:rFonts w:ascii="Trebuchet MS" w:hAnsi="Trebuchet MS"/>
          <w:b/>
          <w:color w:val="0F243E" w:themeColor="text2" w:themeShade="80"/>
        </w:rPr>
        <w:t xml:space="preserve">: </w:t>
      </w:r>
      <w:r w:rsidR="00D26BC3" w:rsidRPr="00CE27CB">
        <w:rPr>
          <w:rFonts w:ascii="Trebuchet MS" w:hAnsi="Trebuchet MS"/>
          <w:b/>
          <w:i/>
          <w:color w:val="0F243E" w:themeColor="text2" w:themeShade="80"/>
        </w:rPr>
        <w:t>Promovarea unei ocupări sustenabile și de calitate a forței de muncă și sprijinirea mobilității forței de muncă</w:t>
      </w:r>
      <w:r w:rsidR="00D26BC3" w:rsidRPr="00CE27CB" w:rsidDel="00D26BC3">
        <w:rPr>
          <w:rFonts w:ascii="Trebuchet MS" w:hAnsi="Trebuchet MS"/>
          <w:b/>
          <w:i/>
          <w:color w:val="0F243E" w:themeColor="text2" w:themeShade="80"/>
        </w:rPr>
        <w:t xml:space="preserve"> </w:t>
      </w:r>
    </w:p>
    <w:p w14:paraId="68B57E2B" w14:textId="0F758C70" w:rsidR="00314278" w:rsidRPr="00CE27CB" w:rsidRDefault="00314278" w:rsidP="006C274F">
      <w:pPr>
        <w:spacing w:after="0" w:line="240" w:lineRule="auto"/>
        <w:jc w:val="both"/>
        <w:rPr>
          <w:rFonts w:ascii="Trebuchet MS" w:hAnsi="Trebuchet MS"/>
          <w:b/>
          <w:i/>
          <w:color w:val="0F243E" w:themeColor="text2" w:themeShade="80"/>
          <w:highlight w:val="yellow"/>
        </w:rPr>
      </w:pPr>
      <w:r w:rsidRPr="00CE27CB">
        <w:rPr>
          <w:rFonts w:ascii="Trebuchet MS" w:hAnsi="Trebuchet MS"/>
          <w:b/>
          <w:color w:val="0F243E" w:themeColor="text2" w:themeShade="80"/>
          <w:u w:val="single"/>
        </w:rPr>
        <w:t>Prioritatea de investiții 8.ii</w:t>
      </w:r>
      <w:r w:rsidRPr="00CE27CB">
        <w:rPr>
          <w:rFonts w:ascii="Trebuchet MS" w:hAnsi="Trebuchet MS"/>
          <w:b/>
          <w:color w:val="0F243E" w:themeColor="text2" w:themeShade="80"/>
        </w:rPr>
        <w:t xml:space="preserve">: </w:t>
      </w:r>
      <w:r w:rsidR="001510BF" w:rsidRPr="00CE27CB">
        <w:rPr>
          <w:rFonts w:ascii="Trebuchet MS" w:hAnsi="Trebuchet MS"/>
          <w:b/>
          <w:i/>
          <w:color w:val="0F243E" w:themeColor="text2" w:themeShade="80"/>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15B63654" w14:textId="77777777" w:rsidR="00314278" w:rsidRPr="00CE27CB" w:rsidRDefault="00314278" w:rsidP="006C274F">
      <w:pPr>
        <w:spacing w:after="0" w:line="240" w:lineRule="auto"/>
        <w:jc w:val="both"/>
        <w:rPr>
          <w:rFonts w:ascii="Trebuchet MS" w:hAnsi="Trebuchet MS"/>
          <w:b/>
          <w:i/>
          <w:color w:val="0F243E" w:themeColor="text2" w:themeShade="80"/>
        </w:rPr>
      </w:pPr>
      <w:r w:rsidRPr="00CE27CB">
        <w:rPr>
          <w:rFonts w:ascii="Trebuchet MS" w:hAnsi="Trebuchet MS"/>
          <w:b/>
          <w:color w:val="0F243E" w:themeColor="text2" w:themeShade="80"/>
          <w:u w:val="single"/>
        </w:rPr>
        <w:t>Obiectivul specific: 1.1.:</w:t>
      </w:r>
      <w:r w:rsidRPr="00CE27CB">
        <w:rPr>
          <w:rFonts w:ascii="Trebuchet MS" w:hAnsi="Trebuchet MS"/>
          <w:color w:val="0F243E" w:themeColor="text2" w:themeShade="80"/>
        </w:rPr>
        <w:t xml:space="preserve"> </w:t>
      </w:r>
      <w:r w:rsidRPr="00CE27CB">
        <w:rPr>
          <w:rFonts w:ascii="Trebuchet MS" w:hAnsi="Trebuchet MS"/>
          <w:b/>
          <w:i/>
          <w:color w:val="0F243E" w:themeColor="text2" w:themeShade="80"/>
        </w:rPr>
        <w:t xml:space="preserve">Creșterea ocupării tinerilor NEETs șomeri cu vârsta între 16 - 24 ani, înregistrați la Serviciul Public de Ocupare, cu rezidența în regiunile eligibile (Centru, Sud-Est și Sud Muntenia) </w:t>
      </w:r>
    </w:p>
    <w:p w14:paraId="0CC584C8" w14:textId="6C6FCD97" w:rsidR="00943B98" w:rsidRPr="00CE27CB" w:rsidRDefault="00943B98" w:rsidP="006C274F">
      <w:pPr>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u w:val="single"/>
        </w:rPr>
        <w:t>Obiectivul specific: 1.2.:</w:t>
      </w:r>
      <w:r w:rsidRPr="00CE27CB">
        <w:rPr>
          <w:rFonts w:ascii="Trebuchet MS" w:hAnsi="Trebuchet MS"/>
          <w:color w:val="0F243E" w:themeColor="text2" w:themeShade="80"/>
        </w:rPr>
        <w:t xml:space="preserve"> </w:t>
      </w:r>
      <w:proofErr w:type="spellStart"/>
      <w:r w:rsidRPr="00CE27CB">
        <w:rPr>
          <w:rFonts w:ascii="Trebuchet MS" w:hAnsi="Trebuchet MS"/>
          <w:b/>
          <w:i/>
          <w:color w:val="0F243E" w:themeColor="text2" w:themeShade="80"/>
        </w:rPr>
        <w:t>Îmbunătăţirea</w:t>
      </w:r>
      <w:proofErr w:type="spellEnd"/>
      <w:r w:rsidRPr="00CE27CB">
        <w:rPr>
          <w:rFonts w:ascii="Trebuchet MS" w:hAnsi="Trebuchet MS"/>
          <w:b/>
          <w:i/>
          <w:color w:val="0F243E" w:themeColor="text2" w:themeShade="80"/>
        </w:rPr>
        <w:t xml:space="preserve"> nivelului de </w:t>
      </w:r>
      <w:proofErr w:type="spellStart"/>
      <w:r w:rsidRPr="00CE27CB">
        <w:rPr>
          <w:rFonts w:ascii="Trebuchet MS" w:hAnsi="Trebuchet MS"/>
          <w:b/>
          <w:i/>
          <w:color w:val="0F243E" w:themeColor="text2" w:themeShade="80"/>
        </w:rPr>
        <w:t>competenţe</w:t>
      </w:r>
      <w:proofErr w:type="spellEnd"/>
      <w:r w:rsidRPr="00CE27CB">
        <w:rPr>
          <w:rFonts w:ascii="Trebuchet MS" w:hAnsi="Trebuchet MS"/>
          <w:b/>
          <w:i/>
          <w:color w:val="0F243E" w:themeColor="text2" w:themeShade="80"/>
        </w:rPr>
        <w:t xml:space="preserve">, inclusiv prin evaluarea și certificarea competențelor dobândite în sistem non-formal și informal al tinerilor NEETs șomeri cu vârsta între 16 - 24 ani, înregistrați la Serviciul Public de Ocupare, cu rezidența în regiunile eligibile (Centru, Sud-Est </w:t>
      </w:r>
      <w:proofErr w:type="spellStart"/>
      <w:r w:rsidRPr="00CE27CB">
        <w:rPr>
          <w:rFonts w:ascii="Trebuchet MS" w:hAnsi="Trebuchet MS"/>
          <w:b/>
          <w:i/>
          <w:color w:val="0F243E" w:themeColor="text2" w:themeShade="80"/>
        </w:rPr>
        <w:t>şi</w:t>
      </w:r>
      <w:proofErr w:type="spellEnd"/>
      <w:r w:rsidRPr="00CE27CB">
        <w:rPr>
          <w:rFonts w:ascii="Trebuchet MS" w:hAnsi="Trebuchet MS"/>
          <w:b/>
          <w:i/>
          <w:color w:val="0F243E" w:themeColor="text2" w:themeShade="80"/>
        </w:rPr>
        <w:t xml:space="preserve"> Sud Muntenia)</w:t>
      </w:r>
      <w:r w:rsidRPr="00CE27CB">
        <w:rPr>
          <w:rFonts w:ascii="Trebuchet MS" w:hAnsi="Trebuchet MS"/>
          <w:color w:val="0F243E" w:themeColor="text2" w:themeShade="80"/>
        </w:rPr>
        <w:t xml:space="preserve"> </w:t>
      </w:r>
    </w:p>
    <w:bookmarkEnd w:id="0"/>
    <w:p w14:paraId="79A01153" w14:textId="77777777" w:rsidR="00943B98" w:rsidRPr="00CE27CB" w:rsidRDefault="00943B98" w:rsidP="006C274F">
      <w:pPr>
        <w:spacing w:after="0" w:line="240" w:lineRule="auto"/>
        <w:jc w:val="both"/>
        <w:rPr>
          <w:rFonts w:ascii="Trebuchet MS" w:hAnsi="Trebuchet MS"/>
          <w:color w:val="0F243E" w:themeColor="text2" w:themeShade="80"/>
        </w:rPr>
      </w:pPr>
    </w:p>
    <w:p w14:paraId="0D4F1FC1" w14:textId="77777777" w:rsidR="00FB6488" w:rsidRPr="00CE27CB" w:rsidRDefault="00FB6488" w:rsidP="006C274F">
      <w:pPr>
        <w:pStyle w:val="Listparagraf2"/>
        <w:spacing w:line="240" w:lineRule="auto"/>
        <w:ind w:left="0"/>
        <w:jc w:val="both"/>
        <w:rPr>
          <w:rFonts w:ascii="Trebuchet MS" w:hAnsi="Trebuchet MS" w:cs="Times New Roman"/>
          <w:b/>
          <w:color w:val="0F243E" w:themeColor="text2" w:themeShade="80"/>
          <w:sz w:val="22"/>
          <w:szCs w:val="22"/>
          <w:lang w:eastAsia="en-US"/>
        </w:rPr>
      </w:pPr>
    </w:p>
    <w:p w14:paraId="603FD830" w14:textId="77777777" w:rsidR="00F67A1F" w:rsidRPr="00CE27CB" w:rsidRDefault="00F67A1F" w:rsidP="006C274F">
      <w:pPr>
        <w:spacing w:after="0" w:line="240" w:lineRule="auto"/>
        <w:jc w:val="center"/>
        <w:rPr>
          <w:rFonts w:ascii="Trebuchet MS" w:hAnsi="Trebuchet MS"/>
          <w:b/>
          <w:color w:val="0F243E" w:themeColor="text2" w:themeShade="80"/>
        </w:rPr>
      </w:pPr>
    </w:p>
    <w:p w14:paraId="4709303C" w14:textId="4C95835A" w:rsidR="00FB6488" w:rsidRPr="00CE27CB" w:rsidRDefault="00FB6488" w:rsidP="006C274F">
      <w:pPr>
        <w:spacing w:after="0" w:line="240" w:lineRule="auto"/>
        <w:jc w:val="center"/>
        <w:rPr>
          <w:rFonts w:ascii="Trebuchet MS" w:hAnsi="Trebuchet MS"/>
          <w:b/>
          <w:color w:val="0F243E" w:themeColor="text2" w:themeShade="80"/>
        </w:rPr>
      </w:pPr>
      <w:r w:rsidRPr="00CE27CB">
        <w:rPr>
          <w:rFonts w:ascii="Trebuchet MS" w:hAnsi="Trebuchet MS"/>
          <w:b/>
          <w:color w:val="0F243E" w:themeColor="text2" w:themeShade="80"/>
        </w:rPr>
        <w:t>GHIDUL SOLICITANTULUI</w:t>
      </w:r>
      <w:r w:rsidR="00F67A1F" w:rsidRPr="00CE27CB">
        <w:rPr>
          <w:rFonts w:ascii="Trebuchet MS" w:hAnsi="Trebuchet MS"/>
          <w:b/>
          <w:color w:val="0F243E" w:themeColor="text2" w:themeShade="80"/>
        </w:rPr>
        <w:t xml:space="preserve"> -</w:t>
      </w:r>
      <w:r w:rsidR="006471AE" w:rsidRPr="00CE27CB">
        <w:rPr>
          <w:rFonts w:ascii="Trebuchet MS" w:hAnsi="Trebuchet MS"/>
          <w:b/>
          <w:color w:val="0F243E" w:themeColor="text2" w:themeShade="80"/>
        </w:rPr>
        <w:t xml:space="preserve"> </w:t>
      </w:r>
      <w:r w:rsidRPr="00CE27CB">
        <w:rPr>
          <w:rFonts w:ascii="Trebuchet MS" w:hAnsi="Trebuchet MS"/>
          <w:b/>
          <w:color w:val="0F243E" w:themeColor="text2" w:themeShade="80"/>
        </w:rPr>
        <w:t xml:space="preserve">CONDIȚII SPECIFICE </w:t>
      </w:r>
    </w:p>
    <w:p w14:paraId="3E926147" w14:textId="6C82366E" w:rsidR="00875A09" w:rsidRPr="00CE27CB" w:rsidRDefault="00233931" w:rsidP="006C274F">
      <w:pPr>
        <w:spacing w:after="0" w:line="240" w:lineRule="auto"/>
        <w:jc w:val="center"/>
        <w:rPr>
          <w:rFonts w:ascii="Trebuchet MS" w:hAnsi="Trebuchet MS"/>
          <w:b/>
          <w:color w:val="0F243E" w:themeColor="text2" w:themeShade="80"/>
        </w:rPr>
      </w:pPr>
      <w:r w:rsidRPr="00CE27CB">
        <w:rPr>
          <w:rFonts w:ascii="Trebuchet MS" w:hAnsi="Trebuchet MS"/>
          <w:b/>
          <w:color w:val="0F243E" w:themeColor="text2" w:themeShade="80"/>
        </w:rPr>
        <w:t>Scheme naționale</w:t>
      </w:r>
      <w:r w:rsidR="00875A09" w:rsidRPr="00CE27CB">
        <w:rPr>
          <w:rFonts w:ascii="Trebuchet MS" w:hAnsi="Trebuchet MS"/>
          <w:b/>
          <w:color w:val="0F243E" w:themeColor="text2" w:themeShade="80"/>
        </w:rPr>
        <w:t xml:space="preserve"> </w:t>
      </w:r>
      <w:r w:rsidR="00C772F5" w:rsidRPr="00CE27CB">
        <w:rPr>
          <w:rFonts w:ascii="Trebuchet MS" w:hAnsi="Trebuchet MS"/>
          <w:b/>
          <w:color w:val="0F243E" w:themeColor="text2" w:themeShade="80"/>
        </w:rPr>
        <w:t>- programe de ucenicie și stagii</w:t>
      </w:r>
    </w:p>
    <w:p w14:paraId="50818B9A" w14:textId="0E044498" w:rsidR="00F67A1F" w:rsidRPr="00CE27CB" w:rsidRDefault="00D049EC" w:rsidP="006C274F">
      <w:pPr>
        <w:spacing w:after="0" w:line="240" w:lineRule="auto"/>
        <w:jc w:val="center"/>
        <w:rPr>
          <w:rFonts w:ascii="Trebuchet MS" w:hAnsi="Trebuchet MS"/>
          <w:b/>
          <w:i/>
          <w:color w:val="0F243E" w:themeColor="text2" w:themeShade="80"/>
        </w:rPr>
      </w:pPr>
      <w:r w:rsidRPr="00CE27CB">
        <w:rPr>
          <w:rFonts w:ascii="Trebuchet MS" w:hAnsi="Trebuchet MS"/>
          <w:b/>
          <w:i/>
          <w:color w:val="0F243E" w:themeColor="text2" w:themeShade="80"/>
        </w:rPr>
        <w:t xml:space="preserve">AP </w:t>
      </w:r>
      <w:r w:rsidR="000740EA" w:rsidRPr="00CE27CB">
        <w:rPr>
          <w:rFonts w:ascii="Trebuchet MS" w:hAnsi="Trebuchet MS"/>
          <w:b/>
          <w:i/>
          <w:color w:val="0F243E" w:themeColor="text2" w:themeShade="80"/>
        </w:rPr>
        <w:t>1</w:t>
      </w:r>
      <w:r w:rsidR="00F67A1F" w:rsidRPr="00CE27CB">
        <w:rPr>
          <w:rFonts w:ascii="Trebuchet MS" w:hAnsi="Trebuchet MS"/>
          <w:b/>
          <w:i/>
          <w:color w:val="0F243E" w:themeColor="text2" w:themeShade="80"/>
        </w:rPr>
        <w:t xml:space="preserve">/ PI 8.ii/ OS 1.1 </w:t>
      </w:r>
      <w:r w:rsidR="000F6BB5" w:rsidRPr="00CE27CB">
        <w:rPr>
          <w:rFonts w:ascii="Trebuchet MS" w:hAnsi="Trebuchet MS"/>
          <w:b/>
          <w:i/>
          <w:color w:val="0F243E" w:themeColor="text2" w:themeShade="80"/>
        </w:rPr>
        <w:t>&amp; 1.2</w:t>
      </w:r>
    </w:p>
    <w:p w14:paraId="01FDCDFC" w14:textId="77777777" w:rsidR="004E7E32" w:rsidRPr="00CE27CB" w:rsidRDefault="004E7E32" w:rsidP="006C274F">
      <w:pPr>
        <w:spacing w:after="0" w:line="240" w:lineRule="auto"/>
        <w:jc w:val="both"/>
        <w:rPr>
          <w:rFonts w:ascii="Trebuchet MS" w:hAnsi="Trebuchet MS"/>
          <w:color w:val="0F243E" w:themeColor="text2" w:themeShade="80"/>
        </w:rPr>
      </w:pPr>
    </w:p>
    <w:p w14:paraId="7467DB22" w14:textId="77777777" w:rsidR="00F67A1F" w:rsidRPr="00CE27CB" w:rsidRDefault="00F67A1F" w:rsidP="006C274F">
      <w:pPr>
        <w:spacing w:after="0" w:line="240" w:lineRule="auto"/>
        <w:rPr>
          <w:rFonts w:ascii="Trebuchet MS" w:hAnsi="Trebuchet MS"/>
          <w:b/>
          <w:color w:val="0F243E" w:themeColor="text2" w:themeShade="80"/>
        </w:rPr>
      </w:pPr>
    </w:p>
    <w:p w14:paraId="14990D00" w14:textId="0E16D8B6" w:rsidR="00314278" w:rsidRPr="00CE27CB" w:rsidRDefault="00A8537F"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 </w:t>
      </w:r>
    </w:p>
    <w:p w14:paraId="09346920" w14:textId="77777777" w:rsidR="00697DBB" w:rsidRPr="00CE27CB" w:rsidRDefault="00697DBB" w:rsidP="006C274F">
      <w:pPr>
        <w:spacing w:after="0" w:line="240" w:lineRule="auto"/>
        <w:rPr>
          <w:rFonts w:ascii="Trebuchet MS" w:hAnsi="Trebuchet MS"/>
          <w:color w:val="0F243E" w:themeColor="text2" w:themeShade="80"/>
        </w:rPr>
      </w:pPr>
      <w:r w:rsidRPr="00CE27CB">
        <w:rPr>
          <w:rFonts w:ascii="Trebuchet MS" w:hAnsi="Trebuchet MS"/>
          <w:b/>
          <w:color w:val="0F243E" w:themeColor="text2" w:themeShade="80"/>
        </w:rPr>
        <w:t>Apel de proiecte nr.</w:t>
      </w:r>
    </w:p>
    <w:p w14:paraId="3AB1999D" w14:textId="4E6854D9" w:rsidR="00697DBB" w:rsidRPr="00CE27CB" w:rsidRDefault="00697DBB" w:rsidP="006C274F">
      <w:pPr>
        <w:shd w:val="clear" w:color="auto" w:fill="0070C0"/>
        <w:spacing w:after="0" w:line="240" w:lineRule="auto"/>
        <w:rPr>
          <w:rFonts w:ascii="Trebuchet MS" w:hAnsi="Trebuchet MS"/>
          <w:i/>
          <w:color w:val="0F243E" w:themeColor="text2" w:themeShade="80"/>
        </w:rPr>
      </w:pPr>
      <w:r w:rsidRPr="00CE27CB">
        <w:rPr>
          <w:rFonts w:ascii="Trebuchet MS" w:hAnsi="Trebuchet MS"/>
          <w:b/>
          <w:color w:val="0F243E" w:themeColor="text2" w:themeShade="80"/>
        </w:rPr>
        <w:t>versiune publicata spre consultare –</w:t>
      </w:r>
      <w:r w:rsidRPr="00CE27CB">
        <w:rPr>
          <w:rFonts w:ascii="Trebuchet MS" w:hAnsi="Trebuchet MS"/>
          <w:b/>
          <w:i/>
          <w:color w:val="0F243E" w:themeColor="text2" w:themeShade="80"/>
        </w:rPr>
        <w:t xml:space="preserve"> </w:t>
      </w:r>
      <w:r w:rsidRPr="00CE27CB">
        <w:rPr>
          <w:rFonts w:ascii="Trebuchet MS" w:hAnsi="Trebuchet MS"/>
          <w:i/>
          <w:color w:val="0F243E" w:themeColor="text2" w:themeShade="80"/>
        </w:rPr>
        <w:t>iu</w:t>
      </w:r>
      <w:r w:rsidR="00163563" w:rsidRPr="00CE27CB">
        <w:rPr>
          <w:rFonts w:ascii="Trebuchet MS" w:hAnsi="Trebuchet MS"/>
          <w:i/>
          <w:color w:val="0F243E" w:themeColor="text2" w:themeShade="80"/>
        </w:rPr>
        <w:t xml:space="preserve">lie </w:t>
      </w:r>
      <w:r w:rsidRPr="00CE27CB">
        <w:rPr>
          <w:rFonts w:ascii="Trebuchet MS" w:hAnsi="Trebuchet MS"/>
          <w:i/>
          <w:color w:val="0F243E" w:themeColor="text2" w:themeShade="80"/>
        </w:rPr>
        <w:t>2017</w:t>
      </w:r>
    </w:p>
    <w:p w14:paraId="4A5EDD39" w14:textId="77777777" w:rsidR="00697DBB" w:rsidRPr="00CE27CB" w:rsidRDefault="00697DBB" w:rsidP="006C274F">
      <w:pPr>
        <w:spacing w:after="0" w:line="240" w:lineRule="auto"/>
        <w:jc w:val="both"/>
        <w:rPr>
          <w:rFonts w:ascii="Trebuchet MS" w:hAnsi="Trebuchet MS"/>
          <w:color w:val="0F243E" w:themeColor="text2" w:themeShade="80"/>
        </w:rPr>
      </w:pPr>
    </w:p>
    <w:p w14:paraId="3459AE99" w14:textId="77777777" w:rsidR="00697DBB" w:rsidRPr="00CE27CB" w:rsidRDefault="00697DBB" w:rsidP="006C274F">
      <w:pPr>
        <w:spacing w:after="0" w:line="240" w:lineRule="auto"/>
        <w:jc w:val="both"/>
        <w:rPr>
          <w:rFonts w:ascii="Trebuchet MS" w:hAnsi="Trebuchet MS"/>
          <w:color w:val="0F243E" w:themeColor="text2" w:themeShade="80"/>
        </w:rPr>
      </w:pPr>
    </w:p>
    <w:p w14:paraId="6F8BE3B8" w14:textId="77777777" w:rsidR="00697DBB" w:rsidRDefault="00697DBB" w:rsidP="006C274F">
      <w:pPr>
        <w:spacing w:after="0" w:line="240" w:lineRule="auto"/>
        <w:jc w:val="both"/>
        <w:rPr>
          <w:rFonts w:ascii="Trebuchet MS" w:hAnsi="Trebuchet MS"/>
          <w:color w:val="0F243E" w:themeColor="text2" w:themeShade="80"/>
        </w:rPr>
      </w:pPr>
    </w:p>
    <w:p w14:paraId="57411F43" w14:textId="77777777" w:rsidR="00F720CE" w:rsidRDefault="00F720CE" w:rsidP="006C274F">
      <w:pPr>
        <w:spacing w:after="0" w:line="240" w:lineRule="auto"/>
        <w:jc w:val="both"/>
        <w:rPr>
          <w:rFonts w:ascii="Trebuchet MS" w:hAnsi="Trebuchet MS"/>
          <w:color w:val="0F243E" w:themeColor="text2" w:themeShade="80"/>
        </w:rPr>
      </w:pPr>
    </w:p>
    <w:p w14:paraId="785933C4" w14:textId="77777777" w:rsidR="00F720CE" w:rsidRDefault="00F720CE" w:rsidP="006C274F">
      <w:pPr>
        <w:spacing w:after="0" w:line="240" w:lineRule="auto"/>
        <w:jc w:val="both"/>
        <w:rPr>
          <w:rFonts w:ascii="Trebuchet MS" w:hAnsi="Trebuchet MS"/>
          <w:color w:val="0F243E" w:themeColor="text2" w:themeShade="80"/>
        </w:rPr>
      </w:pPr>
    </w:p>
    <w:p w14:paraId="1123CBA9" w14:textId="77777777" w:rsidR="00F720CE" w:rsidRDefault="00F720CE" w:rsidP="006C274F">
      <w:pPr>
        <w:spacing w:after="0" w:line="240" w:lineRule="auto"/>
        <w:jc w:val="both"/>
        <w:rPr>
          <w:rFonts w:ascii="Trebuchet MS" w:hAnsi="Trebuchet MS"/>
          <w:color w:val="0F243E" w:themeColor="text2" w:themeShade="80"/>
        </w:rPr>
      </w:pPr>
    </w:p>
    <w:p w14:paraId="2548C3C6" w14:textId="77777777" w:rsidR="00F720CE" w:rsidRDefault="00F720CE" w:rsidP="006C274F">
      <w:pPr>
        <w:spacing w:after="0" w:line="240" w:lineRule="auto"/>
        <w:jc w:val="both"/>
        <w:rPr>
          <w:rFonts w:ascii="Trebuchet MS" w:hAnsi="Trebuchet MS"/>
          <w:color w:val="0F243E" w:themeColor="text2" w:themeShade="80"/>
        </w:rPr>
      </w:pPr>
    </w:p>
    <w:p w14:paraId="738B514D" w14:textId="77777777" w:rsidR="00F720CE" w:rsidRDefault="00F720CE" w:rsidP="006C274F">
      <w:pPr>
        <w:spacing w:after="0" w:line="240" w:lineRule="auto"/>
        <w:jc w:val="both"/>
        <w:rPr>
          <w:rFonts w:ascii="Trebuchet MS" w:hAnsi="Trebuchet MS"/>
          <w:color w:val="0F243E" w:themeColor="text2" w:themeShade="80"/>
        </w:rPr>
      </w:pPr>
    </w:p>
    <w:p w14:paraId="42BAF706" w14:textId="77777777" w:rsidR="00F720CE" w:rsidRDefault="00F720CE" w:rsidP="006C274F">
      <w:pPr>
        <w:spacing w:after="0" w:line="240" w:lineRule="auto"/>
        <w:jc w:val="both"/>
        <w:rPr>
          <w:rFonts w:ascii="Trebuchet MS" w:hAnsi="Trebuchet MS"/>
          <w:color w:val="0F243E" w:themeColor="text2" w:themeShade="80"/>
        </w:rPr>
      </w:pPr>
    </w:p>
    <w:p w14:paraId="19A38B5B" w14:textId="77777777" w:rsidR="00F720CE" w:rsidRDefault="00F720CE" w:rsidP="006C274F">
      <w:pPr>
        <w:spacing w:after="0" w:line="240" w:lineRule="auto"/>
        <w:jc w:val="both"/>
        <w:rPr>
          <w:rFonts w:ascii="Trebuchet MS" w:hAnsi="Trebuchet MS"/>
          <w:color w:val="0F243E" w:themeColor="text2" w:themeShade="80"/>
        </w:rPr>
      </w:pPr>
    </w:p>
    <w:p w14:paraId="3225E44C" w14:textId="77777777" w:rsidR="00F720CE" w:rsidRDefault="00F720CE" w:rsidP="006C274F">
      <w:pPr>
        <w:spacing w:after="0" w:line="240" w:lineRule="auto"/>
        <w:jc w:val="both"/>
        <w:rPr>
          <w:rFonts w:ascii="Trebuchet MS" w:hAnsi="Trebuchet MS"/>
          <w:color w:val="0F243E" w:themeColor="text2" w:themeShade="80"/>
        </w:rPr>
      </w:pPr>
    </w:p>
    <w:p w14:paraId="72B400F6" w14:textId="77777777" w:rsidR="00F720CE" w:rsidRDefault="00F720CE" w:rsidP="006C274F">
      <w:pPr>
        <w:spacing w:after="0" w:line="240" w:lineRule="auto"/>
        <w:jc w:val="both"/>
        <w:rPr>
          <w:rFonts w:ascii="Trebuchet MS" w:hAnsi="Trebuchet MS"/>
          <w:color w:val="0F243E" w:themeColor="text2" w:themeShade="80"/>
        </w:rPr>
      </w:pPr>
    </w:p>
    <w:p w14:paraId="7E95D6E6" w14:textId="77777777" w:rsidR="00F720CE" w:rsidRDefault="00F720CE" w:rsidP="006C274F">
      <w:pPr>
        <w:spacing w:after="0" w:line="240" w:lineRule="auto"/>
        <w:jc w:val="both"/>
        <w:rPr>
          <w:rFonts w:ascii="Trebuchet MS" w:hAnsi="Trebuchet MS"/>
          <w:color w:val="0F243E" w:themeColor="text2" w:themeShade="80"/>
        </w:rPr>
      </w:pPr>
    </w:p>
    <w:p w14:paraId="5562275F" w14:textId="77777777" w:rsidR="00F720CE" w:rsidRDefault="00F720CE" w:rsidP="006C274F">
      <w:pPr>
        <w:spacing w:after="0" w:line="240" w:lineRule="auto"/>
        <w:jc w:val="both"/>
        <w:rPr>
          <w:rFonts w:ascii="Trebuchet MS" w:hAnsi="Trebuchet MS"/>
          <w:color w:val="0F243E" w:themeColor="text2" w:themeShade="80"/>
        </w:rPr>
      </w:pPr>
    </w:p>
    <w:p w14:paraId="318D3E0E" w14:textId="77777777" w:rsidR="00F720CE" w:rsidRDefault="00F720CE" w:rsidP="006C274F">
      <w:pPr>
        <w:spacing w:after="0" w:line="240" w:lineRule="auto"/>
        <w:jc w:val="both"/>
        <w:rPr>
          <w:rFonts w:ascii="Trebuchet MS" w:hAnsi="Trebuchet MS"/>
          <w:color w:val="0F243E" w:themeColor="text2" w:themeShade="80"/>
        </w:rPr>
      </w:pPr>
    </w:p>
    <w:p w14:paraId="12927110" w14:textId="77777777" w:rsidR="00F720CE" w:rsidRDefault="00F720CE" w:rsidP="006C274F">
      <w:pPr>
        <w:spacing w:after="0" w:line="240" w:lineRule="auto"/>
        <w:jc w:val="both"/>
        <w:rPr>
          <w:rFonts w:ascii="Trebuchet MS" w:hAnsi="Trebuchet MS"/>
          <w:color w:val="0F243E" w:themeColor="text2" w:themeShade="80"/>
        </w:rPr>
      </w:pPr>
    </w:p>
    <w:p w14:paraId="17081B5A" w14:textId="77777777" w:rsidR="00F720CE" w:rsidRDefault="00F720CE" w:rsidP="006C274F">
      <w:pPr>
        <w:spacing w:after="0" w:line="240" w:lineRule="auto"/>
        <w:jc w:val="both"/>
        <w:rPr>
          <w:rFonts w:ascii="Trebuchet MS" w:hAnsi="Trebuchet MS"/>
          <w:color w:val="0F243E" w:themeColor="text2" w:themeShade="80"/>
        </w:rPr>
      </w:pPr>
    </w:p>
    <w:p w14:paraId="2D0E0970" w14:textId="77777777" w:rsidR="00F720CE" w:rsidRDefault="00F720CE" w:rsidP="006C274F">
      <w:pPr>
        <w:spacing w:after="0" w:line="240" w:lineRule="auto"/>
        <w:jc w:val="both"/>
        <w:rPr>
          <w:rFonts w:ascii="Trebuchet MS" w:hAnsi="Trebuchet MS"/>
          <w:color w:val="0F243E" w:themeColor="text2" w:themeShade="80"/>
        </w:rPr>
      </w:pPr>
    </w:p>
    <w:p w14:paraId="0E8CDAF1" w14:textId="77777777" w:rsidR="00F720CE" w:rsidRDefault="00F720CE" w:rsidP="006C274F">
      <w:pPr>
        <w:spacing w:after="0" w:line="240" w:lineRule="auto"/>
        <w:jc w:val="both"/>
        <w:rPr>
          <w:rFonts w:ascii="Trebuchet MS" w:hAnsi="Trebuchet MS"/>
          <w:color w:val="0F243E" w:themeColor="text2" w:themeShade="80"/>
        </w:rPr>
      </w:pPr>
    </w:p>
    <w:p w14:paraId="4CB80D71" w14:textId="77777777" w:rsidR="00F720CE" w:rsidRDefault="00F720CE" w:rsidP="006C274F">
      <w:pPr>
        <w:spacing w:after="0" w:line="240" w:lineRule="auto"/>
        <w:jc w:val="both"/>
        <w:rPr>
          <w:rFonts w:ascii="Trebuchet MS" w:hAnsi="Trebuchet MS"/>
          <w:color w:val="0F243E" w:themeColor="text2" w:themeShade="80"/>
        </w:rPr>
      </w:pPr>
    </w:p>
    <w:p w14:paraId="4BE8833D" w14:textId="77777777" w:rsidR="00F720CE" w:rsidRDefault="00F720CE" w:rsidP="006C274F">
      <w:pPr>
        <w:spacing w:after="0" w:line="240" w:lineRule="auto"/>
        <w:jc w:val="both"/>
        <w:rPr>
          <w:rFonts w:ascii="Trebuchet MS" w:hAnsi="Trebuchet MS"/>
          <w:color w:val="0F243E" w:themeColor="text2" w:themeShade="80"/>
        </w:rPr>
      </w:pPr>
    </w:p>
    <w:p w14:paraId="31FF972C" w14:textId="77777777" w:rsidR="00F720CE" w:rsidRDefault="00F720CE" w:rsidP="006C274F">
      <w:pPr>
        <w:spacing w:after="0" w:line="240" w:lineRule="auto"/>
        <w:jc w:val="both"/>
        <w:rPr>
          <w:rFonts w:ascii="Trebuchet MS" w:hAnsi="Trebuchet MS"/>
          <w:color w:val="0F243E" w:themeColor="text2" w:themeShade="80"/>
        </w:rPr>
      </w:pPr>
    </w:p>
    <w:p w14:paraId="35574EEC" w14:textId="77777777" w:rsidR="00F720CE" w:rsidRDefault="00F720CE" w:rsidP="006C274F">
      <w:pPr>
        <w:spacing w:after="0" w:line="240" w:lineRule="auto"/>
        <w:jc w:val="both"/>
        <w:rPr>
          <w:rFonts w:ascii="Trebuchet MS" w:hAnsi="Trebuchet MS"/>
          <w:color w:val="0F243E" w:themeColor="text2" w:themeShade="80"/>
        </w:rPr>
      </w:pPr>
    </w:p>
    <w:p w14:paraId="717B88B3" w14:textId="77777777" w:rsidR="00F720CE" w:rsidRPr="00CE27CB" w:rsidRDefault="00F720CE" w:rsidP="006C274F">
      <w:pPr>
        <w:spacing w:after="0" w:line="240" w:lineRule="auto"/>
        <w:jc w:val="both"/>
        <w:rPr>
          <w:rFonts w:ascii="Trebuchet MS" w:hAnsi="Trebuchet MS"/>
          <w:color w:val="0F243E" w:themeColor="text2" w:themeShade="80"/>
        </w:rPr>
      </w:pPr>
    </w:p>
    <w:p w14:paraId="64ABF643" w14:textId="77777777" w:rsidR="00697DBB" w:rsidRPr="00CE27CB" w:rsidRDefault="00697DBB" w:rsidP="006C274F">
      <w:pPr>
        <w:spacing w:after="0" w:line="240" w:lineRule="auto"/>
        <w:jc w:val="both"/>
        <w:rPr>
          <w:rFonts w:ascii="Trebuchet MS" w:hAnsi="Trebuchet MS"/>
          <w:color w:val="0F243E" w:themeColor="text2" w:themeShade="80"/>
        </w:rPr>
      </w:pPr>
    </w:p>
    <w:p w14:paraId="34136240" w14:textId="77777777" w:rsidR="00697DBB" w:rsidRPr="00CE27CB" w:rsidRDefault="00697DBB" w:rsidP="006C274F">
      <w:pPr>
        <w:spacing w:after="0" w:line="240" w:lineRule="auto"/>
        <w:jc w:val="both"/>
        <w:rPr>
          <w:rFonts w:ascii="Trebuchet MS" w:hAnsi="Trebuchet MS"/>
          <w:color w:val="0F243E" w:themeColor="text2" w:themeShade="80"/>
        </w:rPr>
      </w:pPr>
    </w:p>
    <w:p w14:paraId="5EE53B30" w14:textId="0C290179" w:rsidR="00FB6488" w:rsidRPr="00CE27CB" w:rsidRDefault="00FB6488" w:rsidP="006C274F">
      <w:pPr>
        <w:spacing w:after="0" w:line="240" w:lineRule="auto"/>
        <w:jc w:val="center"/>
        <w:rPr>
          <w:rFonts w:ascii="Trebuchet MS" w:hAnsi="Trebuchet MS"/>
          <w:b/>
          <w:color w:val="0F243E" w:themeColor="text2" w:themeShade="80"/>
        </w:rPr>
      </w:pPr>
      <w:r w:rsidRPr="00CE27CB">
        <w:rPr>
          <w:rFonts w:ascii="Trebuchet MS" w:hAnsi="Trebuchet MS"/>
          <w:b/>
          <w:color w:val="0F243E" w:themeColor="text2" w:themeShade="80"/>
        </w:rPr>
        <w:t>CUPRINS</w:t>
      </w:r>
    </w:p>
    <w:p w14:paraId="5CBC27BB" w14:textId="77777777" w:rsidR="008605AD" w:rsidRPr="00CE27CB" w:rsidRDefault="008605AD" w:rsidP="006C274F">
      <w:pPr>
        <w:pStyle w:val="Cuprins1"/>
        <w:spacing w:after="0" w:line="240" w:lineRule="auto"/>
        <w:rPr>
          <w:rFonts w:eastAsiaTheme="minorEastAsia"/>
          <w:color w:val="0F243E" w:themeColor="text2" w:themeShade="80"/>
          <w:lang w:val="en-US"/>
        </w:rPr>
      </w:pPr>
      <w:r w:rsidRPr="00CE27CB">
        <w:rPr>
          <w:color w:val="0F243E" w:themeColor="text2" w:themeShade="80"/>
        </w:rPr>
        <w:fldChar w:fldCharType="begin"/>
      </w:r>
      <w:r w:rsidRPr="00CE27CB">
        <w:rPr>
          <w:color w:val="0F243E" w:themeColor="text2" w:themeShade="80"/>
        </w:rPr>
        <w:instrText xml:space="preserve"> TOC \o "1-3" \h \z \u </w:instrText>
      </w:r>
      <w:r w:rsidRPr="00CE27CB">
        <w:rPr>
          <w:color w:val="0F243E" w:themeColor="text2" w:themeShade="80"/>
        </w:rPr>
        <w:fldChar w:fldCharType="separate"/>
      </w:r>
      <w:hyperlink w:anchor="_Toc487105461" w:history="1">
        <w:r w:rsidRPr="00CE27CB">
          <w:rPr>
            <w:rStyle w:val="Hyperlink"/>
            <w:color w:val="0F243E" w:themeColor="text2" w:themeShade="80"/>
          </w:rPr>
          <w:t>CAPITOLUL 1 Informații despre apelurile de proiecte</w:t>
        </w:r>
        <w:r w:rsidRPr="00CE27CB">
          <w:rPr>
            <w:webHidden/>
            <w:color w:val="0F243E" w:themeColor="text2" w:themeShade="80"/>
          </w:rPr>
          <w:tab/>
        </w:r>
        <w:r w:rsidRPr="00CE27CB">
          <w:rPr>
            <w:webHidden/>
            <w:color w:val="0F243E" w:themeColor="text2" w:themeShade="80"/>
          </w:rPr>
          <w:fldChar w:fldCharType="begin"/>
        </w:r>
        <w:r w:rsidRPr="00CE27CB">
          <w:rPr>
            <w:webHidden/>
            <w:color w:val="0F243E" w:themeColor="text2" w:themeShade="80"/>
          </w:rPr>
          <w:instrText xml:space="preserve"> PAGEREF _Toc487105461 \h </w:instrText>
        </w:r>
        <w:r w:rsidRPr="00CE27CB">
          <w:rPr>
            <w:webHidden/>
            <w:color w:val="0F243E" w:themeColor="text2" w:themeShade="80"/>
          </w:rPr>
        </w:r>
        <w:r w:rsidRPr="00CE27CB">
          <w:rPr>
            <w:webHidden/>
            <w:color w:val="0F243E" w:themeColor="text2" w:themeShade="80"/>
          </w:rPr>
          <w:fldChar w:fldCharType="separate"/>
        </w:r>
        <w:r w:rsidRPr="00CE27CB">
          <w:rPr>
            <w:webHidden/>
            <w:color w:val="0F243E" w:themeColor="text2" w:themeShade="80"/>
          </w:rPr>
          <w:t>3</w:t>
        </w:r>
        <w:r w:rsidRPr="00CE27CB">
          <w:rPr>
            <w:webHidden/>
            <w:color w:val="0F243E" w:themeColor="text2" w:themeShade="80"/>
          </w:rPr>
          <w:fldChar w:fldCharType="end"/>
        </w:r>
      </w:hyperlink>
    </w:p>
    <w:p w14:paraId="394D22D3"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62" w:history="1">
        <w:r w:rsidR="008605AD" w:rsidRPr="00CE27CB">
          <w:rPr>
            <w:rStyle w:val="Hyperlink"/>
            <w:noProof/>
            <w:color w:val="0F243E" w:themeColor="text2" w:themeShade="80"/>
          </w:rPr>
          <w:t>A1. Context general</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_Toc487105462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3</w:t>
        </w:r>
        <w:r w:rsidR="008605AD" w:rsidRPr="00CE27CB">
          <w:rPr>
            <w:noProof/>
            <w:webHidden/>
            <w:color w:val="0F243E" w:themeColor="text2" w:themeShade="80"/>
          </w:rPr>
          <w:fldChar w:fldCharType="end"/>
        </w:r>
      </w:hyperlink>
    </w:p>
    <w:p w14:paraId="5F3DD616"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63" w:history="1">
        <w:r w:rsidR="008605AD" w:rsidRPr="00CE27CB">
          <w:rPr>
            <w:rStyle w:val="Hyperlink"/>
            <w:noProof/>
            <w:color w:val="0F243E" w:themeColor="text2" w:themeShade="80"/>
          </w:rPr>
          <w:t>A2. Context național- Șomajul în rândul tinerilor din România – date esențiale</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_Toc487105463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4</w:t>
        </w:r>
        <w:r w:rsidR="008605AD" w:rsidRPr="00CE27CB">
          <w:rPr>
            <w:noProof/>
            <w:webHidden/>
            <w:color w:val="0F243E" w:themeColor="text2" w:themeShade="80"/>
          </w:rPr>
          <w:fldChar w:fldCharType="end"/>
        </w:r>
      </w:hyperlink>
    </w:p>
    <w:p w14:paraId="624AF73C"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64" w:history="1">
        <w:r w:rsidR="008605AD" w:rsidRPr="00CE27CB">
          <w:rPr>
            <w:rStyle w:val="Hyperlink"/>
            <w:noProof/>
            <w:color w:val="0F243E" w:themeColor="text2" w:themeShade="80"/>
          </w:rPr>
          <w:t>A3. Abordarea POCU cu privire la situația tinerilor NEETs</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_Toc487105464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5</w:t>
        </w:r>
        <w:r w:rsidR="008605AD" w:rsidRPr="00CE27CB">
          <w:rPr>
            <w:noProof/>
            <w:webHidden/>
            <w:color w:val="0F243E" w:themeColor="text2" w:themeShade="80"/>
          </w:rPr>
          <w:fldChar w:fldCharType="end"/>
        </w:r>
      </w:hyperlink>
    </w:p>
    <w:p w14:paraId="02FDD1CC"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66" w:history="1">
        <w:r w:rsidR="008605AD" w:rsidRPr="00CE27CB">
          <w:rPr>
            <w:rStyle w:val="Hyperlink"/>
            <w:noProof/>
            <w:color w:val="0F243E" w:themeColor="text2" w:themeShade="80"/>
          </w:rPr>
          <w:t>1.1. Axa prioritară, prioritatea de investiții, obiectiv specific, rezultat așteptat</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_Toc487105466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10</w:t>
        </w:r>
        <w:r w:rsidR="008605AD" w:rsidRPr="00CE27CB">
          <w:rPr>
            <w:noProof/>
            <w:webHidden/>
            <w:color w:val="0F243E" w:themeColor="text2" w:themeShade="80"/>
          </w:rPr>
          <w:fldChar w:fldCharType="end"/>
        </w:r>
      </w:hyperlink>
    </w:p>
    <w:p w14:paraId="5E663B46"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67" w:history="1">
        <w:r w:rsidR="008605AD" w:rsidRPr="00CE27CB">
          <w:rPr>
            <w:rStyle w:val="Hyperlink"/>
            <w:noProof/>
            <w:color w:val="0F243E" w:themeColor="text2" w:themeShade="80"/>
          </w:rPr>
          <w:t>1.2. Tipul apelului de proiecte și perioada de depunere a propunerilor de proiecte</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_Toc487105467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10</w:t>
        </w:r>
        <w:r w:rsidR="008605AD" w:rsidRPr="00CE27CB">
          <w:rPr>
            <w:noProof/>
            <w:webHidden/>
            <w:color w:val="0F243E" w:themeColor="text2" w:themeShade="80"/>
          </w:rPr>
          <w:fldChar w:fldCharType="end"/>
        </w:r>
      </w:hyperlink>
    </w:p>
    <w:p w14:paraId="12FCE72B" w14:textId="77777777" w:rsidR="008605AD" w:rsidRPr="00CE27CB" w:rsidRDefault="008B4FCD" w:rsidP="006C274F">
      <w:pPr>
        <w:pStyle w:val="Cuprins3"/>
        <w:tabs>
          <w:tab w:val="right" w:leader="dot" w:pos="9628"/>
        </w:tabs>
        <w:spacing w:after="0" w:line="240" w:lineRule="auto"/>
        <w:rPr>
          <w:rFonts w:ascii="Trebuchet MS" w:eastAsiaTheme="minorEastAsia" w:hAnsi="Trebuchet MS" w:cstheme="minorBidi"/>
          <w:b/>
          <w:noProof/>
          <w:color w:val="0F243E" w:themeColor="text2" w:themeShade="80"/>
          <w:lang w:val="en-US"/>
        </w:rPr>
      </w:pPr>
      <w:hyperlink w:anchor="_Toc487105468" w:history="1">
        <w:r w:rsidR="008605AD" w:rsidRPr="00CE27CB">
          <w:rPr>
            <w:rStyle w:val="Hyperlink"/>
            <w:rFonts w:ascii="Trebuchet MS" w:hAnsi="Trebuchet MS" w:cs="font202"/>
            <w:b/>
            <w:noProof/>
            <w:color w:val="0F243E" w:themeColor="text2" w:themeShade="80"/>
            <w:lang w:eastAsia="ar-SA"/>
          </w:rPr>
          <w:t>1.6. Informare și publicitate proiect</w:t>
        </w:r>
        <w:r w:rsidR="008605AD" w:rsidRPr="00CE27CB">
          <w:rPr>
            <w:rFonts w:ascii="Trebuchet MS" w:hAnsi="Trebuchet MS"/>
            <w:b/>
            <w:noProof/>
            <w:webHidden/>
            <w:color w:val="0F243E" w:themeColor="text2" w:themeShade="80"/>
          </w:rPr>
          <w:tab/>
        </w:r>
        <w:r w:rsidR="008605AD" w:rsidRPr="00CE27CB">
          <w:rPr>
            <w:rFonts w:ascii="Trebuchet MS" w:hAnsi="Trebuchet MS"/>
            <w:b/>
            <w:noProof/>
            <w:webHidden/>
            <w:color w:val="0F243E" w:themeColor="text2" w:themeShade="80"/>
          </w:rPr>
          <w:fldChar w:fldCharType="begin"/>
        </w:r>
        <w:r w:rsidR="008605AD" w:rsidRPr="00CE27CB">
          <w:rPr>
            <w:rFonts w:ascii="Trebuchet MS" w:hAnsi="Trebuchet MS"/>
            <w:b/>
            <w:noProof/>
            <w:webHidden/>
            <w:color w:val="0F243E" w:themeColor="text2" w:themeShade="80"/>
          </w:rPr>
          <w:instrText xml:space="preserve"> PAGEREF _Toc487105468 \h </w:instrText>
        </w:r>
        <w:r w:rsidR="008605AD" w:rsidRPr="00CE27CB">
          <w:rPr>
            <w:rFonts w:ascii="Trebuchet MS" w:hAnsi="Trebuchet MS"/>
            <w:b/>
            <w:noProof/>
            <w:webHidden/>
            <w:color w:val="0F243E" w:themeColor="text2" w:themeShade="80"/>
          </w:rPr>
        </w:r>
        <w:r w:rsidR="008605AD" w:rsidRPr="00CE27CB">
          <w:rPr>
            <w:rFonts w:ascii="Trebuchet MS" w:hAnsi="Trebuchet MS"/>
            <w:b/>
            <w:noProof/>
            <w:webHidden/>
            <w:color w:val="0F243E" w:themeColor="text2" w:themeShade="80"/>
          </w:rPr>
          <w:fldChar w:fldCharType="separate"/>
        </w:r>
        <w:r w:rsidR="008605AD" w:rsidRPr="00CE27CB">
          <w:rPr>
            <w:rFonts w:ascii="Trebuchet MS" w:hAnsi="Trebuchet MS"/>
            <w:b/>
            <w:noProof/>
            <w:webHidden/>
            <w:color w:val="0F243E" w:themeColor="text2" w:themeShade="80"/>
          </w:rPr>
          <w:t>15</w:t>
        </w:r>
        <w:r w:rsidR="008605AD" w:rsidRPr="00CE27CB">
          <w:rPr>
            <w:rFonts w:ascii="Trebuchet MS" w:hAnsi="Trebuchet MS"/>
            <w:b/>
            <w:noProof/>
            <w:webHidden/>
            <w:color w:val="0F243E" w:themeColor="text2" w:themeShade="80"/>
          </w:rPr>
          <w:fldChar w:fldCharType="end"/>
        </w:r>
      </w:hyperlink>
    </w:p>
    <w:p w14:paraId="0B3D14F9"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69" w:history="1">
        <w:r w:rsidR="008605AD" w:rsidRPr="00CE27CB">
          <w:rPr>
            <w:rStyle w:val="Hyperlink"/>
            <w:noProof/>
            <w:color w:val="0F243E" w:themeColor="text2" w:themeShade="80"/>
          </w:rPr>
          <w:t>1.8. Durata proiectului</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_Toc487105469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16</w:t>
        </w:r>
        <w:r w:rsidR="008605AD" w:rsidRPr="00CE27CB">
          <w:rPr>
            <w:noProof/>
            <w:webHidden/>
            <w:color w:val="0F243E" w:themeColor="text2" w:themeShade="80"/>
          </w:rPr>
          <w:fldChar w:fldCharType="end"/>
        </w:r>
      </w:hyperlink>
    </w:p>
    <w:p w14:paraId="415A3859"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70" w:history="1">
        <w:r w:rsidR="008605AD" w:rsidRPr="00CE27CB">
          <w:rPr>
            <w:rStyle w:val="Hyperlink"/>
            <w:noProof/>
            <w:color w:val="0F243E" w:themeColor="text2" w:themeShade="80"/>
          </w:rPr>
          <w:t>1.12 Valoarea maximã a proiectului, rata de cofinanțare</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_Toc487105470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19</w:t>
        </w:r>
        <w:r w:rsidR="008605AD" w:rsidRPr="00CE27CB">
          <w:rPr>
            <w:noProof/>
            <w:webHidden/>
            <w:color w:val="0F243E" w:themeColor="text2" w:themeShade="80"/>
          </w:rPr>
          <w:fldChar w:fldCharType="end"/>
        </w:r>
      </w:hyperlink>
    </w:p>
    <w:p w14:paraId="3D308865" w14:textId="77777777" w:rsidR="008605AD" w:rsidRPr="00CE27CB" w:rsidRDefault="008B4FCD" w:rsidP="006C274F">
      <w:pPr>
        <w:pStyle w:val="Cuprins3"/>
        <w:tabs>
          <w:tab w:val="right" w:leader="dot" w:pos="9628"/>
        </w:tabs>
        <w:spacing w:after="0" w:line="240" w:lineRule="auto"/>
        <w:rPr>
          <w:rFonts w:ascii="Trebuchet MS" w:eastAsiaTheme="minorEastAsia" w:hAnsi="Trebuchet MS" w:cstheme="minorBidi"/>
          <w:b/>
          <w:noProof/>
          <w:color w:val="0F243E" w:themeColor="text2" w:themeShade="80"/>
          <w:lang w:val="en-US"/>
        </w:rPr>
      </w:pPr>
      <w:hyperlink w:anchor="_Toc487105471" w:history="1">
        <w:r w:rsidR="008605AD" w:rsidRPr="00CE27CB">
          <w:rPr>
            <w:rStyle w:val="Hyperlink"/>
            <w:rFonts w:ascii="Trebuchet MS" w:hAnsi="Trebuchet MS"/>
            <w:b/>
            <w:noProof/>
            <w:color w:val="0F243E" w:themeColor="text2" w:themeShade="80"/>
          </w:rPr>
          <w:t>1.12.1 Valoarea maxima a proiectului</w:t>
        </w:r>
        <w:r w:rsidR="008605AD" w:rsidRPr="00CE27CB">
          <w:rPr>
            <w:rFonts w:ascii="Trebuchet MS" w:hAnsi="Trebuchet MS"/>
            <w:b/>
            <w:noProof/>
            <w:webHidden/>
            <w:color w:val="0F243E" w:themeColor="text2" w:themeShade="80"/>
          </w:rPr>
          <w:tab/>
        </w:r>
        <w:r w:rsidR="008605AD" w:rsidRPr="00CE27CB">
          <w:rPr>
            <w:rFonts w:ascii="Trebuchet MS" w:hAnsi="Trebuchet MS"/>
            <w:b/>
            <w:noProof/>
            <w:webHidden/>
            <w:color w:val="0F243E" w:themeColor="text2" w:themeShade="80"/>
          </w:rPr>
          <w:fldChar w:fldCharType="begin"/>
        </w:r>
        <w:r w:rsidR="008605AD" w:rsidRPr="00CE27CB">
          <w:rPr>
            <w:rFonts w:ascii="Trebuchet MS" w:hAnsi="Trebuchet MS"/>
            <w:b/>
            <w:noProof/>
            <w:webHidden/>
            <w:color w:val="0F243E" w:themeColor="text2" w:themeShade="80"/>
          </w:rPr>
          <w:instrText xml:space="preserve"> PAGEREF _Toc487105471 \h </w:instrText>
        </w:r>
        <w:r w:rsidR="008605AD" w:rsidRPr="00CE27CB">
          <w:rPr>
            <w:rFonts w:ascii="Trebuchet MS" w:hAnsi="Trebuchet MS"/>
            <w:b/>
            <w:noProof/>
            <w:webHidden/>
            <w:color w:val="0F243E" w:themeColor="text2" w:themeShade="80"/>
          </w:rPr>
        </w:r>
        <w:r w:rsidR="008605AD" w:rsidRPr="00CE27CB">
          <w:rPr>
            <w:rFonts w:ascii="Trebuchet MS" w:hAnsi="Trebuchet MS"/>
            <w:b/>
            <w:noProof/>
            <w:webHidden/>
            <w:color w:val="0F243E" w:themeColor="text2" w:themeShade="80"/>
          </w:rPr>
          <w:fldChar w:fldCharType="separate"/>
        </w:r>
        <w:r w:rsidR="008605AD" w:rsidRPr="00CE27CB">
          <w:rPr>
            <w:rFonts w:ascii="Trebuchet MS" w:hAnsi="Trebuchet MS"/>
            <w:b/>
            <w:noProof/>
            <w:webHidden/>
            <w:color w:val="0F243E" w:themeColor="text2" w:themeShade="80"/>
          </w:rPr>
          <w:t>19</w:t>
        </w:r>
        <w:r w:rsidR="008605AD" w:rsidRPr="00CE27CB">
          <w:rPr>
            <w:rFonts w:ascii="Trebuchet MS" w:hAnsi="Trebuchet MS"/>
            <w:b/>
            <w:noProof/>
            <w:webHidden/>
            <w:color w:val="0F243E" w:themeColor="text2" w:themeShade="80"/>
          </w:rPr>
          <w:fldChar w:fldCharType="end"/>
        </w:r>
      </w:hyperlink>
    </w:p>
    <w:p w14:paraId="09ED7146" w14:textId="77777777" w:rsidR="008605AD" w:rsidRPr="00CE27CB" w:rsidRDefault="008B4FCD" w:rsidP="006C274F">
      <w:pPr>
        <w:pStyle w:val="Cuprins3"/>
        <w:tabs>
          <w:tab w:val="right" w:leader="dot" w:pos="9628"/>
        </w:tabs>
        <w:spacing w:after="0" w:line="240" w:lineRule="auto"/>
        <w:rPr>
          <w:rFonts w:ascii="Trebuchet MS" w:eastAsiaTheme="minorEastAsia" w:hAnsi="Trebuchet MS" w:cstheme="minorBidi"/>
          <w:b/>
          <w:noProof/>
          <w:color w:val="0F243E" w:themeColor="text2" w:themeShade="80"/>
          <w:lang w:val="en-US"/>
        </w:rPr>
      </w:pPr>
      <w:hyperlink w:anchor="_Toc487105472" w:history="1">
        <w:r w:rsidR="008605AD" w:rsidRPr="00CE27CB">
          <w:rPr>
            <w:rStyle w:val="Hyperlink"/>
            <w:rFonts w:ascii="Trebuchet MS" w:hAnsi="Trebuchet MS"/>
            <w:b/>
            <w:noProof/>
            <w:color w:val="0F243E" w:themeColor="text2" w:themeShade="80"/>
          </w:rPr>
          <w:t>1.12.2 Cofinanțarea națională</w:t>
        </w:r>
        <w:r w:rsidR="008605AD" w:rsidRPr="00CE27CB">
          <w:rPr>
            <w:rFonts w:ascii="Trebuchet MS" w:hAnsi="Trebuchet MS"/>
            <w:b/>
            <w:noProof/>
            <w:webHidden/>
            <w:color w:val="0F243E" w:themeColor="text2" w:themeShade="80"/>
          </w:rPr>
          <w:tab/>
        </w:r>
        <w:r w:rsidR="008605AD" w:rsidRPr="00CE27CB">
          <w:rPr>
            <w:rFonts w:ascii="Trebuchet MS" w:hAnsi="Trebuchet MS"/>
            <w:b/>
            <w:noProof/>
            <w:webHidden/>
            <w:color w:val="0F243E" w:themeColor="text2" w:themeShade="80"/>
          </w:rPr>
          <w:fldChar w:fldCharType="begin"/>
        </w:r>
        <w:r w:rsidR="008605AD" w:rsidRPr="00CE27CB">
          <w:rPr>
            <w:rFonts w:ascii="Trebuchet MS" w:hAnsi="Trebuchet MS"/>
            <w:b/>
            <w:noProof/>
            <w:webHidden/>
            <w:color w:val="0F243E" w:themeColor="text2" w:themeShade="80"/>
          </w:rPr>
          <w:instrText xml:space="preserve"> PAGEREF _Toc487105472 \h </w:instrText>
        </w:r>
        <w:r w:rsidR="008605AD" w:rsidRPr="00CE27CB">
          <w:rPr>
            <w:rFonts w:ascii="Trebuchet MS" w:hAnsi="Trebuchet MS"/>
            <w:b/>
            <w:noProof/>
            <w:webHidden/>
            <w:color w:val="0F243E" w:themeColor="text2" w:themeShade="80"/>
          </w:rPr>
        </w:r>
        <w:r w:rsidR="008605AD" w:rsidRPr="00CE27CB">
          <w:rPr>
            <w:rFonts w:ascii="Trebuchet MS" w:hAnsi="Trebuchet MS"/>
            <w:b/>
            <w:noProof/>
            <w:webHidden/>
            <w:color w:val="0F243E" w:themeColor="text2" w:themeShade="80"/>
          </w:rPr>
          <w:fldChar w:fldCharType="separate"/>
        </w:r>
        <w:r w:rsidR="008605AD" w:rsidRPr="00CE27CB">
          <w:rPr>
            <w:rFonts w:ascii="Trebuchet MS" w:hAnsi="Trebuchet MS"/>
            <w:b/>
            <w:noProof/>
            <w:webHidden/>
            <w:color w:val="0F243E" w:themeColor="text2" w:themeShade="80"/>
          </w:rPr>
          <w:t>20</w:t>
        </w:r>
        <w:r w:rsidR="008605AD" w:rsidRPr="00CE27CB">
          <w:rPr>
            <w:rFonts w:ascii="Trebuchet MS" w:hAnsi="Trebuchet MS"/>
            <w:b/>
            <w:noProof/>
            <w:webHidden/>
            <w:color w:val="0F243E" w:themeColor="text2" w:themeShade="80"/>
          </w:rPr>
          <w:fldChar w:fldCharType="end"/>
        </w:r>
      </w:hyperlink>
    </w:p>
    <w:p w14:paraId="751F3117"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73" w:history="1">
        <w:r w:rsidR="008605AD" w:rsidRPr="00CE27CB">
          <w:rPr>
            <w:rStyle w:val="Hyperlink"/>
            <w:noProof/>
            <w:color w:val="0F243E" w:themeColor="text2" w:themeShade="80"/>
          </w:rPr>
          <w:t>2.1 Eligibilitatea solicitantului</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_Toc487105473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20</w:t>
        </w:r>
        <w:r w:rsidR="008605AD" w:rsidRPr="00CE27CB">
          <w:rPr>
            <w:noProof/>
            <w:webHidden/>
            <w:color w:val="0F243E" w:themeColor="text2" w:themeShade="80"/>
          </w:rPr>
          <w:fldChar w:fldCharType="end"/>
        </w:r>
      </w:hyperlink>
    </w:p>
    <w:p w14:paraId="48AB3511"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74" w:history="1">
        <w:r w:rsidR="008605AD" w:rsidRPr="00CE27CB">
          <w:rPr>
            <w:rStyle w:val="Hyperlink"/>
            <w:noProof/>
            <w:color w:val="0F243E" w:themeColor="text2" w:themeShade="80"/>
          </w:rPr>
          <w:t>2.2. Eligibilitatea proiectului</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_Toc487105474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20</w:t>
        </w:r>
        <w:r w:rsidR="008605AD" w:rsidRPr="00CE27CB">
          <w:rPr>
            <w:noProof/>
            <w:webHidden/>
            <w:color w:val="0F243E" w:themeColor="text2" w:themeShade="80"/>
          </w:rPr>
          <w:fldChar w:fldCharType="end"/>
        </w:r>
      </w:hyperlink>
    </w:p>
    <w:p w14:paraId="6B1FB4CD" w14:textId="77777777" w:rsidR="008605AD" w:rsidRPr="00CE27CB" w:rsidRDefault="008B4FCD" w:rsidP="006C274F">
      <w:pPr>
        <w:pStyle w:val="Cuprins1"/>
        <w:spacing w:after="0" w:line="240" w:lineRule="auto"/>
        <w:rPr>
          <w:rFonts w:eastAsiaTheme="minorEastAsia" w:cstheme="minorBidi"/>
          <w:color w:val="0F243E" w:themeColor="text2" w:themeShade="80"/>
          <w:lang w:val="en-US"/>
        </w:rPr>
      </w:pPr>
      <w:hyperlink w:anchor="_Toc487105475" w:history="1">
        <w:r w:rsidR="008605AD" w:rsidRPr="00CE27CB">
          <w:rPr>
            <w:rStyle w:val="Hyperlink"/>
            <w:color w:val="0F243E" w:themeColor="text2" w:themeShade="80"/>
          </w:rPr>
          <w:t>CAPITOLUL 4. Procesul de evaluare și selecție a proiectelor</w:t>
        </w:r>
        <w:r w:rsidR="008605AD" w:rsidRPr="00CE27CB">
          <w:rPr>
            <w:webHidden/>
            <w:color w:val="0F243E" w:themeColor="text2" w:themeShade="80"/>
          </w:rPr>
          <w:tab/>
        </w:r>
        <w:r w:rsidR="008605AD" w:rsidRPr="00CE27CB">
          <w:rPr>
            <w:webHidden/>
            <w:color w:val="0F243E" w:themeColor="text2" w:themeShade="80"/>
          </w:rPr>
          <w:fldChar w:fldCharType="begin"/>
        </w:r>
        <w:r w:rsidR="008605AD" w:rsidRPr="00CE27CB">
          <w:rPr>
            <w:webHidden/>
            <w:color w:val="0F243E" w:themeColor="text2" w:themeShade="80"/>
          </w:rPr>
          <w:instrText xml:space="preserve"> PAGEREF _Toc487105475 \h </w:instrText>
        </w:r>
        <w:r w:rsidR="008605AD" w:rsidRPr="00CE27CB">
          <w:rPr>
            <w:webHidden/>
            <w:color w:val="0F243E" w:themeColor="text2" w:themeShade="80"/>
          </w:rPr>
        </w:r>
        <w:r w:rsidR="008605AD" w:rsidRPr="00CE27CB">
          <w:rPr>
            <w:webHidden/>
            <w:color w:val="0F243E" w:themeColor="text2" w:themeShade="80"/>
          </w:rPr>
          <w:fldChar w:fldCharType="separate"/>
        </w:r>
        <w:r w:rsidR="008605AD" w:rsidRPr="00CE27CB">
          <w:rPr>
            <w:webHidden/>
            <w:color w:val="0F243E" w:themeColor="text2" w:themeShade="80"/>
          </w:rPr>
          <w:t>21</w:t>
        </w:r>
        <w:r w:rsidR="008605AD" w:rsidRPr="00CE27CB">
          <w:rPr>
            <w:webHidden/>
            <w:color w:val="0F243E" w:themeColor="text2" w:themeShade="80"/>
          </w:rPr>
          <w:fldChar w:fldCharType="end"/>
        </w:r>
      </w:hyperlink>
    </w:p>
    <w:p w14:paraId="3A67FE54" w14:textId="77777777" w:rsidR="008605AD" w:rsidRPr="00CE27CB" w:rsidRDefault="008B4FCD" w:rsidP="006C274F">
      <w:pPr>
        <w:pStyle w:val="Cuprins2"/>
        <w:spacing w:after="0" w:line="240" w:lineRule="auto"/>
        <w:rPr>
          <w:rFonts w:eastAsiaTheme="minorEastAsia" w:cstheme="minorBidi"/>
          <w:noProof/>
          <w:color w:val="0F243E" w:themeColor="text2" w:themeShade="80"/>
          <w:lang w:val="en-US"/>
        </w:rPr>
      </w:pPr>
      <w:hyperlink w:anchor="_Toc487105476" w:history="1">
        <w:r w:rsidR="008605AD" w:rsidRPr="00CE27CB">
          <w:rPr>
            <w:rStyle w:val="Hyperlink"/>
            <w:rFonts w:cstheme="minorHAnsi"/>
            <w:noProof/>
            <w:color w:val="0F243E" w:themeColor="text2" w:themeShade="80"/>
          </w:rPr>
          <w:t>4.1. Descriere generală</w:t>
        </w:r>
        <w:r w:rsidR="008605AD" w:rsidRPr="00CE27CB">
          <w:rPr>
            <w:noProof/>
            <w:webHidden/>
            <w:color w:val="0F243E" w:themeColor="text2" w:themeShade="80"/>
          </w:rPr>
          <w:tab/>
        </w:r>
        <w:r w:rsidR="008605AD" w:rsidRPr="00CE27CB">
          <w:rPr>
            <w:noProof/>
            <w:webHidden/>
            <w:color w:val="0F243E" w:themeColor="text2" w:themeShade="80"/>
          </w:rPr>
          <w:fldChar w:fldCharType="begin"/>
        </w:r>
        <w:r w:rsidR="008605AD" w:rsidRPr="00CE27CB">
          <w:rPr>
            <w:noProof/>
            <w:webHidden/>
            <w:color w:val="0F243E" w:themeColor="text2" w:themeShade="80"/>
          </w:rPr>
          <w:instrText xml:space="preserve"> PAGEREF _Toc487105476 \h </w:instrText>
        </w:r>
        <w:r w:rsidR="008605AD" w:rsidRPr="00CE27CB">
          <w:rPr>
            <w:noProof/>
            <w:webHidden/>
            <w:color w:val="0F243E" w:themeColor="text2" w:themeShade="80"/>
          </w:rPr>
        </w:r>
        <w:r w:rsidR="008605AD" w:rsidRPr="00CE27CB">
          <w:rPr>
            <w:noProof/>
            <w:webHidden/>
            <w:color w:val="0F243E" w:themeColor="text2" w:themeShade="80"/>
          </w:rPr>
          <w:fldChar w:fldCharType="separate"/>
        </w:r>
        <w:r w:rsidR="008605AD" w:rsidRPr="00CE27CB">
          <w:rPr>
            <w:noProof/>
            <w:webHidden/>
            <w:color w:val="0F243E" w:themeColor="text2" w:themeShade="80"/>
          </w:rPr>
          <w:t>21</w:t>
        </w:r>
        <w:r w:rsidR="008605AD" w:rsidRPr="00CE27CB">
          <w:rPr>
            <w:noProof/>
            <w:webHidden/>
            <w:color w:val="0F243E" w:themeColor="text2" w:themeShade="80"/>
          </w:rPr>
          <w:fldChar w:fldCharType="end"/>
        </w:r>
      </w:hyperlink>
    </w:p>
    <w:p w14:paraId="4294BF0C" w14:textId="77777777" w:rsidR="008605AD" w:rsidRPr="00CE27CB" w:rsidRDefault="008B4FCD" w:rsidP="006C274F">
      <w:pPr>
        <w:pStyle w:val="Cuprins3"/>
        <w:tabs>
          <w:tab w:val="right" w:leader="dot" w:pos="9628"/>
        </w:tabs>
        <w:spacing w:after="0" w:line="240" w:lineRule="auto"/>
        <w:rPr>
          <w:rFonts w:ascii="Trebuchet MS" w:eastAsiaTheme="minorEastAsia" w:hAnsi="Trebuchet MS" w:cstheme="minorBidi"/>
          <w:b/>
          <w:noProof/>
          <w:color w:val="0F243E" w:themeColor="text2" w:themeShade="80"/>
          <w:lang w:val="en-US"/>
        </w:rPr>
      </w:pPr>
      <w:hyperlink w:anchor="_Toc487105477" w:history="1">
        <w:r w:rsidR="008605AD" w:rsidRPr="00CE27CB">
          <w:rPr>
            <w:rStyle w:val="Hyperlink"/>
            <w:rFonts w:ascii="Trebuchet MS" w:eastAsia="MS Mincho" w:hAnsi="Trebuchet MS" w:cs="Arial"/>
            <w:b/>
            <w:noProof/>
            <w:color w:val="0F243E" w:themeColor="text2" w:themeShade="80"/>
          </w:rPr>
          <w:t>Faza 1 - Depunerea ideii de proiect</w:t>
        </w:r>
        <w:r w:rsidR="008605AD" w:rsidRPr="00CE27CB">
          <w:rPr>
            <w:rFonts w:ascii="Trebuchet MS" w:hAnsi="Trebuchet MS"/>
            <w:b/>
            <w:noProof/>
            <w:webHidden/>
            <w:color w:val="0F243E" w:themeColor="text2" w:themeShade="80"/>
          </w:rPr>
          <w:tab/>
        </w:r>
        <w:r w:rsidR="008605AD" w:rsidRPr="00CE27CB">
          <w:rPr>
            <w:rFonts w:ascii="Trebuchet MS" w:hAnsi="Trebuchet MS"/>
            <w:b/>
            <w:noProof/>
            <w:webHidden/>
            <w:color w:val="0F243E" w:themeColor="text2" w:themeShade="80"/>
          </w:rPr>
          <w:fldChar w:fldCharType="begin"/>
        </w:r>
        <w:r w:rsidR="008605AD" w:rsidRPr="00CE27CB">
          <w:rPr>
            <w:rFonts w:ascii="Trebuchet MS" w:hAnsi="Trebuchet MS"/>
            <w:b/>
            <w:noProof/>
            <w:webHidden/>
            <w:color w:val="0F243E" w:themeColor="text2" w:themeShade="80"/>
          </w:rPr>
          <w:instrText xml:space="preserve"> PAGEREF _Toc487105477 \h </w:instrText>
        </w:r>
        <w:r w:rsidR="008605AD" w:rsidRPr="00CE27CB">
          <w:rPr>
            <w:rFonts w:ascii="Trebuchet MS" w:hAnsi="Trebuchet MS"/>
            <w:b/>
            <w:noProof/>
            <w:webHidden/>
            <w:color w:val="0F243E" w:themeColor="text2" w:themeShade="80"/>
          </w:rPr>
        </w:r>
        <w:r w:rsidR="008605AD" w:rsidRPr="00CE27CB">
          <w:rPr>
            <w:rFonts w:ascii="Trebuchet MS" w:hAnsi="Trebuchet MS"/>
            <w:b/>
            <w:noProof/>
            <w:webHidden/>
            <w:color w:val="0F243E" w:themeColor="text2" w:themeShade="80"/>
          </w:rPr>
          <w:fldChar w:fldCharType="separate"/>
        </w:r>
        <w:r w:rsidR="008605AD" w:rsidRPr="00CE27CB">
          <w:rPr>
            <w:rFonts w:ascii="Trebuchet MS" w:hAnsi="Trebuchet MS"/>
            <w:b/>
            <w:noProof/>
            <w:webHidden/>
            <w:color w:val="0F243E" w:themeColor="text2" w:themeShade="80"/>
          </w:rPr>
          <w:t>22</w:t>
        </w:r>
        <w:r w:rsidR="008605AD" w:rsidRPr="00CE27CB">
          <w:rPr>
            <w:rFonts w:ascii="Trebuchet MS" w:hAnsi="Trebuchet MS"/>
            <w:b/>
            <w:noProof/>
            <w:webHidden/>
            <w:color w:val="0F243E" w:themeColor="text2" w:themeShade="80"/>
          </w:rPr>
          <w:fldChar w:fldCharType="end"/>
        </w:r>
      </w:hyperlink>
    </w:p>
    <w:p w14:paraId="5F7203BA" w14:textId="77777777" w:rsidR="008605AD" w:rsidRPr="00CE27CB" w:rsidRDefault="008B4FCD" w:rsidP="006C274F">
      <w:pPr>
        <w:pStyle w:val="Cuprins3"/>
        <w:tabs>
          <w:tab w:val="right" w:leader="dot" w:pos="9628"/>
        </w:tabs>
        <w:spacing w:after="0" w:line="240" w:lineRule="auto"/>
        <w:rPr>
          <w:rFonts w:ascii="Trebuchet MS" w:eastAsiaTheme="minorEastAsia" w:hAnsi="Trebuchet MS" w:cstheme="minorBidi"/>
          <w:b/>
          <w:noProof/>
          <w:color w:val="0F243E" w:themeColor="text2" w:themeShade="80"/>
          <w:lang w:val="en-US"/>
        </w:rPr>
      </w:pPr>
      <w:hyperlink w:anchor="_Toc487105478" w:history="1">
        <w:r w:rsidR="008605AD" w:rsidRPr="00CE27CB">
          <w:rPr>
            <w:rStyle w:val="Hyperlink"/>
            <w:rFonts w:ascii="Trebuchet MS" w:eastAsia="MS Mincho" w:hAnsi="Trebuchet MS" w:cs="Arial"/>
            <w:b/>
            <w:noProof/>
            <w:color w:val="0F243E" w:themeColor="text2" w:themeShade="80"/>
          </w:rPr>
          <w:t>Faza 2 – Depunerea cererii de finanţare (proiectului)</w:t>
        </w:r>
        <w:r w:rsidR="008605AD" w:rsidRPr="00CE27CB">
          <w:rPr>
            <w:rFonts w:ascii="Trebuchet MS" w:hAnsi="Trebuchet MS"/>
            <w:b/>
            <w:noProof/>
            <w:webHidden/>
            <w:color w:val="0F243E" w:themeColor="text2" w:themeShade="80"/>
          </w:rPr>
          <w:tab/>
        </w:r>
        <w:r w:rsidR="008605AD" w:rsidRPr="00CE27CB">
          <w:rPr>
            <w:rFonts w:ascii="Trebuchet MS" w:hAnsi="Trebuchet MS"/>
            <w:b/>
            <w:noProof/>
            <w:webHidden/>
            <w:color w:val="0F243E" w:themeColor="text2" w:themeShade="80"/>
          </w:rPr>
          <w:fldChar w:fldCharType="begin"/>
        </w:r>
        <w:r w:rsidR="008605AD" w:rsidRPr="00CE27CB">
          <w:rPr>
            <w:rFonts w:ascii="Trebuchet MS" w:hAnsi="Trebuchet MS"/>
            <w:b/>
            <w:noProof/>
            <w:webHidden/>
            <w:color w:val="0F243E" w:themeColor="text2" w:themeShade="80"/>
          </w:rPr>
          <w:instrText xml:space="preserve"> PAGEREF _Toc487105478 \h </w:instrText>
        </w:r>
        <w:r w:rsidR="008605AD" w:rsidRPr="00CE27CB">
          <w:rPr>
            <w:rFonts w:ascii="Trebuchet MS" w:hAnsi="Trebuchet MS"/>
            <w:b/>
            <w:noProof/>
            <w:webHidden/>
            <w:color w:val="0F243E" w:themeColor="text2" w:themeShade="80"/>
          </w:rPr>
        </w:r>
        <w:r w:rsidR="008605AD" w:rsidRPr="00CE27CB">
          <w:rPr>
            <w:rFonts w:ascii="Trebuchet MS" w:hAnsi="Trebuchet MS"/>
            <w:b/>
            <w:noProof/>
            <w:webHidden/>
            <w:color w:val="0F243E" w:themeColor="text2" w:themeShade="80"/>
          </w:rPr>
          <w:fldChar w:fldCharType="separate"/>
        </w:r>
        <w:r w:rsidR="008605AD" w:rsidRPr="00CE27CB">
          <w:rPr>
            <w:rFonts w:ascii="Trebuchet MS" w:hAnsi="Trebuchet MS"/>
            <w:b/>
            <w:noProof/>
            <w:webHidden/>
            <w:color w:val="0F243E" w:themeColor="text2" w:themeShade="80"/>
          </w:rPr>
          <w:t>24</w:t>
        </w:r>
        <w:r w:rsidR="008605AD" w:rsidRPr="00CE27CB">
          <w:rPr>
            <w:rFonts w:ascii="Trebuchet MS" w:hAnsi="Trebuchet MS"/>
            <w:b/>
            <w:noProof/>
            <w:webHidden/>
            <w:color w:val="0F243E" w:themeColor="text2" w:themeShade="80"/>
          </w:rPr>
          <w:fldChar w:fldCharType="end"/>
        </w:r>
      </w:hyperlink>
    </w:p>
    <w:p w14:paraId="3405E4A4" w14:textId="77777777" w:rsidR="008605AD" w:rsidRPr="00CE27CB" w:rsidRDefault="008B4FCD" w:rsidP="006C274F">
      <w:pPr>
        <w:pStyle w:val="Cuprins3"/>
        <w:tabs>
          <w:tab w:val="right" w:leader="dot" w:pos="9628"/>
        </w:tabs>
        <w:spacing w:after="0" w:line="240" w:lineRule="auto"/>
        <w:rPr>
          <w:rFonts w:ascii="Trebuchet MS" w:eastAsiaTheme="minorEastAsia" w:hAnsi="Trebuchet MS" w:cstheme="minorBidi"/>
          <w:b/>
          <w:noProof/>
          <w:color w:val="0F243E" w:themeColor="text2" w:themeShade="80"/>
          <w:lang w:val="en-US"/>
        </w:rPr>
      </w:pPr>
      <w:hyperlink w:anchor="_Toc487105479" w:history="1">
        <w:r w:rsidR="008605AD" w:rsidRPr="00CE27CB">
          <w:rPr>
            <w:rStyle w:val="Hyperlink"/>
            <w:rFonts w:ascii="Trebuchet MS" w:hAnsi="Trebuchet MS" w:cstheme="minorHAnsi"/>
            <w:b/>
            <w:noProof/>
            <w:color w:val="0F243E" w:themeColor="text2" w:themeShade="80"/>
          </w:rPr>
          <w:t>4.2. Verificarea conformității administrative și a eligibilității proiectelor</w:t>
        </w:r>
        <w:r w:rsidR="008605AD" w:rsidRPr="00CE27CB">
          <w:rPr>
            <w:rFonts w:ascii="Trebuchet MS" w:hAnsi="Trebuchet MS"/>
            <w:b/>
            <w:noProof/>
            <w:webHidden/>
            <w:color w:val="0F243E" w:themeColor="text2" w:themeShade="80"/>
          </w:rPr>
          <w:tab/>
        </w:r>
        <w:r w:rsidR="008605AD" w:rsidRPr="00CE27CB">
          <w:rPr>
            <w:rFonts w:ascii="Trebuchet MS" w:hAnsi="Trebuchet MS"/>
            <w:b/>
            <w:noProof/>
            <w:webHidden/>
            <w:color w:val="0F243E" w:themeColor="text2" w:themeShade="80"/>
          </w:rPr>
          <w:fldChar w:fldCharType="begin"/>
        </w:r>
        <w:r w:rsidR="008605AD" w:rsidRPr="00CE27CB">
          <w:rPr>
            <w:rFonts w:ascii="Trebuchet MS" w:hAnsi="Trebuchet MS"/>
            <w:b/>
            <w:noProof/>
            <w:webHidden/>
            <w:color w:val="0F243E" w:themeColor="text2" w:themeShade="80"/>
          </w:rPr>
          <w:instrText xml:space="preserve"> PAGEREF _Toc487105479 \h </w:instrText>
        </w:r>
        <w:r w:rsidR="008605AD" w:rsidRPr="00CE27CB">
          <w:rPr>
            <w:rFonts w:ascii="Trebuchet MS" w:hAnsi="Trebuchet MS"/>
            <w:b/>
            <w:noProof/>
            <w:webHidden/>
            <w:color w:val="0F243E" w:themeColor="text2" w:themeShade="80"/>
          </w:rPr>
        </w:r>
        <w:r w:rsidR="008605AD" w:rsidRPr="00CE27CB">
          <w:rPr>
            <w:rFonts w:ascii="Trebuchet MS" w:hAnsi="Trebuchet MS"/>
            <w:b/>
            <w:noProof/>
            <w:webHidden/>
            <w:color w:val="0F243E" w:themeColor="text2" w:themeShade="80"/>
          </w:rPr>
          <w:fldChar w:fldCharType="separate"/>
        </w:r>
        <w:r w:rsidR="008605AD" w:rsidRPr="00CE27CB">
          <w:rPr>
            <w:rFonts w:ascii="Trebuchet MS" w:hAnsi="Trebuchet MS"/>
            <w:b/>
            <w:noProof/>
            <w:webHidden/>
            <w:color w:val="0F243E" w:themeColor="text2" w:themeShade="80"/>
          </w:rPr>
          <w:t>25</w:t>
        </w:r>
        <w:r w:rsidR="008605AD" w:rsidRPr="00CE27CB">
          <w:rPr>
            <w:rFonts w:ascii="Trebuchet MS" w:hAnsi="Trebuchet MS"/>
            <w:b/>
            <w:noProof/>
            <w:webHidden/>
            <w:color w:val="0F243E" w:themeColor="text2" w:themeShade="80"/>
          </w:rPr>
          <w:fldChar w:fldCharType="end"/>
        </w:r>
      </w:hyperlink>
    </w:p>
    <w:p w14:paraId="61213AE6" w14:textId="77777777" w:rsidR="008605AD" w:rsidRPr="00CE27CB" w:rsidRDefault="008B4FCD" w:rsidP="006C274F">
      <w:pPr>
        <w:pStyle w:val="Cuprins3"/>
        <w:tabs>
          <w:tab w:val="right" w:leader="dot" w:pos="9628"/>
        </w:tabs>
        <w:spacing w:after="0" w:line="240" w:lineRule="auto"/>
        <w:rPr>
          <w:rFonts w:ascii="Trebuchet MS" w:eastAsiaTheme="minorEastAsia" w:hAnsi="Trebuchet MS" w:cstheme="minorBidi"/>
          <w:b/>
          <w:noProof/>
          <w:color w:val="0F243E" w:themeColor="text2" w:themeShade="80"/>
          <w:lang w:val="en-US"/>
        </w:rPr>
      </w:pPr>
      <w:hyperlink w:anchor="_Toc487105480" w:history="1">
        <w:r w:rsidR="008605AD" w:rsidRPr="00CE27CB">
          <w:rPr>
            <w:rStyle w:val="Hyperlink"/>
            <w:rFonts w:ascii="Trebuchet MS" w:hAnsi="Trebuchet MS" w:cstheme="minorHAnsi"/>
            <w:b/>
            <w:noProof/>
            <w:color w:val="0F243E" w:themeColor="text2" w:themeShade="80"/>
          </w:rPr>
          <w:t>4.3.  Evaluarea tehnică și financiară a proiectelor</w:t>
        </w:r>
        <w:r w:rsidR="008605AD" w:rsidRPr="00CE27CB">
          <w:rPr>
            <w:rFonts w:ascii="Trebuchet MS" w:hAnsi="Trebuchet MS"/>
            <w:b/>
            <w:noProof/>
            <w:webHidden/>
            <w:color w:val="0F243E" w:themeColor="text2" w:themeShade="80"/>
          </w:rPr>
          <w:tab/>
        </w:r>
        <w:r w:rsidR="008605AD" w:rsidRPr="00CE27CB">
          <w:rPr>
            <w:rFonts w:ascii="Trebuchet MS" w:hAnsi="Trebuchet MS"/>
            <w:b/>
            <w:noProof/>
            <w:webHidden/>
            <w:color w:val="0F243E" w:themeColor="text2" w:themeShade="80"/>
          </w:rPr>
          <w:fldChar w:fldCharType="begin"/>
        </w:r>
        <w:r w:rsidR="008605AD" w:rsidRPr="00CE27CB">
          <w:rPr>
            <w:rFonts w:ascii="Trebuchet MS" w:hAnsi="Trebuchet MS"/>
            <w:b/>
            <w:noProof/>
            <w:webHidden/>
            <w:color w:val="0F243E" w:themeColor="text2" w:themeShade="80"/>
          </w:rPr>
          <w:instrText xml:space="preserve"> PAGEREF _Toc487105480 \h </w:instrText>
        </w:r>
        <w:r w:rsidR="008605AD" w:rsidRPr="00CE27CB">
          <w:rPr>
            <w:rFonts w:ascii="Trebuchet MS" w:hAnsi="Trebuchet MS"/>
            <w:b/>
            <w:noProof/>
            <w:webHidden/>
            <w:color w:val="0F243E" w:themeColor="text2" w:themeShade="80"/>
          </w:rPr>
        </w:r>
        <w:r w:rsidR="008605AD" w:rsidRPr="00CE27CB">
          <w:rPr>
            <w:rFonts w:ascii="Trebuchet MS" w:hAnsi="Trebuchet MS"/>
            <w:b/>
            <w:noProof/>
            <w:webHidden/>
            <w:color w:val="0F243E" w:themeColor="text2" w:themeShade="80"/>
          </w:rPr>
          <w:fldChar w:fldCharType="separate"/>
        </w:r>
        <w:r w:rsidR="008605AD" w:rsidRPr="00CE27CB">
          <w:rPr>
            <w:rFonts w:ascii="Trebuchet MS" w:hAnsi="Trebuchet MS"/>
            <w:b/>
            <w:noProof/>
            <w:webHidden/>
            <w:color w:val="0F243E" w:themeColor="text2" w:themeShade="80"/>
          </w:rPr>
          <w:t>25</w:t>
        </w:r>
        <w:r w:rsidR="008605AD" w:rsidRPr="00CE27CB">
          <w:rPr>
            <w:rFonts w:ascii="Trebuchet MS" w:hAnsi="Trebuchet MS"/>
            <w:b/>
            <w:noProof/>
            <w:webHidden/>
            <w:color w:val="0F243E" w:themeColor="text2" w:themeShade="80"/>
          </w:rPr>
          <w:fldChar w:fldCharType="end"/>
        </w:r>
      </w:hyperlink>
    </w:p>
    <w:p w14:paraId="52DD62CB" w14:textId="77777777" w:rsidR="008605AD" w:rsidRPr="00CE27CB" w:rsidRDefault="008B4FCD" w:rsidP="006C274F">
      <w:pPr>
        <w:pStyle w:val="Cuprins1"/>
        <w:spacing w:after="0" w:line="240" w:lineRule="auto"/>
        <w:rPr>
          <w:rFonts w:eastAsiaTheme="minorEastAsia" w:cstheme="minorBidi"/>
          <w:color w:val="0F243E" w:themeColor="text2" w:themeShade="80"/>
          <w:lang w:val="en-US"/>
        </w:rPr>
      </w:pPr>
      <w:hyperlink w:anchor="_Toc487105481" w:history="1">
        <w:r w:rsidR="008605AD" w:rsidRPr="00CE27CB">
          <w:rPr>
            <w:rStyle w:val="Hyperlink"/>
            <w:color w:val="0F243E" w:themeColor="text2" w:themeShade="80"/>
          </w:rPr>
          <w:t>CAPITOLUL 5. Depunerea și soluționarea contestațiilor</w:t>
        </w:r>
        <w:r w:rsidR="008605AD" w:rsidRPr="00CE27CB">
          <w:rPr>
            <w:webHidden/>
            <w:color w:val="0F243E" w:themeColor="text2" w:themeShade="80"/>
          </w:rPr>
          <w:tab/>
        </w:r>
        <w:r w:rsidR="008605AD" w:rsidRPr="00CE27CB">
          <w:rPr>
            <w:webHidden/>
            <w:color w:val="0F243E" w:themeColor="text2" w:themeShade="80"/>
          </w:rPr>
          <w:fldChar w:fldCharType="begin"/>
        </w:r>
        <w:r w:rsidR="008605AD" w:rsidRPr="00CE27CB">
          <w:rPr>
            <w:webHidden/>
            <w:color w:val="0F243E" w:themeColor="text2" w:themeShade="80"/>
          </w:rPr>
          <w:instrText xml:space="preserve"> PAGEREF _Toc487105481 \h </w:instrText>
        </w:r>
        <w:r w:rsidR="008605AD" w:rsidRPr="00CE27CB">
          <w:rPr>
            <w:webHidden/>
            <w:color w:val="0F243E" w:themeColor="text2" w:themeShade="80"/>
          </w:rPr>
        </w:r>
        <w:r w:rsidR="008605AD" w:rsidRPr="00CE27CB">
          <w:rPr>
            <w:webHidden/>
            <w:color w:val="0F243E" w:themeColor="text2" w:themeShade="80"/>
          </w:rPr>
          <w:fldChar w:fldCharType="separate"/>
        </w:r>
        <w:r w:rsidR="008605AD" w:rsidRPr="00CE27CB">
          <w:rPr>
            <w:webHidden/>
            <w:color w:val="0F243E" w:themeColor="text2" w:themeShade="80"/>
          </w:rPr>
          <w:t>25</w:t>
        </w:r>
        <w:r w:rsidR="008605AD" w:rsidRPr="00CE27CB">
          <w:rPr>
            <w:webHidden/>
            <w:color w:val="0F243E" w:themeColor="text2" w:themeShade="80"/>
          </w:rPr>
          <w:fldChar w:fldCharType="end"/>
        </w:r>
      </w:hyperlink>
    </w:p>
    <w:p w14:paraId="1223EC67" w14:textId="77777777" w:rsidR="008605AD" w:rsidRPr="00CE27CB" w:rsidRDefault="008B4FCD" w:rsidP="006C274F">
      <w:pPr>
        <w:pStyle w:val="Cuprins1"/>
        <w:spacing w:after="0" w:line="240" w:lineRule="auto"/>
        <w:rPr>
          <w:rFonts w:eastAsiaTheme="minorEastAsia" w:cstheme="minorBidi"/>
          <w:color w:val="0F243E" w:themeColor="text2" w:themeShade="80"/>
          <w:lang w:val="en-US"/>
        </w:rPr>
      </w:pPr>
      <w:hyperlink w:anchor="_Toc487105482" w:history="1">
        <w:r w:rsidR="008605AD" w:rsidRPr="00CE27CB">
          <w:rPr>
            <w:rStyle w:val="Hyperlink"/>
            <w:color w:val="0F243E" w:themeColor="text2" w:themeShade="80"/>
          </w:rPr>
          <w:t>CAPITOLUL 6. Contractarea proiectelor – descrierea procesului</w:t>
        </w:r>
        <w:r w:rsidR="008605AD" w:rsidRPr="00CE27CB">
          <w:rPr>
            <w:webHidden/>
            <w:color w:val="0F243E" w:themeColor="text2" w:themeShade="80"/>
          </w:rPr>
          <w:tab/>
        </w:r>
        <w:r w:rsidR="008605AD" w:rsidRPr="00CE27CB">
          <w:rPr>
            <w:webHidden/>
            <w:color w:val="0F243E" w:themeColor="text2" w:themeShade="80"/>
          </w:rPr>
          <w:fldChar w:fldCharType="begin"/>
        </w:r>
        <w:r w:rsidR="008605AD" w:rsidRPr="00CE27CB">
          <w:rPr>
            <w:webHidden/>
            <w:color w:val="0F243E" w:themeColor="text2" w:themeShade="80"/>
          </w:rPr>
          <w:instrText xml:space="preserve"> PAGEREF _Toc487105482 \h </w:instrText>
        </w:r>
        <w:r w:rsidR="008605AD" w:rsidRPr="00CE27CB">
          <w:rPr>
            <w:webHidden/>
            <w:color w:val="0F243E" w:themeColor="text2" w:themeShade="80"/>
          </w:rPr>
        </w:r>
        <w:r w:rsidR="008605AD" w:rsidRPr="00CE27CB">
          <w:rPr>
            <w:webHidden/>
            <w:color w:val="0F243E" w:themeColor="text2" w:themeShade="80"/>
          </w:rPr>
          <w:fldChar w:fldCharType="separate"/>
        </w:r>
        <w:r w:rsidR="008605AD" w:rsidRPr="00CE27CB">
          <w:rPr>
            <w:webHidden/>
            <w:color w:val="0F243E" w:themeColor="text2" w:themeShade="80"/>
          </w:rPr>
          <w:t>26</w:t>
        </w:r>
        <w:r w:rsidR="008605AD" w:rsidRPr="00CE27CB">
          <w:rPr>
            <w:webHidden/>
            <w:color w:val="0F243E" w:themeColor="text2" w:themeShade="80"/>
          </w:rPr>
          <w:fldChar w:fldCharType="end"/>
        </w:r>
      </w:hyperlink>
    </w:p>
    <w:p w14:paraId="0730D90E" w14:textId="77777777" w:rsidR="008605AD" w:rsidRPr="00CE27CB" w:rsidRDefault="008B4FCD" w:rsidP="006C274F">
      <w:pPr>
        <w:pStyle w:val="Cuprins1"/>
        <w:spacing w:after="0" w:line="240" w:lineRule="auto"/>
        <w:rPr>
          <w:rFonts w:eastAsiaTheme="minorEastAsia" w:cstheme="minorBidi"/>
          <w:color w:val="0F243E" w:themeColor="text2" w:themeShade="80"/>
          <w:lang w:val="en-US"/>
        </w:rPr>
      </w:pPr>
      <w:hyperlink w:anchor="_Toc487105483" w:history="1">
        <w:r w:rsidR="008605AD" w:rsidRPr="00CE27CB">
          <w:rPr>
            <w:rStyle w:val="Hyperlink"/>
            <w:color w:val="0F243E" w:themeColor="text2" w:themeShade="80"/>
          </w:rPr>
          <w:t>Anexe</w:t>
        </w:r>
        <w:r w:rsidR="008605AD" w:rsidRPr="00CE27CB">
          <w:rPr>
            <w:webHidden/>
            <w:color w:val="0F243E" w:themeColor="text2" w:themeShade="80"/>
          </w:rPr>
          <w:tab/>
        </w:r>
        <w:r w:rsidR="008605AD" w:rsidRPr="00CE27CB">
          <w:rPr>
            <w:webHidden/>
            <w:color w:val="0F243E" w:themeColor="text2" w:themeShade="80"/>
          </w:rPr>
          <w:fldChar w:fldCharType="begin"/>
        </w:r>
        <w:r w:rsidR="008605AD" w:rsidRPr="00CE27CB">
          <w:rPr>
            <w:webHidden/>
            <w:color w:val="0F243E" w:themeColor="text2" w:themeShade="80"/>
          </w:rPr>
          <w:instrText xml:space="preserve"> PAGEREF _Toc487105483 \h </w:instrText>
        </w:r>
        <w:r w:rsidR="008605AD" w:rsidRPr="00CE27CB">
          <w:rPr>
            <w:webHidden/>
            <w:color w:val="0F243E" w:themeColor="text2" w:themeShade="80"/>
          </w:rPr>
        </w:r>
        <w:r w:rsidR="008605AD" w:rsidRPr="00CE27CB">
          <w:rPr>
            <w:webHidden/>
            <w:color w:val="0F243E" w:themeColor="text2" w:themeShade="80"/>
          </w:rPr>
          <w:fldChar w:fldCharType="separate"/>
        </w:r>
        <w:r w:rsidR="008605AD" w:rsidRPr="00CE27CB">
          <w:rPr>
            <w:webHidden/>
            <w:color w:val="0F243E" w:themeColor="text2" w:themeShade="80"/>
          </w:rPr>
          <w:t>26</w:t>
        </w:r>
        <w:r w:rsidR="008605AD" w:rsidRPr="00CE27CB">
          <w:rPr>
            <w:webHidden/>
            <w:color w:val="0F243E" w:themeColor="text2" w:themeShade="80"/>
          </w:rPr>
          <w:fldChar w:fldCharType="end"/>
        </w:r>
      </w:hyperlink>
    </w:p>
    <w:p w14:paraId="1E6D0118" w14:textId="4450E39D" w:rsidR="00B457FD" w:rsidRPr="00CE27CB" w:rsidRDefault="008605AD" w:rsidP="006C274F">
      <w:pPr>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fldChar w:fldCharType="end"/>
      </w:r>
      <w:r w:rsidR="00B457FD" w:rsidRPr="00CE27CB">
        <w:rPr>
          <w:rFonts w:ascii="Trebuchet MS" w:hAnsi="Trebuchet MS"/>
          <w:color w:val="0F243E" w:themeColor="text2" w:themeShade="80"/>
        </w:rPr>
        <w:br w:type="page"/>
      </w:r>
    </w:p>
    <w:p w14:paraId="539A208E" w14:textId="77777777" w:rsidR="00794469" w:rsidRPr="00CE27CB" w:rsidRDefault="00794469" w:rsidP="006C274F">
      <w:pPr>
        <w:pStyle w:val="Titlu1"/>
        <w:spacing w:before="0" w:line="240" w:lineRule="auto"/>
        <w:ind w:left="432" w:hanging="432"/>
        <w:rPr>
          <w:rFonts w:ascii="Trebuchet MS" w:hAnsi="Trebuchet MS"/>
          <w:b/>
          <w:color w:val="0F243E" w:themeColor="text2" w:themeShade="80"/>
          <w:sz w:val="22"/>
          <w:szCs w:val="22"/>
        </w:rPr>
      </w:pPr>
      <w:bookmarkStart w:id="1" w:name="_Toc487105461"/>
      <w:r w:rsidRPr="00CE27CB">
        <w:rPr>
          <w:rFonts w:ascii="Trebuchet MS" w:hAnsi="Trebuchet MS"/>
          <w:b/>
          <w:color w:val="0F243E" w:themeColor="text2" w:themeShade="80"/>
          <w:sz w:val="22"/>
          <w:szCs w:val="22"/>
        </w:rPr>
        <w:lastRenderedPageBreak/>
        <w:t>CAPITOLUL 1 Informații despre apelurile de proiecte</w:t>
      </w:r>
      <w:bookmarkEnd w:id="1"/>
    </w:p>
    <w:p w14:paraId="5ADFBA15" w14:textId="77777777" w:rsidR="00794469" w:rsidRPr="00CE27CB" w:rsidRDefault="00794469" w:rsidP="006C274F">
      <w:pPr>
        <w:spacing w:after="0" w:line="240" w:lineRule="auto"/>
        <w:rPr>
          <w:rFonts w:ascii="Trebuchet MS" w:hAnsi="Trebuchet MS"/>
          <w:b/>
          <w:color w:val="0F243E" w:themeColor="text2" w:themeShade="80"/>
        </w:rPr>
      </w:pPr>
    </w:p>
    <w:p w14:paraId="53F290F1" w14:textId="77777777" w:rsidR="00794469" w:rsidRPr="00CE27CB" w:rsidRDefault="00794469" w:rsidP="006C274F">
      <w:pPr>
        <w:pStyle w:val="Titlu2"/>
        <w:numPr>
          <w:ilvl w:val="0"/>
          <w:numId w:val="0"/>
        </w:numPr>
        <w:spacing w:before="0" w:line="240" w:lineRule="auto"/>
        <w:rPr>
          <w:rFonts w:ascii="Trebuchet MS" w:hAnsi="Trebuchet MS"/>
          <w:b/>
          <w:color w:val="0F243E" w:themeColor="text2" w:themeShade="80"/>
          <w:sz w:val="22"/>
          <w:szCs w:val="22"/>
        </w:rPr>
      </w:pPr>
      <w:bookmarkStart w:id="2" w:name="_Toc487105462"/>
      <w:r w:rsidRPr="00CE27CB">
        <w:rPr>
          <w:rFonts w:ascii="Trebuchet MS" w:hAnsi="Trebuchet MS"/>
          <w:b/>
          <w:color w:val="0F243E" w:themeColor="text2" w:themeShade="80"/>
          <w:sz w:val="22"/>
          <w:szCs w:val="22"/>
        </w:rPr>
        <w:t>A1. Context general</w:t>
      </w:r>
      <w:bookmarkEnd w:id="2"/>
    </w:p>
    <w:p w14:paraId="1BAF5B2C" w14:textId="77777777" w:rsidR="00794469" w:rsidRPr="00CE27CB" w:rsidRDefault="00794469" w:rsidP="006C274F">
      <w:pPr>
        <w:pStyle w:val="Corptext"/>
        <w:spacing w:after="0" w:line="240" w:lineRule="auto"/>
        <w:rPr>
          <w:rFonts w:ascii="Trebuchet MS" w:hAnsi="Trebuchet MS"/>
          <w:color w:val="0F243E" w:themeColor="text2" w:themeShade="80"/>
          <w:lang w:eastAsia="ar-SA"/>
        </w:rPr>
      </w:pPr>
    </w:p>
    <w:p w14:paraId="314976DC" w14:textId="77777777" w:rsidR="00794469" w:rsidRPr="00CE27CB" w:rsidRDefault="00794469" w:rsidP="006C274F">
      <w:pPr>
        <w:pStyle w:val="Corptext"/>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În anul 2015, în Uniunea Europeană existau 6,6 milioane de persoane în vârstă de 15-24 ani care nu erau în ocupare, educație sau formare (tineri NEET), reprezentând 12,0% din populația din aceeași grupă de vârstă. Rate ridicate ale NEET apropiate sau mai mari de 20% sunt încă înregistrate într-un număr de țări (Croația, Bulgaria, Italia și România, acestea din urmă înregistrând chiar o creștere substanțială în 2015). Există, de asemenea indicii că rata NEET se îndreaptă în direcția greșită în Danemarca, Finlanda și Franța Slovacia. Jumătate dintre persoanele NEET sunt inactive, existând variații substanțiale între Statele Membre, dar cu o pondere stabilă la nivelul UE. În rândul femeilor NEET, inactivitatea este mai frecventă decât șomajul, în timp ce în rândul bărbaților situația se prezintă exact invers.</w:t>
      </w:r>
    </w:p>
    <w:p w14:paraId="22AF68FC" w14:textId="77777777" w:rsidR="00EC7B12" w:rsidRPr="00CE27CB" w:rsidRDefault="00EC7B12" w:rsidP="006C274F">
      <w:pPr>
        <w:pStyle w:val="Corptext"/>
        <w:spacing w:after="0" w:line="240" w:lineRule="auto"/>
        <w:jc w:val="both"/>
        <w:rPr>
          <w:rFonts w:ascii="Trebuchet MS" w:hAnsi="Trebuchet MS"/>
          <w:color w:val="0F243E" w:themeColor="text2" w:themeShade="80"/>
        </w:rPr>
      </w:pPr>
    </w:p>
    <w:p w14:paraId="6A61A186" w14:textId="77777777" w:rsidR="00794469" w:rsidRPr="00CE27CB" w:rsidRDefault="00794469" w:rsidP="006C274F">
      <w:pPr>
        <w:pStyle w:val="Corptext"/>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Șomajul în rândul tinerilor și numărul NEET continuă să scadă, deși aceste valori rămân foarte mari în unele State Membre.</w:t>
      </w:r>
    </w:p>
    <w:p w14:paraId="3E5B5FB1" w14:textId="77777777" w:rsidR="00EC7B12" w:rsidRPr="00CE27CB" w:rsidRDefault="00EC7B12" w:rsidP="006C274F">
      <w:pPr>
        <w:pStyle w:val="Corptext"/>
        <w:spacing w:after="0" w:line="240" w:lineRule="auto"/>
        <w:jc w:val="both"/>
        <w:rPr>
          <w:rFonts w:ascii="Trebuchet MS" w:hAnsi="Trebuchet MS"/>
          <w:color w:val="0F243E" w:themeColor="text2" w:themeShade="80"/>
        </w:rPr>
      </w:pPr>
    </w:p>
    <w:p w14:paraId="3E7E7616" w14:textId="77777777" w:rsidR="00794469" w:rsidRPr="00CE27CB" w:rsidRDefault="00794469" w:rsidP="006C274F">
      <w:pPr>
        <w:pStyle w:val="Corptext"/>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În aprilie 2013, Consiliul UE a adoptat Recomandarea privind înființarea unei garanții pentru tineret. Garanția pentru tineret urmărește să combată șomajul în rândul tinerilor, statele membre trebuie să asigure măsuri pentru ca orice tânăr cu vârsta sub 25 de ani să primească o ofertă de calitate, în termen de 4 luni de la terminarea studiilor sau de la pierderea locului de muncă. Oferta trebuie să se transpună într-un contract de muncă, ucenicie sau stagiu ori într-un curs de formare continuă și să fie adaptat la nevoile și la situația fiecăruia. Garanția pentru Tineri a fost un factor-cheie de promovare a unor acțiuni eficiente de către Statele Membre, îmbunătățind coordonarea între diferiți actori și facilitând reformele structurale  și inovarea în elaborarea politicilor. </w:t>
      </w:r>
    </w:p>
    <w:p w14:paraId="5272E277" w14:textId="77777777" w:rsidR="00EC7B12" w:rsidRPr="00CE27CB" w:rsidRDefault="00EC7B12" w:rsidP="006C274F">
      <w:pPr>
        <w:pStyle w:val="Corptext"/>
        <w:spacing w:after="0" w:line="240" w:lineRule="auto"/>
        <w:jc w:val="both"/>
        <w:rPr>
          <w:rFonts w:ascii="Trebuchet MS" w:hAnsi="Trebuchet MS"/>
          <w:color w:val="0F243E" w:themeColor="text2" w:themeShade="80"/>
        </w:rPr>
      </w:pPr>
    </w:p>
    <w:p w14:paraId="1484ECC2" w14:textId="77777777" w:rsidR="00794469" w:rsidRPr="00CE27CB" w:rsidRDefault="00794469" w:rsidP="006C274F">
      <w:pPr>
        <w:pStyle w:val="Corptext"/>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Numai în 2015, 5,5 milioane de tineri au intrat schemele de garanții pentru tineri și 3,5 milioane au primit o ofertă de angajare, de ucenicie, stagiu sau educație continuă. În mai multe State Membre, Inițiativa Locuri de Muncă pentru Tineri (ILMT), care vizează regiunile UE care au înregistrat în 2012 o rată a șomajului în rândul tinerilor de 25% sau mai mult, a jucat un  rol cheie. În pofida acestui progres înregistrat, continuarea reformelor structurale și îmbunătățirea măsurilor vor fi necesare astfel încât toi tinerii, în special cei cu nivel redus de calificare și cei care se confruntă cu bariere multiple în calea intrării pe piața forței de muncă, să beneficieze de Garanția pentru Tineret. </w:t>
      </w:r>
    </w:p>
    <w:p w14:paraId="1C66CEEB" w14:textId="77777777" w:rsidR="00EC7B12" w:rsidRPr="00CE27CB" w:rsidRDefault="00EC7B12" w:rsidP="006C274F">
      <w:pPr>
        <w:pStyle w:val="Corptext"/>
        <w:spacing w:after="0" w:line="240" w:lineRule="auto"/>
        <w:jc w:val="both"/>
        <w:rPr>
          <w:rFonts w:ascii="Trebuchet MS" w:hAnsi="Trebuchet MS"/>
          <w:color w:val="0F243E" w:themeColor="text2" w:themeShade="80"/>
        </w:rPr>
      </w:pPr>
    </w:p>
    <w:p w14:paraId="4A7B7BE2" w14:textId="77777777" w:rsidR="00794469" w:rsidRPr="00CE27CB" w:rsidRDefault="00794469" w:rsidP="006C274F">
      <w:pPr>
        <w:pStyle w:val="Corptext"/>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Fondul Social European, care furnizează peste 10 miliarde de euro anual în perioada 2014-2020 reprezintă cea mai importantă sursă de finanțare din partea UE pentru a implementa Garanția pentru tineret.</w:t>
      </w:r>
    </w:p>
    <w:p w14:paraId="2F1CBF20" w14:textId="77777777" w:rsidR="00EC7B12" w:rsidRPr="00CE27CB" w:rsidRDefault="00EC7B12" w:rsidP="006C274F">
      <w:pPr>
        <w:pStyle w:val="Corptext"/>
        <w:spacing w:after="0" w:line="240" w:lineRule="auto"/>
        <w:jc w:val="both"/>
        <w:rPr>
          <w:rFonts w:ascii="Trebuchet MS" w:hAnsi="Trebuchet MS"/>
          <w:color w:val="0F243E" w:themeColor="text2" w:themeShade="80"/>
        </w:rPr>
      </w:pPr>
    </w:p>
    <w:p w14:paraId="7E4C69C9" w14:textId="77777777" w:rsidR="00794469" w:rsidRPr="00CE27CB" w:rsidRDefault="00794469" w:rsidP="006C274F">
      <w:pPr>
        <w:pStyle w:val="Corptext"/>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Pentru a suplimenta sprijinul financiar acordat de UE regiunilor în care persoanele se confruntă cel mai mult cu inactivitatea și șomajul în rândul tinerilor, Consiliul și Parlamentul European au convenit să creeze un instrument financiar specific „Inițiativa Locurilor de Munca pentru tineri” (ILMT)- pentru statele membre cu regiunile în care rata șomajului în rândul tinerilor depășește 25%,finanțarea ILMT include suma de 3 miliarde EURO dintr-o noua linie bugetară specifică a UE dedicată ocupării forței de muncă în rândul tinerilor (devansată pentru anii 2014-2015); o contribuție cel </w:t>
      </w:r>
      <w:proofErr w:type="spellStart"/>
      <w:r w:rsidRPr="00CE27CB">
        <w:rPr>
          <w:rFonts w:ascii="Trebuchet MS" w:hAnsi="Trebuchet MS"/>
          <w:color w:val="0F243E" w:themeColor="text2" w:themeShade="80"/>
        </w:rPr>
        <w:t>puţin</w:t>
      </w:r>
      <w:proofErr w:type="spellEnd"/>
      <w:r w:rsidRPr="00CE27CB">
        <w:rPr>
          <w:rFonts w:ascii="Trebuchet MS" w:hAnsi="Trebuchet MS"/>
          <w:color w:val="0F243E" w:themeColor="text2" w:themeShade="80"/>
        </w:rPr>
        <w:t xml:space="preserve"> egală va veni din alocările din FSE ale statelor membre. Pentru Romania, alocarea ILMT stabilită este de 105,9 milioane EURO.</w:t>
      </w:r>
    </w:p>
    <w:p w14:paraId="7CDCF97A" w14:textId="77777777" w:rsidR="00EC7B12" w:rsidRPr="00CE27CB" w:rsidRDefault="00EC7B12" w:rsidP="006C274F">
      <w:pPr>
        <w:spacing w:after="0" w:line="240" w:lineRule="auto"/>
        <w:jc w:val="both"/>
        <w:rPr>
          <w:rFonts w:ascii="Trebuchet MS" w:hAnsi="Trebuchet MS"/>
          <w:color w:val="0F243E" w:themeColor="text2" w:themeShade="80"/>
        </w:rPr>
      </w:pPr>
    </w:p>
    <w:p w14:paraId="5483384F" w14:textId="77777777" w:rsidR="00794469" w:rsidRPr="00CE27CB" w:rsidRDefault="00794469"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În cadrul revizuirii la jumătatea perioadei a cadrului financiar multianual, Comisia Europeană a propus suplimentarea alocării inițiale pentru Inițiativa „Locuri de muncă pentru tineri” cu 1 miliard EUR în perioada 2017-2020. Din Fondul Social European se va oferi o finanțare echivalentă </w:t>
      </w:r>
      <w:r w:rsidRPr="00CE27CB">
        <w:rPr>
          <w:rFonts w:ascii="Trebuchet MS" w:hAnsi="Trebuchet MS"/>
          <w:color w:val="0F243E" w:themeColor="text2" w:themeShade="80"/>
        </w:rPr>
        <w:lastRenderedPageBreak/>
        <w:t>de 1 miliard EUR. Dacă va fi aprobată, se preconizează ca această finanțare suplimentară să permită unui număr de aproximativ 1 milion de alți tineri să beneficieze de sprijin prin Inițiativa „Locuri de muncă pentru tineri”.</w:t>
      </w:r>
    </w:p>
    <w:p w14:paraId="491404F1" w14:textId="77777777" w:rsidR="00794469" w:rsidRPr="00CE27CB" w:rsidRDefault="00794469" w:rsidP="006C274F">
      <w:pPr>
        <w:spacing w:after="0" w:line="240" w:lineRule="auto"/>
        <w:rPr>
          <w:rFonts w:ascii="Trebuchet MS" w:hAnsi="Trebuchet MS"/>
          <w:color w:val="0F243E" w:themeColor="text2" w:themeShade="80"/>
        </w:rPr>
      </w:pPr>
    </w:p>
    <w:p w14:paraId="200E6E04" w14:textId="77777777" w:rsidR="00794469" w:rsidRPr="00CE27CB" w:rsidRDefault="00794469" w:rsidP="006C274F">
      <w:pPr>
        <w:pStyle w:val="Titlu2"/>
        <w:numPr>
          <w:ilvl w:val="0"/>
          <w:numId w:val="0"/>
        </w:numPr>
        <w:spacing w:before="0" w:line="240" w:lineRule="auto"/>
        <w:rPr>
          <w:rFonts w:ascii="Trebuchet MS" w:hAnsi="Trebuchet MS"/>
          <w:b/>
          <w:color w:val="0F243E" w:themeColor="text2" w:themeShade="80"/>
          <w:sz w:val="22"/>
          <w:szCs w:val="22"/>
        </w:rPr>
      </w:pPr>
      <w:bookmarkStart w:id="3" w:name="_Toc487105463"/>
      <w:r w:rsidRPr="00CE27CB">
        <w:rPr>
          <w:rFonts w:ascii="Trebuchet MS" w:hAnsi="Trebuchet MS"/>
          <w:b/>
          <w:color w:val="0F243E" w:themeColor="text2" w:themeShade="80"/>
          <w:sz w:val="22"/>
          <w:szCs w:val="22"/>
        </w:rPr>
        <w:t>A2. Context național- Șomajul în rândul tinerilor din România – date esențiale</w:t>
      </w:r>
      <w:bookmarkEnd w:id="3"/>
    </w:p>
    <w:p w14:paraId="649F4879" w14:textId="77777777" w:rsidR="00794469" w:rsidRPr="00CE27CB" w:rsidRDefault="00794469" w:rsidP="006C274F">
      <w:pPr>
        <w:autoSpaceDE w:val="0"/>
        <w:autoSpaceDN w:val="0"/>
        <w:adjustRightInd w:val="0"/>
        <w:spacing w:after="0" w:line="240" w:lineRule="auto"/>
        <w:rPr>
          <w:rFonts w:ascii="Trebuchet MS" w:hAnsi="Trebuchet MS"/>
          <w:color w:val="0F243E" w:themeColor="text2" w:themeShade="80"/>
        </w:rPr>
      </w:pPr>
      <w:r w:rsidRPr="00CE27CB">
        <w:rPr>
          <w:rFonts w:ascii="Trebuchet MS" w:hAnsi="Trebuchet MS"/>
          <w:noProof/>
          <w:color w:val="0F243E" w:themeColor="text2" w:themeShade="80"/>
          <w:lang w:val="en-US"/>
        </w:rPr>
        <w:drawing>
          <wp:anchor distT="0" distB="0" distL="114300" distR="114300" simplePos="0" relativeHeight="251661312" behindDoc="1" locked="0" layoutInCell="1" allowOverlap="1" wp14:anchorId="74EC0B66" wp14:editId="1E7E3933">
            <wp:simplePos x="0" y="0"/>
            <wp:positionH relativeFrom="column">
              <wp:posOffset>0</wp:posOffset>
            </wp:positionH>
            <wp:positionV relativeFrom="paragraph">
              <wp:posOffset>237490</wp:posOffset>
            </wp:positionV>
            <wp:extent cx="3571875" cy="1819275"/>
            <wp:effectExtent l="0" t="0" r="9525" b="9525"/>
            <wp:wrapTight wrapText="bothSides">
              <wp:wrapPolygon edited="0">
                <wp:start x="0" y="0"/>
                <wp:lineTo x="0" y="21487"/>
                <wp:lineTo x="21542" y="21487"/>
                <wp:lineTo x="21542" y="0"/>
                <wp:lineTo x="0" y="0"/>
              </wp:wrapPolygon>
            </wp:wrapTight>
            <wp:docPr id="6" name="Picture 1" descr="rata de ocup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ata de ocupar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71875" cy="1819275"/>
                    </a:xfrm>
                    <a:prstGeom prst="rect">
                      <a:avLst/>
                    </a:prstGeom>
                    <a:noFill/>
                  </pic:spPr>
                </pic:pic>
              </a:graphicData>
            </a:graphic>
            <wp14:sizeRelH relativeFrom="page">
              <wp14:pctWidth>0</wp14:pctWidth>
            </wp14:sizeRelH>
            <wp14:sizeRelV relativeFrom="page">
              <wp14:pctHeight>0</wp14:pctHeight>
            </wp14:sizeRelV>
          </wp:anchor>
        </w:drawing>
      </w:r>
    </w:p>
    <w:p w14:paraId="4DAC2C90" w14:textId="77777777" w:rsidR="00794469" w:rsidRPr="00CE27CB" w:rsidRDefault="00794469" w:rsidP="006C274F">
      <w:pPr>
        <w:spacing w:after="0" w:line="240" w:lineRule="auto"/>
        <w:jc w:val="both"/>
        <w:rPr>
          <w:rFonts w:ascii="Trebuchet MS" w:hAnsi="Trebuchet MS"/>
          <w:color w:val="0F243E" w:themeColor="text2" w:themeShade="80"/>
        </w:rPr>
      </w:pPr>
      <w:r w:rsidRPr="00CE27CB">
        <w:rPr>
          <w:rStyle w:val="hps"/>
          <w:rFonts w:ascii="Trebuchet MS" w:hAnsi="Trebuchet MS"/>
          <w:color w:val="0F243E" w:themeColor="text2" w:themeShade="80"/>
        </w:rPr>
        <w:t>În ceea ce privește nivelul de ocupare în rândul tinerilor (15-24 ani) din România, acesta se păstrează cu mult sub valoarea înregistrată de media UE – 28.</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În 2015</w:t>
      </w:r>
      <w:r w:rsidRPr="00CE27CB">
        <w:rPr>
          <w:rFonts w:ascii="Trebuchet MS" w:hAnsi="Trebuchet MS"/>
          <w:color w:val="0F243E" w:themeColor="text2" w:themeShade="80"/>
        </w:rPr>
        <w:t xml:space="preserve">, valoarea </w:t>
      </w:r>
      <w:r w:rsidRPr="00CE27CB">
        <w:rPr>
          <w:rStyle w:val="hps"/>
          <w:rFonts w:ascii="Trebuchet MS" w:hAnsi="Trebuchet MS"/>
          <w:color w:val="0F243E" w:themeColor="text2" w:themeShade="80"/>
        </w:rPr>
        <w:t>medie a acestui indicator</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a fost cu  8,7</w:t>
      </w:r>
      <w:r w:rsidRPr="00CE27CB">
        <w:rPr>
          <w:rFonts w:ascii="Trebuchet MS" w:hAnsi="Trebuchet MS"/>
          <w:color w:val="0F243E" w:themeColor="text2" w:themeShade="80"/>
        </w:rPr>
        <w:t xml:space="preserve">pp mai mică </w:t>
      </w:r>
      <w:r w:rsidRPr="00CE27CB">
        <w:rPr>
          <w:rStyle w:val="hps"/>
          <w:rFonts w:ascii="Trebuchet MS" w:hAnsi="Trebuchet MS"/>
          <w:color w:val="0F243E" w:themeColor="text2" w:themeShade="80"/>
        </w:rPr>
        <w:t>în</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România</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decât</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media UE-28 (</w:t>
      </w:r>
      <w:r w:rsidRPr="00CE27CB">
        <w:rPr>
          <w:rFonts w:ascii="Trebuchet MS" w:hAnsi="Trebuchet MS"/>
          <w:color w:val="0F243E" w:themeColor="text2" w:themeShade="80"/>
        </w:rPr>
        <w:t xml:space="preserve"> 24,5% </w:t>
      </w:r>
      <w:r w:rsidRPr="00CE27CB">
        <w:rPr>
          <w:rStyle w:val="hps"/>
          <w:rFonts w:ascii="Trebuchet MS" w:hAnsi="Trebuchet MS"/>
          <w:color w:val="0F243E" w:themeColor="text2" w:themeShade="80"/>
        </w:rPr>
        <w:t>în</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România</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față de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 33,2</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media</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UE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28</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pentru</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femeile tinere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diferența</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a fost de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 12,0 </w:t>
      </w:r>
      <w:r w:rsidRPr="00CE27CB">
        <w:rPr>
          <w:rFonts w:ascii="Trebuchet MS" w:hAnsi="Trebuchet MS"/>
          <w:color w:val="0F243E" w:themeColor="text2" w:themeShade="80"/>
        </w:rPr>
        <w:t>pp.</w:t>
      </w:r>
    </w:p>
    <w:p w14:paraId="445BA8C4" w14:textId="77777777" w:rsidR="00EC7B12" w:rsidRPr="00CE27CB" w:rsidRDefault="00EC7B12" w:rsidP="006C274F">
      <w:pPr>
        <w:spacing w:after="0" w:line="240" w:lineRule="auto"/>
        <w:jc w:val="both"/>
        <w:rPr>
          <w:rStyle w:val="hps"/>
          <w:rFonts w:ascii="Trebuchet MS" w:hAnsi="Trebuchet MS"/>
          <w:color w:val="0F243E" w:themeColor="text2" w:themeShade="80"/>
        </w:rPr>
      </w:pPr>
    </w:p>
    <w:p w14:paraId="0B665354" w14:textId="77777777" w:rsidR="00EC7B12" w:rsidRPr="00CE27CB" w:rsidRDefault="00794469" w:rsidP="006C274F">
      <w:pPr>
        <w:spacing w:after="0" w:line="240" w:lineRule="auto"/>
        <w:jc w:val="both"/>
        <w:rPr>
          <w:rFonts w:ascii="Trebuchet MS" w:hAnsi="Trebuchet MS"/>
          <w:color w:val="0F243E" w:themeColor="text2" w:themeShade="80"/>
        </w:rPr>
      </w:pPr>
      <w:r w:rsidRPr="00CE27CB">
        <w:rPr>
          <w:rStyle w:val="hps"/>
          <w:rFonts w:ascii="Trebuchet MS" w:hAnsi="Trebuchet MS"/>
          <w:color w:val="0F243E" w:themeColor="text2" w:themeShade="80"/>
        </w:rPr>
        <w:t>În privința ratelor</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de ocupare în rândul tinerilor corelate cu nivelul de educație deținut (</w:t>
      </w:r>
      <w:r w:rsidRPr="00CE27CB">
        <w:rPr>
          <w:rFonts w:ascii="Trebuchet MS" w:hAnsi="Trebuchet MS"/>
          <w:color w:val="0F243E" w:themeColor="text2" w:themeShade="80"/>
        </w:rPr>
        <w:t xml:space="preserve">conform </w:t>
      </w:r>
      <w:r w:rsidRPr="00CE27CB">
        <w:rPr>
          <w:rStyle w:val="hps"/>
          <w:rFonts w:ascii="Trebuchet MS" w:hAnsi="Trebuchet MS"/>
          <w:color w:val="0F243E" w:themeColor="text2" w:themeShade="80"/>
        </w:rPr>
        <w:t>ISCED 2011</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pentru</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cei</w:t>
      </w:r>
      <w:r w:rsidRPr="00CE27CB">
        <w:rPr>
          <w:rFonts w:ascii="Trebuchet MS" w:hAnsi="Trebuchet MS"/>
          <w:color w:val="0F243E" w:themeColor="text2" w:themeShade="80"/>
        </w:rPr>
        <w:t xml:space="preserve"> cu educație timpurie (învățământ </w:t>
      </w:r>
      <w:proofErr w:type="spellStart"/>
      <w:r w:rsidRPr="00CE27CB">
        <w:rPr>
          <w:rFonts w:ascii="Trebuchet MS" w:hAnsi="Trebuchet MS"/>
          <w:color w:val="0F243E" w:themeColor="text2" w:themeShade="80"/>
        </w:rPr>
        <w:t>antepreșcolar</w:t>
      </w:r>
      <w:proofErr w:type="spellEnd"/>
      <w:r w:rsidRPr="00CE27CB">
        <w:rPr>
          <w:rFonts w:ascii="Trebuchet MS" w:hAnsi="Trebuchet MS"/>
          <w:color w:val="0F243E" w:themeColor="text2" w:themeShade="80"/>
        </w:rPr>
        <w:t xml:space="preserve"> și preșcolar), învățământ primar și gimnazial (nivelul 0-2) rata de ocupare a fost de 15,4% comparativ cu 18,1% pentru UE 28, </w:t>
      </w:r>
      <w:r w:rsidRPr="00CE27CB">
        <w:rPr>
          <w:rStyle w:val="hps"/>
          <w:rFonts w:ascii="Trebuchet MS" w:hAnsi="Trebuchet MS"/>
          <w:color w:val="0F243E" w:themeColor="text2" w:themeShade="80"/>
        </w:rPr>
        <w:t>cu studii</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secundare superioare și post</w:t>
      </w:r>
      <w:r w:rsidRPr="00CE27CB">
        <w:rPr>
          <w:rStyle w:val="atn"/>
          <w:rFonts w:ascii="Trebuchet MS" w:hAnsi="Trebuchet MS"/>
          <w:color w:val="0F243E" w:themeColor="text2" w:themeShade="80"/>
        </w:rPr>
        <w:t>-</w:t>
      </w:r>
      <w:r w:rsidRPr="00CE27CB">
        <w:rPr>
          <w:rFonts w:ascii="Trebuchet MS" w:hAnsi="Trebuchet MS"/>
          <w:color w:val="0F243E" w:themeColor="text2" w:themeShade="80"/>
        </w:rPr>
        <w:t xml:space="preserve">liceale (învățământ terțiar non universitar) </w:t>
      </w:r>
      <w:r w:rsidRPr="00CE27CB">
        <w:rPr>
          <w:rStyle w:val="hps"/>
          <w:rFonts w:ascii="Trebuchet MS" w:hAnsi="Trebuchet MS"/>
          <w:color w:val="0F243E" w:themeColor="text2" w:themeShade="80"/>
        </w:rPr>
        <w:t>(</w:t>
      </w:r>
      <w:r w:rsidRPr="00CE27CB">
        <w:rPr>
          <w:rFonts w:ascii="Trebuchet MS" w:hAnsi="Trebuchet MS"/>
          <w:color w:val="0F243E" w:themeColor="text2" w:themeShade="80"/>
        </w:rPr>
        <w:t xml:space="preserve">nivelul </w:t>
      </w:r>
      <w:r w:rsidRPr="00CE27CB">
        <w:rPr>
          <w:rStyle w:val="hps"/>
          <w:rFonts w:ascii="Trebuchet MS" w:hAnsi="Trebuchet MS"/>
          <w:color w:val="0F243E" w:themeColor="text2" w:themeShade="80"/>
        </w:rPr>
        <w:t>3</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și</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4), </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rata de ocupare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a fost de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 33,0</w:t>
      </w:r>
      <w:r w:rsidRPr="00CE27CB">
        <w:rPr>
          <w:rFonts w:ascii="Trebuchet MS" w:hAnsi="Trebuchet MS"/>
          <w:color w:val="0F243E" w:themeColor="text2" w:themeShade="80"/>
        </w:rPr>
        <w:t xml:space="preserve">% </w:t>
      </w:r>
    </w:p>
    <w:p w14:paraId="2074AAD6" w14:textId="77777777" w:rsidR="00EC7B12" w:rsidRPr="00CE27CB" w:rsidRDefault="00EC7B12" w:rsidP="006C274F">
      <w:pPr>
        <w:spacing w:after="0" w:line="240" w:lineRule="auto"/>
        <w:jc w:val="both"/>
        <w:rPr>
          <w:rFonts w:ascii="Trebuchet MS" w:hAnsi="Trebuchet MS"/>
          <w:color w:val="0F243E" w:themeColor="text2" w:themeShade="80"/>
        </w:rPr>
      </w:pPr>
    </w:p>
    <w:p w14:paraId="61366BA6" w14:textId="6F97751C" w:rsidR="00794469" w:rsidRPr="00CE27CB" w:rsidRDefault="00794469" w:rsidP="006C274F">
      <w:pPr>
        <w:spacing w:after="0" w:line="240" w:lineRule="auto"/>
        <w:jc w:val="both"/>
        <w:rPr>
          <w:rFonts w:ascii="Trebuchet MS" w:hAnsi="Trebuchet MS"/>
          <w:color w:val="0F243E" w:themeColor="text2" w:themeShade="80"/>
        </w:rPr>
      </w:pPr>
      <w:r w:rsidRPr="00CE27CB">
        <w:rPr>
          <w:rStyle w:val="hps"/>
          <w:rFonts w:ascii="Trebuchet MS" w:hAnsi="Trebuchet MS"/>
          <w:color w:val="0F243E" w:themeColor="text2" w:themeShade="80"/>
        </w:rPr>
        <w:t>în 2015</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comparativ cu</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 43,9</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pentru</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UE-28, iar pentru toate nivelurile ISCED 2011 rata de ocupare a fost de 24,5% comparativ cu 33,0% pentru UE 28</w:t>
      </w:r>
      <w:r w:rsidRPr="00CE27CB">
        <w:rPr>
          <w:rFonts w:ascii="Trebuchet MS" w:hAnsi="Trebuchet MS"/>
          <w:color w:val="0F243E" w:themeColor="text2" w:themeShade="80"/>
        </w:rPr>
        <w:t xml:space="preserve">. </w:t>
      </w:r>
    </w:p>
    <w:p w14:paraId="36CA8A5E" w14:textId="77777777" w:rsidR="00EC7B12" w:rsidRPr="00CE27CB" w:rsidRDefault="00EC7B12" w:rsidP="006C274F">
      <w:pPr>
        <w:spacing w:after="0" w:line="240" w:lineRule="auto"/>
        <w:jc w:val="both"/>
        <w:rPr>
          <w:rStyle w:val="hps"/>
          <w:rFonts w:ascii="Trebuchet MS" w:hAnsi="Trebuchet MS"/>
          <w:color w:val="0F243E" w:themeColor="text2" w:themeShade="80"/>
        </w:rPr>
      </w:pPr>
    </w:p>
    <w:p w14:paraId="7FCCA940" w14:textId="77777777" w:rsidR="00794469" w:rsidRPr="00CE27CB" w:rsidRDefault="00794469" w:rsidP="006C274F">
      <w:pPr>
        <w:spacing w:after="0" w:line="240" w:lineRule="auto"/>
        <w:jc w:val="both"/>
        <w:rPr>
          <w:rFonts w:ascii="Trebuchet MS" w:hAnsi="Trebuchet MS"/>
          <w:color w:val="0F243E" w:themeColor="text2" w:themeShade="80"/>
        </w:rPr>
      </w:pPr>
      <w:r w:rsidRPr="00CE27CB">
        <w:rPr>
          <w:rStyle w:val="hps"/>
          <w:rFonts w:ascii="Trebuchet MS" w:hAnsi="Trebuchet MS"/>
          <w:color w:val="0F243E" w:themeColor="text2" w:themeShade="80"/>
        </w:rPr>
        <w:t>Impactul crizei economice și problemele structurale au determinat o evoluție negativă a șomajului în rândul tinerilor. Astfel, rata</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șomajului</w:t>
      </w:r>
      <w:r w:rsidRPr="00CE27CB">
        <w:rPr>
          <w:rFonts w:ascii="Trebuchet MS" w:hAnsi="Trebuchet MS"/>
          <w:color w:val="0F243E" w:themeColor="text2" w:themeShade="80"/>
        </w:rPr>
        <w:t xml:space="preserve"> pentru tinerii cu vârsta cuprinsă între </w:t>
      </w:r>
      <w:r w:rsidRPr="00CE27CB">
        <w:rPr>
          <w:rStyle w:val="hps"/>
          <w:rFonts w:ascii="Trebuchet MS" w:hAnsi="Trebuchet MS"/>
          <w:color w:val="0F243E" w:themeColor="text2" w:themeShade="80"/>
        </w:rPr>
        <w:t>15 - 24 ani a crescut de la</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18,6</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în</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2008 la 21,7% în 2015, o valoare mai ridicată înregistrându-se pentru nivelurile ISCED 3 </w:t>
      </w:r>
      <w:proofErr w:type="spellStart"/>
      <w:r w:rsidRPr="00CE27CB">
        <w:rPr>
          <w:rStyle w:val="hps"/>
          <w:rFonts w:ascii="Trebuchet MS" w:hAnsi="Trebuchet MS"/>
          <w:color w:val="0F243E" w:themeColor="text2" w:themeShade="80"/>
        </w:rPr>
        <w:t>şi</w:t>
      </w:r>
      <w:proofErr w:type="spellEnd"/>
      <w:r w:rsidRPr="00CE27CB">
        <w:rPr>
          <w:rStyle w:val="hps"/>
          <w:rFonts w:ascii="Trebuchet MS" w:hAnsi="Trebuchet MS"/>
          <w:color w:val="0F243E" w:themeColor="text2" w:themeShade="80"/>
        </w:rPr>
        <w:t xml:space="preserve"> 4, de 22,4%</w:t>
      </w:r>
      <w:r w:rsidRPr="00CE27CB">
        <w:rPr>
          <w:rFonts w:ascii="Trebuchet MS" w:hAnsi="Trebuchet MS"/>
          <w:color w:val="0F243E" w:themeColor="text2" w:themeShade="80"/>
        </w:rPr>
        <w:t xml:space="preserve">. </w:t>
      </w:r>
    </w:p>
    <w:p w14:paraId="132AFB96" w14:textId="77777777" w:rsidR="00EC7B12" w:rsidRPr="00CE27CB" w:rsidRDefault="00EC7B12" w:rsidP="006C274F">
      <w:pPr>
        <w:spacing w:after="0" w:line="240" w:lineRule="auto"/>
        <w:jc w:val="both"/>
        <w:rPr>
          <w:rFonts w:ascii="Trebuchet MS" w:hAnsi="Trebuchet MS"/>
          <w:color w:val="0F243E" w:themeColor="text2" w:themeShade="80"/>
        </w:rPr>
      </w:pPr>
    </w:p>
    <w:p w14:paraId="6985F64E" w14:textId="77777777" w:rsidR="00794469" w:rsidRPr="00CE27CB" w:rsidRDefault="00794469"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Din analiza evoluției regionale a șomajului în rândul tinerilor se poate observa că în regiunea  București-Ilfov s-a înregistrat o diminuare semnificativă a șomajului cu 7,2 puncte procentuale, în regiunea Centru  s-a înregistrat o diminuare a șomajului cu  3,5 puncte procentuale, iar în regiunea Nord-Est s-a diminuat cu 3,2 </w:t>
      </w:r>
      <w:proofErr w:type="spellStart"/>
      <w:r w:rsidRPr="00CE27CB">
        <w:rPr>
          <w:rFonts w:ascii="Trebuchet MS" w:hAnsi="Trebuchet MS"/>
          <w:color w:val="0F243E" w:themeColor="text2" w:themeShade="80"/>
        </w:rPr>
        <w:t>p.p.</w:t>
      </w:r>
      <w:proofErr w:type="spellEnd"/>
      <w:r w:rsidRPr="00CE27CB">
        <w:rPr>
          <w:rFonts w:ascii="Trebuchet MS" w:hAnsi="Trebuchet MS"/>
          <w:color w:val="0F243E" w:themeColor="text2" w:themeShade="80"/>
        </w:rPr>
        <w:t xml:space="preserve"> în perioada 2012- 2015. Regiunea  Vest înregistrează o evoluție relativ constantă, în timp ce regiunea Sud – Est înregistrează o diminuare a ratei șomajului în rândul tinerilor de  0,7 pp. La sfârșitul anului 2015 comparativ cu anul 2012, datele statistice indică în Regiunile Nord-Vest (2,5 pp) și </w:t>
      </w:r>
      <w:r w:rsidRPr="00CE27CB">
        <w:rPr>
          <w:rStyle w:val="hps"/>
          <w:rFonts w:ascii="Trebuchet MS" w:hAnsi="Trebuchet MS"/>
          <w:color w:val="0F243E" w:themeColor="text2" w:themeShade="80"/>
        </w:rPr>
        <w:t>Sud</w:t>
      </w:r>
      <w:r w:rsidRPr="00CE27CB">
        <w:rPr>
          <w:rStyle w:val="atn"/>
          <w:rFonts w:ascii="Trebuchet MS" w:hAnsi="Trebuchet MS"/>
          <w:color w:val="0F243E" w:themeColor="text2" w:themeShade="80"/>
        </w:rPr>
        <w:t>-</w:t>
      </w:r>
      <w:r w:rsidRPr="00CE27CB">
        <w:rPr>
          <w:rFonts w:ascii="Trebuchet MS" w:hAnsi="Trebuchet MS"/>
          <w:color w:val="0F243E" w:themeColor="text2" w:themeShade="80"/>
        </w:rPr>
        <w:t xml:space="preserve">Muntenia (2,3 pp) experimentează creșteri ale nivelului șomajului în rândul tinerilor,  Regiunea  Sud-Vest Oltenia înregistrează cea mai mare creștere a șomajului în rândul tinerilor în perioada 2012- 2015, de  7,7 pp. </w:t>
      </w:r>
    </w:p>
    <w:p w14:paraId="73026F3F" w14:textId="77777777" w:rsidR="00EC7B12" w:rsidRPr="00CE27CB" w:rsidRDefault="00EC7B12" w:rsidP="006C274F">
      <w:pPr>
        <w:spacing w:after="0" w:line="240" w:lineRule="auto"/>
        <w:jc w:val="both"/>
        <w:rPr>
          <w:rFonts w:ascii="Trebuchet MS" w:hAnsi="Trebuchet MS"/>
          <w:color w:val="0F243E" w:themeColor="text2" w:themeShade="80"/>
        </w:rPr>
      </w:pPr>
    </w:p>
    <w:p w14:paraId="53470A7E" w14:textId="77777777" w:rsidR="00794469" w:rsidRPr="00CE27CB" w:rsidRDefault="00794469"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În acest context, d</w:t>
      </w:r>
      <w:r w:rsidRPr="00CE27CB">
        <w:rPr>
          <w:rStyle w:val="hps"/>
          <w:rFonts w:ascii="Trebuchet MS" w:hAnsi="Trebuchet MS"/>
          <w:color w:val="0F243E" w:themeColor="text2" w:themeShade="80"/>
        </w:rPr>
        <w:t>atele statistice disponibile pentru anul  2015 identifică patru regiuni cu o rată a șomajului în rândul tinerilor mai mare de 25</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după cum urmează</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Centru (</w:t>
      </w:r>
      <w:r w:rsidRPr="00CE27CB">
        <w:rPr>
          <w:rFonts w:ascii="Trebuchet MS" w:hAnsi="Trebuchet MS"/>
          <w:color w:val="0F243E" w:themeColor="text2" w:themeShade="80"/>
        </w:rPr>
        <w:t xml:space="preserve">28,4%), </w:t>
      </w:r>
      <w:r w:rsidRPr="00CE27CB">
        <w:rPr>
          <w:rStyle w:val="hps"/>
          <w:rFonts w:ascii="Trebuchet MS" w:hAnsi="Trebuchet MS"/>
          <w:color w:val="0F243E" w:themeColor="text2" w:themeShade="80"/>
        </w:rPr>
        <w:t>Sud</w:t>
      </w:r>
      <w:r w:rsidRPr="00CE27CB">
        <w:rPr>
          <w:rStyle w:val="atn"/>
          <w:rFonts w:ascii="Trebuchet MS" w:hAnsi="Trebuchet MS"/>
          <w:color w:val="0F243E" w:themeColor="text2" w:themeShade="80"/>
        </w:rPr>
        <w:t>-</w:t>
      </w:r>
      <w:r w:rsidRPr="00CE27CB">
        <w:rPr>
          <w:rFonts w:ascii="Trebuchet MS" w:hAnsi="Trebuchet MS"/>
          <w:color w:val="0F243E" w:themeColor="text2" w:themeShade="80"/>
        </w:rPr>
        <w:t xml:space="preserve">Est               </w:t>
      </w:r>
      <w:r w:rsidRPr="00CE27CB">
        <w:rPr>
          <w:rStyle w:val="hps"/>
          <w:rFonts w:ascii="Trebuchet MS" w:hAnsi="Trebuchet MS"/>
          <w:color w:val="0F243E" w:themeColor="text2" w:themeShade="80"/>
        </w:rPr>
        <w:t>(</w:t>
      </w:r>
      <w:r w:rsidRPr="00CE27CB">
        <w:rPr>
          <w:rFonts w:ascii="Trebuchet MS" w:hAnsi="Trebuchet MS"/>
          <w:color w:val="0F243E" w:themeColor="text2" w:themeShade="80"/>
        </w:rPr>
        <w:t xml:space="preserve">29,3%), </w:t>
      </w:r>
      <w:r w:rsidRPr="00CE27CB">
        <w:rPr>
          <w:rStyle w:val="hps"/>
          <w:rFonts w:ascii="Trebuchet MS" w:hAnsi="Trebuchet MS"/>
          <w:color w:val="0F243E" w:themeColor="text2" w:themeShade="80"/>
        </w:rPr>
        <w:t>Sud</w:t>
      </w:r>
      <w:r w:rsidRPr="00CE27CB">
        <w:rPr>
          <w:rStyle w:val="atn"/>
          <w:rFonts w:ascii="Trebuchet MS" w:hAnsi="Trebuchet MS"/>
          <w:color w:val="0F243E" w:themeColor="text2" w:themeShade="80"/>
        </w:rPr>
        <w:t>-</w:t>
      </w:r>
      <w:r w:rsidRPr="00CE27CB">
        <w:rPr>
          <w:rFonts w:ascii="Trebuchet MS" w:hAnsi="Trebuchet MS"/>
          <w:color w:val="0F243E" w:themeColor="text2" w:themeShade="80"/>
        </w:rPr>
        <w:t xml:space="preserve">Muntenia </w:t>
      </w:r>
      <w:r w:rsidRPr="00CE27CB">
        <w:rPr>
          <w:rStyle w:val="hps"/>
          <w:rFonts w:ascii="Trebuchet MS" w:hAnsi="Trebuchet MS"/>
          <w:color w:val="0F243E" w:themeColor="text2" w:themeShade="80"/>
        </w:rPr>
        <w:t>(</w:t>
      </w:r>
      <w:r w:rsidRPr="00CE27CB">
        <w:rPr>
          <w:rFonts w:ascii="Trebuchet MS" w:hAnsi="Trebuchet MS"/>
          <w:color w:val="0F243E" w:themeColor="text2" w:themeShade="80"/>
        </w:rPr>
        <w:t xml:space="preserve">32,3%), Sud-Vest Oltenia (27,3%). Dintre acestea, doar primele trei </w:t>
      </w:r>
      <w:r w:rsidRPr="00CE27CB">
        <w:rPr>
          <w:rStyle w:val="hps"/>
          <w:rFonts w:ascii="Trebuchet MS" w:hAnsi="Trebuchet MS"/>
          <w:color w:val="0F243E" w:themeColor="text2" w:themeShade="80"/>
        </w:rPr>
        <w:t>regiuni-Centru</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Sud</w:t>
      </w:r>
      <w:r w:rsidRPr="00CE27CB">
        <w:rPr>
          <w:rStyle w:val="atn"/>
          <w:rFonts w:ascii="Trebuchet MS" w:hAnsi="Trebuchet MS"/>
          <w:color w:val="0F243E" w:themeColor="text2" w:themeShade="80"/>
        </w:rPr>
        <w:t>-</w:t>
      </w:r>
      <w:r w:rsidRPr="00CE27CB">
        <w:rPr>
          <w:rFonts w:ascii="Trebuchet MS" w:hAnsi="Trebuchet MS"/>
          <w:color w:val="0F243E" w:themeColor="text2" w:themeShade="80"/>
        </w:rPr>
        <w:t xml:space="preserve">Est și </w:t>
      </w:r>
      <w:r w:rsidRPr="00CE27CB">
        <w:rPr>
          <w:rStyle w:val="hps"/>
          <w:rFonts w:ascii="Trebuchet MS" w:hAnsi="Trebuchet MS"/>
          <w:color w:val="0F243E" w:themeColor="text2" w:themeShade="80"/>
        </w:rPr>
        <w:t>Sud</w:t>
      </w:r>
      <w:r w:rsidRPr="00CE27CB">
        <w:rPr>
          <w:rStyle w:val="atn"/>
          <w:rFonts w:ascii="Trebuchet MS" w:hAnsi="Trebuchet MS"/>
          <w:color w:val="0F243E" w:themeColor="text2" w:themeShade="80"/>
        </w:rPr>
        <w:t>-</w:t>
      </w:r>
      <w:r w:rsidRPr="00CE27CB">
        <w:rPr>
          <w:rFonts w:ascii="Trebuchet MS" w:hAnsi="Trebuchet MS"/>
          <w:color w:val="0F243E" w:themeColor="text2" w:themeShade="80"/>
        </w:rPr>
        <w:t xml:space="preserve">Muntenia - </w:t>
      </w:r>
      <w:r w:rsidRPr="00CE27CB">
        <w:rPr>
          <w:rStyle w:val="hps"/>
          <w:rFonts w:ascii="Trebuchet MS" w:hAnsi="Trebuchet MS"/>
          <w:color w:val="0F243E" w:themeColor="text2" w:themeShade="80"/>
        </w:rPr>
        <w:t>sunt eligibile pentru a primi alocări financiare suplimentare sub</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Inițiativa Locuri de Muncă pentru Tineri (ILMT), acestea înregistrând un nivel al șomajului de peste 25% în anul 2012, an luat ca referință în momentul calculării alocărilor financiare suplimentare din ILMT</w:t>
      </w:r>
      <w:r w:rsidRPr="00CE27CB">
        <w:rPr>
          <w:rFonts w:ascii="Trebuchet MS" w:hAnsi="Trebuchet MS"/>
          <w:color w:val="0F243E" w:themeColor="text2" w:themeShade="80"/>
        </w:rPr>
        <w:t xml:space="preserve">. </w:t>
      </w:r>
    </w:p>
    <w:p w14:paraId="676A5CC9" w14:textId="77777777" w:rsidR="00794469" w:rsidRPr="00CE27CB" w:rsidRDefault="00794469" w:rsidP="006C274F">
      <w:pPr>
        <w:spacing w:after="0" w:line="240" w:lineRule="auto"/>
        <w:jc w:val="both"/>
        <w:rPr>
          <w:rFonts w:ascii="Trebuchet MS" w:hAnsi="Trebuchet MS"/>
          <w:color w:val="0F243E" w:themeColor="text2" w:themeShade="80"/>
        </w:rPr>
      </w:pPr>
      <w:r w:rsidRPr="00CE27CB">
        <w:rPr>
          <w:rStyle w:val="hps"/>
          <w:rFonts w:ascii="Trebuchet MS" w:hAnsi="Trebuchet MS"/>
          <w:color w:val="0F243E" w:themeColor="text2" w:themeShade="80"/>
        </w:rPr>
        <w:t>În anul 2015</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rata tinerilor </w:t>
      </w:r>
      <w:r w:rsidRPr="00CE27CB">
        <w:rPr>
          <w:rFonts w:ascii="Trebuchet MS" w:hAnsi="Trebuchet MS"/>
          <w:color w:val="0F243E" w:themeColor="text2" w:themeShade="80"/>
        </w:rPr>
        <w:t xml:space="preserve">NEETs a înregistrat un nivel de 18,1%, și cu </w:t>
      </w:r>
      <w:r w:rsidRPr="00CE27CB">
        <w:rPr>
          <w:rStyle w:val="hps"/>
          <w:rFonts w:ascii="Trebuchet MS" w:hAnsi="Trebuchet MS"/>
          <w:color w:val="0F243E" w:themeColor="text2" w:themeShade="80"/>
        </w:rPr>
        <w:t xml:space="preserve"> 6,1 </w:t>
      </w:r>
      <w:r w:rsidRPr="00CE27CB">
        <w:rPr>
          <w:rFonts w:ascii="Trebuchet MS" w:hAnsi="Trebuchet MS"/>
          <w:color w:val="0F243E" w:themeColor="text2" w:themeShade="80"/>
        </w:rPr>
        <w:t xml:space="preserve">pp. peste </w:t>
      </w:r>
      <w:r w:rsidRPr="00CE27CB">
        <w:rPr>
          <w:rStyle w:val="hps"/>
          <w:rFonts w:ascii="Trebuchet MS" w:hAnsi="Trebuchet MS"/>
          <w:color w:val="0F243E" w:themeColor="text2" w:themeShade="80"/>
        </w:rPr>
        <w:t>media</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UE-28</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(12,0</w:t>
      </w:r>
      <w:r w:rsidRPr="00CE27CB">
        <w:rPr>
          <w:rFonts w:ascii="Trebuchet MS" w:hAnsi="Trebuchet MS"/>
          <w:color w:val="0F243E" w:themeColor="text2" w:themeShade="80"/>
        </w:rPr>
        <w:t xml:space="preserve">%). În ceea ce privește diferențele de gen înregistrate </w:t>
      </w:r>
      <w:r w:rsidRPr="00CE27CB">
        <w:rPr>
          <w:rStyle w:val="hps"/>
          <w:rFonts w:ascii="Trebuchet MS" w:hAnsi="Trebuchet MS"/>
          <w:color w:val="0F243E" w:themeColor="text2" w:themeShade="80"/>
        </w:rPr>
        <w:t xml:space="preserve">în anul  2015 </w:t>
      </w:r>
      <w:r w:rsidRPr="00CE27CB">
        <w:rPr>
          <w:rFonts w:ascii="Trebuchet MS" w:hAnsi="Trebuchet MS"/>
          <w:color w:val="0F243E" w:themeColor="text2" w:themeShade="80"/>
        </w:rPr>
        <w:t>în cazul acestui indicator</w:t>
      </w:r>
      <w:r w:rsidRPr="00CE27CB">
        <w:rPr>
          <w:rStyle w:val="hps"/>
          <w:rFonts w:ascii="Trebuchet MS" w:hAnsi="Trebuchet MS"/>
          <w:color w:val="0F243E" w:themeColor="text2" w:themeShade="80"/>
        </w:rPr>
        <w:t>,</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în rândul femeilor tinere</w:t>
      </w:r>
      <w:r w:rsidRPr="00CE27CB">
        <w:rPr>
          <w:rFonts w:ascii="Trebuchet MS" w:hAnsi="Trebuchet MS"/>
          <w:color w:val="0F243E" w:themeColor="text2" w:themeShade="80"/>
        </w:rPr>
        <w:t xml:space="preserve"> se observă</w:t>
      </w:r>
      <w:r w:rsidRPr="00CE27CB">
        <w:rPr>
          <w:rStyle w:val="hps"/>
          <w:rFonts w:ascii="Trebuchet MS" w:hAnsi="Trebuchet MS"/>
          <w:color w:val="0F243E" w:themeColor="text2" w:themeShade="80"/>
        </w:rPr>
        <w:t xml:space="preserve"> un nivel mai ridicat  -  21,4</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comparativ cu</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12,3</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în</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UE-28, iar în cazul tinerilor bărbați, valoarea înregistrată în România, de 15,0%, este cu  3,3 pp. mai mare </w:t>
      </w:r>
      <w:r w:rsidRPr="00CE27CB">
        <w:rPr>
          <w:rStyle w:val="hps"/>
          <w:rFonts w:ascii="Trebuchet MS" w:hAnsi="Trebuchet MS"/>
          <w:color w:val="0F243E" w:themeColor="text2" w:themeShade="80"/>
        </w:rPr>
        <w:lastRenderedPageBreak/>
        <w:t>decât media UE-28</w:t>
      </w:r>
      <w:r w:rsidRPr="00CE27CB">
        <w:rPr>
          <w:rFonts w:ascii="Trebuchet MS" w:hAnsi="Trebuchet MS"/>
          <w:color w:val="0F243E" w:themeColor="text2" w:themeShade="80"/>
        </w:rPr>
        <w:t>. Principalele caracteristici identificate pentru tinerii NEETs din România se referă la: preponderența femeilor, nivelul de inactivitate de lungă durată, nivelul redus de educație, lipsa de experiență în muncă, descurajarea pronunțată a muncii. De asemenea, costurile totale determinate pe termen lung de numărul mare de tineri NEETs sunt extrem de ridicate</w:t>
      </w:r>
      <w:r w:rsidRPr="00CE27CB">
        <w:rPr>
          <w:rStyle w:val="Referinnotdesubsol"/>
          <w:rFonts w:ascii="Trebuchet MS" w:hAnsi="Trebuchet MS"/>
          <w:color w:val="0F243E" w:themeColor="text2" w:themeShade="80"/>
          <w:sz w:val="22"/>
          <w:szCs w:val="22"/>
        </w:rPr>
        <w:footnoteReference w:id="1"/>
      </w:r>
      <w:r w:rsidRPr="00CE27CB">
        <w:rPr>
          <w:rFonts w:ascii="Trebuchet MS" w:hAnsi="Trebuchet MS"/>
          <w:color w:val="0F243E" w:themeColor="text2" w:themeShade="80"/>
        </w:rPr>
        <w:t xml:space="preserve">, prin neparticiparea pe piața muncii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asocierea cu un risc crescut de sărăcie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excluziune socială, fapt ce necesită o atenție deosebită și măsuri adiționale pentru integrarea acestora.</w:t>
      </w:r>
    </w:p>
    <w:p w14:paraId="3F72C836" w14:textId="77777777" w:rsidR="00EC7B12" w:rsidRPr="00CE27CB" w:rsidRDefault="00EC7B12" w:rsidP="006C274F">
      <w:pPr>
        <w:autoSpaceDE w:val="0"/>
        <w:autoSpaceDN w:val="0"/>
        <w:adjustRightInd w:val="0"/>
        <w:spacing w:after="0" w:line="240" w:lineRule="auto"/>
        <w:jc w:val="both"/>
        <w:rPr>
          <w:rStyle w:val="hps"/>
          <w:rFonts w:ascii="Trebuchet MS" w:hAnsi="Trebuchet MS"/>
          <w:color w:val="0F243E" w:themeColor="text2" w:themeShade="80"/>
        </w:rPr>
      </w:pPr>
    </w:p>
    <w:p w14:paraId="76768320" w14:textId="77777777" w:rsidR="00794469" w:rsidRPr="00CE27CB" w:rsidRDefault="00794469" w:rsidP="006C274F">
      <w:pPr>
        <w:autoSpaceDE w:val="0"/>
        <w:autoSpaceDN w:val="0"/>
        <w:adjustRightInd w:val="0"/>
        <w:spacing w:after="0" w:line="240" w:lineRule="auto"/>
        <w:jc w:val="both"/>
        <w:rPr>
          <w:rFonts w:ascii="Trebuchet MS" w:hAnsi="Trebuchet MS"/>
          <w:color w:val="0F243E" w:themeColor="text2" w:themeShade="80"/>
        </w:rPr>
      </w:pPr>
      <w:r w:rsidRPr="00CE27CB">
        <w:rPr>
          <w:rStyle w:val="hps"/>
          <w:rFonts w:ascii="Trebuchet MS" w:hAnsi="Trebuchet MS"/>
          <w:color w:val="0F243E" w:themeColor="text2" w:themeShade="80"/>
        </w:rPr>
        <w:t>Principalii factori care contribuie la păstrarea unor valori ridicate pentru rata șomajului și rata tinerilor NEETs sunt: nivelul scăzut de educație și pregătire a tinerilor la momentul tranziției spre piața muncii</w:t>
      </w:r>
      <w:r w:rsidRPr="00CE27CB">
        <w:rPr>
          <w:rStyle w:val="Referinnotdesubsol"/>
          <w:rFonts w:ascii="Trebuchet MS" w:hAnsi="Trebuchet MS"/>
          <w:color w:val="0F243E" w:themeColor="text2" w:themeShade="80"/>
          <w:sz w:val="22"/>
          <w:szCs w:val="22"/>
        </w:rPr>
        <w:footnoteReference w:id="2"/>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neconcordanța</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dintre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calificările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tinerilor</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și abilitățile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cerute de</w:t>
      </w:r>
      <w:r w:rsidRPr="00CE27CB">
        <w:rPr>
          <w:rFonts w:ascii="Trebuchet MS" w:hAnsi="Trebuchet MS"/>
          <w:color w:val="0F243E" w:themeColor="text2" w:themeShade="80"/>
        </w:rPr>
        <w:t xml:space="preserve"> </w:t>
      </w:r>
      <w:r w:rsidRPr="00CE27CB">
        <w:rPr>
          <w:rStyle w:val="hps"/>
          <w:rFonts w:ascii="Trebuchet MS" w:hAnsi="Trebuchet MS"/>
          <w:color w:val="0F243E" w:themeColor="text2" w:themeShade="80"/>
        </w:rPr>
        <w:t xml:space="preserve">angajatori, impactul încă redus al schemelor de ucenicie </w:t>
      </w:r>
      <w:proofErr w:type="spellStart"/>
      <w:r w:rsidRPr="00CE27CB">
        <w:rPr>
          <w:rStyle w:val="hps"/>
          <w:rFonts w:ascii="Trebuchet MS" w:hAnsi="Trebuchet MS"/>
          <w:color w:val="0F243E" w:themeColor="text2" w:themeShade="80"/>
        </w:rPr>
        <w:t>şi</w:t>
      </w:r>
      <w:proofErr w:type="spellEnd"/>
      <w:r w:rsidRPr="00CE27CB">
        <w:rPr>
          <w:rStyle w:val="hps"/>
          <w:rFonts w:ascii="Trebuchet MS" w:hAnsi="Trebuchet MS"/>
          <w:color w:val="0F243E" w:themeColor="text2" w:themeShade="80"/>
        </w:rPr>
        <w:t xml:space="preserve"> al stagiilor profesionale, așteptările ridicate ale tinerilor de la un loc de muncă (salariul, mediul de lucru, alte beneficii), oferta limitata de locuri de muncă</w:t>
      </w:r>
      <w:r w:rsidRPr="00CE27CB">
        <w:rPr>
          <w:rStyle w:val="Referinnotdesubsol"/>
          <w:rFonts w:ascii="Trebuchet MS" w:hAnsi="Trebuchet MS"/>
          <w:color w:val="0F243E" w:themeColor="text2" w:themeShade="80"/>
          <w:sz w:val="22"/>
          <w:szCs w:val="22"/>
        </w:rPr>
        <w:footnoteReference w:id="3"/>
      </w:r>
      <w:r w:rsidRPr="00CE27CB">
        <w:rPr>
          <w:rFonts w:ascii="Trebuchet MS" w:hAnsi="Trebuchet MS"/>
          <w:color w:val="0F243E" w:themeColor="text2" w:themeShade="80"/>
        </w:rPr>
        <w:t>.</w:t>
      </w:r>
    </w:p>
    <w:p w14:paraId="6CCF304B" w14:textId="77777777" w:rsidR="005D673A" w:rsidRPr="00CE27CB" w:rsidRDefault="005D673A" w:rsidP="006C274F">
      <w:pPr>
        <w:autoSpaceDE w:val="0"/>
        <w:autoSpaceDN w:val="0"/>
        <w:adjustRightInd w:val="0"/>
        <w:spacing w:after="0" w:line="240" w:lineRule="auto"/>
        <w:jc w:val="both"/>
        <w:rPr>
          <w:rFonts w:ascii="Trebuchet MS" w:hAnsi="Trebuchet MS"/>
          <w:color w:val="0F243E" w:themeColor="text2" w:themeShade="80"/>
        </w:rPr>
      </w:pPr>
    </w:p>
    <w:p w14:paraId="3B916959" w14:textId="77777777" w:rsidR="00794469" w:rsidRPr="00CE27CB" w:rsidRDefault="00794469" w:rsidP="006C274F">
      <w:pPr>
        <w:autoSpaceDE w:val="0"/>
        <w:autoSpaceDN w:val="0"/>
        <w:adjustRightInd w:val="0"/>
        <w:spacing w:after="0" w:line="240" w:lineRule="auto"/>
        <w:jc w:val="both"/>
        <w:rPr>
          <w:rFonts w:ascii="Trebuchet MS" w:hAnsi="Trebuchet MS"/>
          <w:i/>
          <w:iCs/>
          <w:color w:val="0F243E" w:themeColor="text2" w:themeShade="80"/>
        </w:rPr>
      </w:pPr>
      <w:r w:rsidRPr="00CE27CB">
        <w:rPr>
          <w:rFonts w:ascii="Trebuchet MS" w:hAnsi="Trebuchet MS"/>
          <w:color w:val="0F243E" w:themeColor="text2" w:themeShade="80"/>
        </w:rPr>
        <w:t xml:space="preserve">În 2013, Guvernul României și-a asumat și a implementat, cu finanțare din surse naționale,  </w:t>
      </w:r>
      <w:r w:rsidRPr="00CE27CB">
        <w:rPr>
          <w:rFonts w:ascii="Trebuchet MS" w:hAnsi="Trebuchet MS"/>
          <w:iCs/>
          <w:color w:val="0F243E" w:themeColor="text2" w:themeShade="80"/>
        </w:rPr>
        <w:t>Planul Național de Implementare a Garanției pentru Tineret 2014-20</w:t>
      </w:r>
      <w:r w:rsidRPr="00CE27CB">
        <w:rPr>
          <w:rFonts w:ascii="Trebuchet MS" w:hAnsi="Trebuchet MS"/>
          <w:color w:val="0F243E" w:themeColor="text2" w:themeShade="80"/>
        </w:rPr>
        <w:t>15 prin care s-a urmărit să se asigure că „</w:t>
      </w:r>
      <w:r w:rsidRPr="00CE27CB">
        <w:rPr>
          <w:rFonts w:ascii="Trebuchet MS" w:hAnsi="Trebuchet MS"/>
          <w:i/>
          <w:iCs/>
          <w:color w:val="0F243E" w:themeColor="text2" w:themeShade="80"/>
        </w:rPr>
        <w:t>toți tinerii cu vârsta mai mică de 25 de ani care își pierd locul de muncă, sau care nu găsesc un loc de muncă după terminarea studiilor, primesc, în decurs de 4 luni de la înregistrarea la agențiile pentru ocuparea forței de muncă sau la centrele de garanții pentru tineret, o ofertă de bună calitate de angajare, de continuare a educației, de intrare în ucenicie sau de efectuare a unui stagiu. Reformele și inițiativele cuprinse în acest document strategic sunt continuate prin Planul de Implementare a Garanției pentru Tineret 2017-2020, ce urmează a fi aprobat de către Guvernul României.</w:t>
      </w:r>
    </w:p>
    <w:p w14:paraId="54834596" w14:textId="77777777" w:rsidR="00794469" w:rsidRPr="00CE27CB" w:rsidRDefault="00794469" w:rsidP="006C274F">
      <w:pPr>
        <w:autoSpaceDE w:val="0"/>
        <w:autoSpaceDN w:val="0"/>
        <w:adjustRightInd w:val="0"/>
        <w:spacing w:after="0" w:line="240" w:lineRule="auto"/>
        <w:rPr>
          <w:rFonts w:ascii="Trebuchet MS" w:hAnsi="Trebuchet MS"/>
          <w:i/>
          <w:iCs/>
          <w:color w:val="0F243E" w:themeColor="text2" w:themeShade="80"/>
        </w:rPr>
      </w:pPr>
    </w:p>
    <w:p w14:paraId="4B11658E" w14:textId="77777777" w:rsidR="00794469" w:rsidRPr="00CE27CB" w:rsidRDefault="00794469" w:rsidP="006C274F">
      <w:pPr>
        <w:pStyle w:val="Titlu2"/>
        <w:numPr>
          <w:ilvl w:val="0"/>
          <w:numId w:val="0"/>
        </w:numPr>
        <w:spacing w:before="0" w:line="240" w:lineRule="auto"/>
        <w:rPr>
          <w:rFonts w:ascii="Trebuchet MS" w:hAnsi="Trebuchet MS"/>
          <w:b/>
          <w:color w:val="0F243E" w:themeColor="text2" w:themeShade="80"/>
          <w:sz w:val="22"/>
          <w:szCs w:val="22"/>
        </w:rPr>
      </w:pPr>
      <w:bookmarkStart w:id="4" w:name="_Toc487105464"/>
      <w:r w:rsidRPr="00CE27CB">
        <w:rPr>
          <w:rFonts w:ascii="Trebuchet MS" w:hAnsi="Trebuchet MS"/>
          <w:b/>
          <w:color w:val="0F243E" w:themeColor="text2" w:themeShade="80"/>
          <w:sz w:val="22"/>
          <w:szCs w:val="22"/>
        </w:rPr>
        <w:t>A3. Abordarea POCU cu privire la situația tinerilor NEETs</w:t>
      </w:r>
      <w:bookmarkEnd w:id="4"/>
    </w:p>
    <w:p w14:paraId="7571DF29" w14:textId="77777777" w:rsidR="00794469" w:rsidRPr="00CE27CB" w:rsidRDefault="00794469" w:rsidP="006C274F">
      <w:pPr>
        <w:pStyle w:val="Corptext"/>
        <w:spacing w:after="0" w:line="240" w:lineRule="auto"/>
        <w:rPr>
          <w:rFonts w:ascii="Trebuchet MS" w:hAnsi="Trebuchet MS"/>
          <w:color w:val="0F243E" w:themeColor="text2" w:themeShade="80"/>
          <w:lang w:eastAsia="ar-SA"/>
        </w:rPr>
      </w:pPr>
    </w:p>
    <w:p w14:paraId="2C8B1B49" w14:textId="77777777" w:rsidR="00794469" w:rsidRPr="00CE27CB" w:rsidRDefault="00794469" w:rsidP="006C274F">
      <w:pPr>
        <w:pStyle w:val="Default"/>
        <w:jc w:val="both"/>
        <w:rPr>
          <w:rFonts w:ascii="Trebuchet MS" w:hAnsi="Trebuchet MS"/>
          <w:color w:val="0F243E" w:themeColor="text2" w:themeShade="80"/>
          <w:sz w:val="22"/>
          <w:szCs w:val="22"/>
        </w:rPr>
      </w:pPr>
      <w:r w:rsidRPr="00CE27CB">
        <w:rPr>
          <w:rFonts w:ascii="Trebuchet MS" w:hAnsi="Trebuchet MS"/>
          <w:color w:val="0F243E" w:themeColor="text2" w:themeShade="80"/>
          <w:sz w:val="22"/>
          <w:szCs w:val="22"/>
        </w:rPr>
        <w:t xml:space="preserve">România înregistrează disparități regionale semnificative în privința șomajului în rândul tinerilor NEETs. </w:t>
      </w:r>
    </w:p>
    <w:p w14:paraId="637C952B" w14:textId="77777777" w:rsidR="005D673A" w:rsidRPr="00CE27CB" w:rsidRDefault="005D673A" w:rsidP="006C274F">
      <w:pPr>
        <w:pStyle w:val="Default"/>
        <w:jc w:val="both"/>
        <w:rPr>
          <w:rFonts w:ascii="Trebuchet MS" w:hAnsi="Trebuchet MS"/>
          <w:color w:val="0F243E" w:themeColor="text2" w:themeShade="80"/>
          <w:sz w:val="22"/>
          <w:szCs w:val="22"/>
        </w:rPr>
      </w:pPr>
    </w:p>
    <w:p w14:paraId="6FA28EDE" w14:textId="77777777" w:rsidR="00794469" w:rsidRPr="00CE27CB" w:rsidRDefault="00794469" w:rsidP="006C274F">
      <w:pPr>
        <w:autoSpaceDE w:val="0"/>
        <w:autoSpaceDN w:val="0"/>
        <w:adjustRightInd w:val="0"/>
        <w:spacing w:after="0" w:line="240" w:lineRule="auto"/>
        <w:rPr>
          <w:rFonts w:ascii="Trebuchet MS" w:hAnsi="Trebuchet MS"/>
          <w:b/>
          <w:bCs/>
          <w:color w:val="0F243E" w:themeColor="text2" w:themeShade="80"/>
        </w:rPr>
      </w:pPr>
      <w:r w:rsidRPr="00CE27CB">
        <w:rPr>
          <w:rFonts w:ascii="Trebuchet MS" w:hAnsi="Trebuchet MS"/>
          <w:b/>
          <w:bCs/>
          <w:color w:val="0F243E" w:themeColor="text2" w:themeShade="80"/>
        </w:rPr>
        <w:t xml:space="preserve">Deoarece nevoia de susținere a tinerilor pe </w:t>
      </w:r>
      <w:proofErr w:type="spellStart"/>
      <w:r w:rsidRPr="00CE27CB">
        <w:rPr>
          <w:rFonts w:ascii="Trebuchet MS" w:hAnsi="Trebuchet MS"/>
          <w:b/>
          <w:bCs/>
          <w:color w:val="0F243E" w:themeColor="text2" w:themeShade="80"/>
        </w:rPr>
        <w:t>piaţa</w:t>
      </w:r>
      <w:proofErr w:type="spellEnd"/>
      <w:r w:rsidRPr="00CE27CB">
        <w:rPr>
          <w:rFonts w:ascii="Trebuchet MS" w:hAnsi="Trebuchet MS"/>
          <w:b/>
          <w:bCs/>
          <w:color w:val="0F243E" w:themeColor="text2" w:themeShade="80"/>
        </w:rPr>
        <w:t xml:space="preserve"> muncii a fost identificată în toate regiunile, intervențiile </w:t>
      </w:r>
      <w:proofErr w:type="spellStart"/>
      <w:r w:rsidRPr="00CE27CB">
        <w:rPr>
          <w:rFonts w:ascii="Trebuchet MS" w:hAnsi="Trebuchet MS"/>
          <w:b/>
          <w:bCs/>
          <w:color w:val="0F243E" w:themeColor="text2" w:themeShade="80"/>
        </w:rPr>
        <w:t>finanţate</w:t>
      </w:r>
      <w:proofErr w:type="spellEnd"/>
      <w:r w:rsidRPr="00CE27CB">
        <w:rPr>
          <w:rFonts w:ascii="Trebuchet MS" w:hAnsi="Trebuchet MS"/>
          <w:b/>
          <w:bCs/>
          <w:color w:val="0F243E" w:themeColor="text2" w:themeShade="80"/>
        </w:rPr>
        <w:t xml:space="preserve"> prin POCU vizează:</w:t>
      </w:r>
    </w:p>
    <w:p w14:paraId="3D73906D" w14:textId="77777777" w:rsidR="005D673A" w:rsidRPr="00CE27CB" w:rsidRDefault="005D673A" w:rsidP="006C274F">
      <w:pPr>
        <w:autoSpaceDE w:val="0"/>
        <w:autoSpaceDN w:val="0"/>
        <w:adjustRightInd w:val="0"/>
        <w:spacing w:after="0" w:line="240" w:lineRule="auto"/>
        <w:rPr>
          <w:rFonts w:ascii="Trebuchet MS" w:hAnsi="Trebuchet MS"/>
          <w:b/>
          <w:bCs/>
          <w:color w:val="0F243E" w:themeColor="text2" w:themeShade="80"/>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2155"/>
        <w:gridCol w:w="720"/>
        <w:gridCol w:w="3340"/>
        <w:gridCol w:w="3400"/>
      </w:tblGrid>
      <w:tr w:rsidR="008605AD" w:rsidRPr="00CE27CB" w14:paraId="26BD4880" w14:textId="77777777" w:rsidTr="00582D59">
        <w:trPr>
          <w:trHeight w:hRule="exact" w:val="537"/>
        </w:trPr>
        <w:tc>
          <w:tcPr>
            <w:tcW w:w="2155" w:type="dxa"/>
            <w:shd w:val="clear" w:color="auto" w:fill="D0CECE"/>
          </w:tcPr>
          <w:p w14:paraId="4A4FC233" w14:textId="77777777" w:rsidR="00794469" w:rsidRPr="00CE27CB" w:rsidRDefault="00794469" w:rsidP="006C274F">
            <w:pPr>
              <w:pStyle w:val="TableParagraph"/>
              <w:ind w:right="256"/>
              <w:jc w:val="center"/>
              <w:rPr>
                <w:rFonts w:ascii="Trebuchet MS" w:hAnsi="Trebuchet MS" w:cs="Calibri"/>
                <w:color w:val="0F243E" w:themeColor="text2" w:themeShade="80"/>
                <w:lang w:val="ro-RO"/>
              </w:rPr>
            </w:pPr>
            <w:r w:rsidRPr="00CE27CB">
              <w:rPr>
                <w:rFonts w:ascii="Trebuchet MS" w:hAnsi="Trebuchet MS"/>
                <w:b/>
                <w:color w:val="0F243E" w:themeColor="text2" w:themeShade="80"/>
                <w:lang w:val="ro-RO"/>
              </w:rPr>
              <w:t xml:space="preserve">Axa </w:t>
            </w:r>
            <w:r w:rsidRPr="00CE27CB">
              <w:rPr>
                <w:rFonts w:ascii="Trebuchet MS" w:hAnsi="Trebuchet MS"/>
                <w:b/>
                <w:color w:val="0F243E" w:themeColor="text2" w:themeShade="80"/>
                <w:spacing w:val="-1"/>
                <w:lang w:val="ro-RO"/>
              </w:rPr>
              <w:t xml:space="preserve">prioritară </w:t>
            </w:r>
            <w:r w:rsidRPr="00CE27CB">
              <w:rPr>
                <w:rFonts w:ascii="Trebuchet MS" w:hAnsi="Trebuchet MS"/>
                <w:b/>
                <w:color w:val="0F243E" w:themeColor="text2" w:themeShade="80"/>
                <w:lang w:val="ro-RO"/>
              </w:rPr>
              <w:t>din POCU</w:t>
            </w:r>
          </w:p>
        </w:tc>
        <w:tc>
          <w:tcPr>
            <w:tcW w:w="720" w:type="dxa"/>
            <w:shd w:val="clear" w:color="auto" w:fill="D0CECE"/>
          </w:tcPr>
          <w:p w14:paraId="70D9F990" w14:textId="77777777" w:rsidR="00794469" w:rsidRPr="00CE27CB" w:rsidRDefault="00794469" w:rsidP="006C274F">
            <w:pPr>
              <w:pStyle w:val="TableParagraph"/>
              <w:jc w:val="center"/>
              <w:rPr>
                <w:rFonts w:ascii="Trebuchet MS" w:hAnsi="Trebuchet MS" w:cs="Calibri"/>
                <w:color w:val="0F243E" w:themeColor="text2" w:themeShade="80"/>
                <w:lang w:val="ro-RO"/>
              </w:rPr>
            </w:pPr>
            <w:r w:rsidRPr="00CE27CB">
              <w:rPr>
                <w:rFonts w:ascii="Trebuchet MS" w:hAnsi="Trebuchet MS"/>
                <w:b/>
                <w:color w:val="0F243E" w:themeColor="text2" w:themeShade="80"/>
                <w:lang w:val="ro-RO"/>
              </w:rPr>
              <w:t>Fond</w:t>
            </w:r>
          </w:p>
        </w:tc>
        <w:tc>
          <w:tcPr>
            <w:tcW w:w="3340" w:type="dxa"/>
            <w:shd w:val="clear" w:color="auto" w:fill="D0CECE"/>
          </w:tcPr>
          <w:p w14:paraId="7547FDC0" w14:textId="77777777" w:rsidR="00794469" w:rsidRPr="00CE27CB" w:rsidRDefault="00794469" w:rsidP="006C274F">
            <w:pPr>
              <w:pStyle w:val="TableParagraph"/>
              <w:jc w:val="center"/>
              <w:rPr>
                <w:rFonts w:ascii="Trebuchet MS" w:hAnsi="Trebuchet MS" w:cs="Calibri"/>
                <w:color w:val="0F243E" w:themeColor="text2" w:themeShade="80"/>
                <w:lang w:val="ro-RO"/>
              </w:rPr>
            </w:pPr>
            <w:r w:rsidRPr="00CE27CB">
              <w:rPr>
                <w:rFonts w:ascii="Trebuchet MS" w:hAnsi="Trebuchet MS"/>
                <w:b/>
                <w:color w:val="0F243E" w:themeColor="text2" w:themeShade="80"/>
                <w:spacing w:val="-1"/>
                <w:lang w:val="ro-RO"/>
              </w:rPr>
              <w:t>Regiuni eligibile</w:t>
            </w:r>
          </w:p>
        </w:tc>
        <w:tc>
          <w:tcPr>
            <w:tcW w:w="3400" w:type="dxa"/>
            <w:shd w:val="clear" w:color="auto" w:fill="D0CECE"/>
          </w:tcPr>
          <w:p w14:paraId="65DE9314" w14:textId="77777777" w:rsidR="00794469" w:rsidRPr="00CE27CB" w:rsidRDefault="00794469" w:rsidP="006C274F">
            <w:pPr>
              <w:pStyle w:val="TableParagraph"/>
              <w:jc w:val="center"/>
              <w:rPr>
                <w:rFonts w:ascii="Trebuchet MS" w:hAnsi="Trebuchet MS" w:cs="Calibri"/>
                <w:color w:val="0F243E" w:themeColor="text2" w:themeShade="80"/>
                <w:lang w:val="ro-RO"/>
              </w:rPr>
            </w:pPr>
            <w:r w:rsidRPr="00CE27CB">
              <w:rPr>
                <w:rFonts w:ascii="Trebuchet MS" w:hAnsi="Trebuchet MS"/>
                <w:b/>
                <w:color w:val="0F243E" w:themeColor="text2" w:themeShade="80"/>
                <w:lang w:val="ro-RO"/>
              </w:rPr>
              <w:t>Grup</w:t>
            </w:r>
            <w:r w:rsidRPr="00CE27CB">
              <w:rPr>
                <w:rFonts w:ascii="Trebuchet MS" w:hAnsi="Trebuchet MS"/>
                <w:b/>
                <w:color w:val="0F243E" w:themeColor="text2" w:themeShade="80"/>
                <w:spacing w:val="-1"/>
                <w:lang w:val="ro-RO"/>
              </w:rPr>
              <w:t xml:space="preserve"> țintă vizat</w:t>
            </w:r>
          </w:p>
        </w:tc>
      </w:tr>
      <w:tr w:rsidR="008605AD" w:rsidRPr="00CE27CB" w14:paraId="4FBB6799" w14:textId="77777777" w:rsidTr="00582D59">
        <w:tblPrEx>
          <w:tblCellMar>
            <w:left w:w="108" w:type="dxa"/>
            <w:right w:w="108" w:type="dxa"/>
          </w:tblCellMar>
        </w:tblPrEx>
        <w:trPr>
          <w:trHeight w:hRule="exact" w:val="942"/>
        </w:trPr>
        <w:tc>
          <w:tcPr>
            <w:tcW w:w="2155" w:type="dxa"/>
          </w:tcPr>
          <w:p w14:paraId="46930EFF" w14:textId="77777777" w:rsidR="00794469" w:rsidRPr="00CE27CB" w:rsidRDefault="00794469" w:rsidP="006C274F">
            <w:pPr>
              <w:pStyle w:val="TableParagraph"/>
              <w:ind w:right="254" w:hanging="23"/>
              <w:jc w:val="center"/>
              <w:rPr>
                <w:rFonts w:ascii="Trebuchet MS" w:hAnsi="Trebuchet MS" w:cs="Calibri"/>
                <w:color w:val="0F243E" w:themeColor="text2" w:themeShade="80"/>
                <w:lang w:val="ro-RO"/>
              </w:rPr>
            </w:pPr>
            <w:r w:rsidRPr="00CE27CB">
              <w:rPr>
                <w:rFonts w:ascii="Trebuchet MS" w:hAnsi="Trebuchet MS" w:cs="Calibri"/>
                <w:bCs/>
                <w:color w:val="0F243E" w:themeColor="text2" w:themeShade="80"/>
                <w:lang w:val="ro-RO"/>
              </w:rPr>
              <w:t xml:space="preserve">Axa </w:t>
            </w:r>
            <w:r w:rsidRPr="00CE27CB">
              <w:rPr>
                <w:rFonts w:ascii="Trebuchet MS" w:hAnsi="Trebuchet MS" w:cs="Calibri"/>
                <w:bCs/>
                <w:color w:val="0F243E" w:themeColor="text2" w:themeShade="80"/>
                <w:spacing w:val="-1"/>
                <w:lang w:val="ro-RO"/>
              </w:rPr>
              <w:t xml:space="preserve">prioritară </w:t>
            </w:r>
            <w:r w:rsidRPr="00CE27CB">
              <w:rPr>
                <w:rFonts w:ascii="Trebuchet MS" w:hAnsi="Trebuchet MS" w:cs="Calibri"/>
                <w:bCs/>
                <w:color w:val="0F243E" w:themeColor="text2" w:themeShade="80"/>
                <w:lang w:val="ro-RO"/>
              </w:rPr>
              <w:t>1-</w:t>
            </w:r>
            <w:r w:rsidRPr="00CE27CB">
              <w:rPr>
                <w:rFonts w:ascii="Trebuchet MS" w:hAnsi="Trebuchet MS" w:cs="Calibri"/>
                <w:bCs/>
                <w:color w:val="0F243E" w:themeColor="text2" w:themeShade="80"/>
                <w:spacing w:val="-1"/>
                <w:lang w:val="ro-RO"/>
              </w:rPr>
              <w:t xml:space="preserve">Inițiativa „Locuri </w:t>
            </w:r>
            <w:r w:rsidRPr="00CE27CB">
              <w:rPr>
                <w:rFonts w:ascii="Trebuchet MS" w:hAnsi="Trebuchet MS" w:cs="Calibri"/>
                <w:bCs/>
                <w:color w:val="0F243E" w:themeColor="text2" w:themeShade="80"/>
                <w:lang w:val="ro-RO"/>
              </w:rPr>
              <w:t xml:space="preserve">de </w:t>
            </w:r>
            <w:r w:rsidRPr="00CE27CB">
              <w:rPr>
                <w:rFonts w:ascii="Trebuchet MS" w:hAnsi="Trebuchet MS" w:cs="Calibri"/>
                <w:bCs/>
                <w:color w:val="0F243E" w:themeColor="text2" w:themeShade="80"/>
                <w:spacing w:val="-1"/>
                <w:lang w:val="ro-RO"/>
              </w:rPr>
              <w:t>muncă pentru tineri”</w:t>
            </w:r>
          </w:p>
        </w:tc>
        <w:tc>
          <w:tcPr>
            <w:tcW w:w="720" w:type="dxa"/>
          </w:tcPr>
          <w:p w14:paraId="12B324D5" w14:textId="77777777" w:rsidR="00794469" w:rsidRPr="00CE27CB" w:rsidRDefault="00794469" w:rsidP="006C274F">
            <w:pPr>
              <w:pStyle w:val="TableParagraph"/>
              <w:ind w:left="-108" w:firstLine="90"/>
              <w:jc w:val="center"/>
              <w:rPr>
                <w:rFonts w:ascii="Trebuchet MS" w:hAnsi="Trebuchet MS" w:cs="Calibri"/>
                <w:color w:val="0F243E" w:themeColor="text2" w:themeShade="80"/>
                <w:lang w:val="ro-RO"/>
              </w:rPr>
            </w:pPr>
            <w:r w:rsidRPr="00CE27CB">
              <w:rPr>
                <w:rFonts w:ascii="Trebuchet MS" w:hAnsi="Trebuchet MS"/>
                <w:color w:val="0F243E" w:themeColor="text2" w:themeShade="80"/>
                <w:spacing w:val="-1"/>
                <w:lang w:val="ro-RO"/>
              </w:rPr>
              <w:t>ILMT + FSE</w:t>
            </w:r>
          </w:p>
        </w:tc>
        <w:tc>
          <w:tcPr>
            <w:tcW w:w="3340" w:type="dxa"/>
          </w:tcPr>
          <w:p w14:paraId="7D98AAD5" w14:textId="77777777" w:rsidR="00794469" w:rsidRPr="00CE27CB" w:rsidRDefault="00794469" w:rsidP="006C274F">
            <w:pPr>
              <w:pStyle w:val="TableParagraph"/>
              <w:ind w:left="289" w:right="288" w:hanging="2"/>
              <w:jc w:val="center"/>
              <w:rPr>
                <w:rFonts w:ascii="Trebuchet MS" w:hAnsi="Trebuchet MS" w:cs="Calibri"/>
                <w:color w:val="0F243E" w:themeColor="text2" w:themeShade="80"/>
                <w:lang w:val="ro-RO"/>
              </w:rPr>
            </w:pPr>
            <w:r w:rsidRPr="00CE27CB">
              <w:rPr>
                <w:rFonts w:ascii="Trebuchet MS" w:hAnsi="Trebuchet MS"/>
                <w:color w:val="0F243E" w:themeColor="text2" w:themeShade="80"/>
                <w:spacing w:val="-1"/>
                <w:lang w:val="ro-RO"/>
              </w:rPr>
              <w:t xml:space="preserve">Regiuni mai puțin dezvoltate: Centru, </w:t>
            </w:r>
            <w:r w:rsidRPr="00CE27CB">
              <w:rPr>
                <w:rFonts w:ascii="Trebuchet MS" w:hAnsi="Trebuchet MS"/>
                <w:color w:val="0F243E" w:themeColor="text2" w:themeShade="80"/>
                <w:lang w:val="ro-RO"/>
              </w:rPr>
              <w:t xml:space="preserve">Sud-Est și </w:t>
            </w:r>
            <w:r w:rsidRPr="00CE27CB">
              <w:rPr>
                <w:rFonts w:ascii="Trebuchet MS" w:hAnsi="Trebuchet MS"/>
                <w:color w:val="0F243E" w:themeColor="text2" w:themeShade="80"/>
                <w:spacing w:val="-1"/>
                <w:lang w:val="ro-RO"/>
              </w:rPr>
              <w:t xml:space="preserve">Sud </w:t>
            </w:r>
            <w:r w:rsidRPr="00CE27CB">
              <w:rPr>
                <w:rFonts w:ascii="Trebuchet MS" w:hAnsi="Trebuchet MS"/>
                <w:color w:val="0F243E" w:themeColor="text2" w:themeShade="80"/>
                <w:lang w:val="ro-RO"/>
              </w:rPr>
              <w:t>Muntenia</w:t>
            </w:r>
          </w:p>
        </w:tc>
        <w:tc>
          <w:tcPr>
            <w:tcW w:w="3400" w:type="dxa"/>
          </w:tcPr>
          <w:p w14:paraId="64DEBB11" w14:textId="77777777" w:rsidR="00794469" w:rsidRPr="00CE27CB" w:rsidRDefault="00794469" w:rsidP="006C274F">
            <w:pPr>
              <w:pStyle w:val="TableParagraph"/>
              <w:ind w:left="138" w:right="140" w:hanging="1"/>
              <w:jc w:val="center"/>
              <w:rPr>
                <w:rFonts w:ascii="Trebuchet MS" w:hAnsi="Trebuchet MS" w:cs="Calibri"/>
                <w:color w:val="0F243E" w:themeColor="text2" w:themeShade="80"/>
                <w:lang w:val="ro-RO"/>
              </w:rPr>
            </w:pPr>
            <w:r w:rsidRPr="00CE27CB">
              <w:rPr>
                <w:rFonts w:ascii="Trebuchet MS" w:hAnsi="Trebuchet MS"/>
                <w:color w:val="0F243E" w:themeColor="text2" w:themeShade="80"/>
                <w:spacing w:val="-1"/>
                <w:lang w:val="ro-RO"/>
              </w:rPr>
              <w:t xml:space="preserve">Tineri NEETs șomeri </w:t>
            </w:r>
            <w:r w:rsidRPr="00CE27CB">
              <w:rPr>
                <w:rFonts w:ascii="Trebuchet MS" w:hAnsi="Trebuchet MS"/>
                <w:color w:val="0F243E" w:themeColor="text2" w:themeShade="80"/>
                <w:lang w:val="ro-RO"/>
              </w:rPr>
              <w:t xml:space="preserve">cu </w:t>
            </w:r>
            <w:r w:rsidRPr="00CE27CB">
              <w:rPr>
                <w:rFonts w:ascii="Trebuchet MS" w:hAnsi="Trebuchet MS"/>
                <w:color w:val="0F243E" w:themeColor="text2" w:themeShade="80"/>
                <w:spacing w:val="-1"/>
                <w:lang w:val="ro-RO"/>
              </w:rPr>
              <w:t>vârsta între</w:t>
            </w:r>
            <w:r w:rsidRPr="00CE27CB">
              <w:rPr>
                <w:rFonts w:ascii="Trebuchet MS" w:hAnsi="Trebuchet MS"/>
                <w:color w:val="0F243E" w:themeColor="text2" w:themeShade="80"/>
                <w:lang w:val="ro-RO"/>
              </w:rPr>
              <w:t xml:space="preserve"> 16 -24 </w:t>
            </w:r>
            <w:r w:rsidRPr="00CE27CB">
              <w:rPr>
                <w:rFonts w:ascii="Trebuchet MS" w:hAnsi="Trebuchet MS"/>
                <w:color w:val="0F243E" w:themeColor="text2" w:themeShade="80"/>
                <w:spacing w:val="-1"/>
                <w:lang w:val="ro-RO"/>
              </w:rPr>
              <w:t>ani, înregistrați</w:t>
            </w:r>
            <w:r w:rsidRPr="00CE27CB">
              <w:rPr>
                <w:rFonts w:ascii="Trebuchet MS" w:hAnsi="Trebuchet MS"/>
                <w:color w:val="0F243E" w:themeColor="text2" w:themeShade="80"/>
                <w:lang w:val="ro-RO"/>
              </w:rPr>
              <w:t xml:space="preserve"> la </w:t>
            </w:r>
            <w:r w:rsidRPr="00CE27CB">
              <w:rPr>
                <w:rFonts w:ascii="Trebuchet MS" w:hAnsi="Trebuchet MS"/>
                <w:color w:val="0F243E" w:themeColor="text2" w:themeShade="80"/>
                <w:spacing w:val="-1"/>
                <w:lang w:val="ro-RO"/>
              </w:rPr>
              <w:t xml:space="preserve">SPO </w:t>
            </w:r>
            <w:proofErr w:type="spellStart"/>
            <w:r w:rsidRPr="00CE27CB">
              <w:rPr>
                <w:rFonts w:ascii="Trebuchet MS" w:hAnsi="Trebuchet MS"/>
                <w:color w:val="0F243E" w:themeColor="text2" w:themeShade="80"/>
                <w:lang w:val="ro-RO"/>
              </w:rPr>
              <w:t>şi</w:t>
            </w:r>
            <w:proofErr w:type="spellEnd"/>
            <w:r w:rsidRPr="00CE27CB">
              <w:rPr>
                <w:rFonts w:ascii="Trebuchet MS" w:hAnsi="Trebuchet MS"/>
                <w:color w:val="0F243E" w:themeColor="text2" w:themeShade="80"/>
                <w:lang w:val="ro-RO"/>
              </w:rPr>
              <w:t xml:space="preserve"> cu </w:t>
            </w:r>
            <w:r w:rsidRPr="00CE27CB">
              <w:rPr>
                <w:rFonts w:ascii="Trebuchet MS" w:hAnsi="Trebuchet MS"/>
                <w:color w:val="0F243E" w:themeColor="text2" w:themeShade="80"/>
                <w:spacing w:val="-1"/>
                <w:lang w:val="ro-RO"/>
              </w:rPr>
              <w:t xml:space="preserve">rezidența </w:t>
            </w:r>
            <w:r w:rsidRPr="00CE27CB">
              <w:rPr>
                <w:rFonts w:ascii="Trebuchet MS" w:hAnsi="Trebuchet MS"/>
                <w:color w:val="0F243E" w:themeColor="text2" w:themeShade="80"/>
                <w:lang w:val="ro-RO"/>
              </w:rPr>
              <w:t>în</w:t>
            </w:r>
            <w:r w:rsidRPr="00CE27CB">
              <w:rPr>
                <w:rFonts w:ascii="Trebuchet MS" w:hAnsi="Trebuchet MS"/>
                <w:color w:val="0F243E" w:themeColor="text2" w:themeShade="80"/>
                <w:spacing w:val="-1"/>
                <w:lang w:val="ro-RO"/>
              </w:rPr>
              <w:t xml:space="preserve"> regiunile eligibile</w:t>
            </w:r>
          </w:p>
        </w:tc>
      </w:tr>
      <w:tr w:rsidR="008605AD" w:rsidRPr="00CE27CB" w14:paraId="46F939CD" w14:textId="77777777" w:rsidTr="00582D59">
        <w:tblPrEx>
          <w:tblCellMar>
            <w:left w:w="108" w:type="dxa"/>
            <w:right w:w="108" w:type="dxa"/>
          </w:tblCellMar>
        </w:tblPrEx>
        <w:trPr>
          <w:trHeight w:hRule="exact" w:val="1224"/>
        </w:trPr>
        <w:tc>
          <w:tcPr>
            <w:tcW w:w="2155" w:type="dxa"/>
          </w:tcPr>
          <w:p w14:paraId="63822C0D" w14:textId="77777777" w:rsidR="00794469" w:rsidRPr="00CE27CB" w:rsidRDefault="00794469" w:rsidP="006C274F">
            <w:pPr>
              <w:pStyle w:val="TableParagraph"/>
              <w:ind w:right="156" w:hanging="23"/>
              <w:jc w:val="center"/>
              <w:rPr>
                <w:rFonts w:ascii="Trebuchet MS" w:hAnsi="Trebuchet MS" w:cs="Calibri"/>
                <w:color w:val="0F243E" w:themeColor="text2" w:themeShade="80"/>
                <w:lang w:val="ro-RO"/>
              </w:rPr>
            </w:pPr>
            <w:r w:rsidRPr="00CE27CB">
              <w:rPr>
                <w:rFonts w:ascii="Trebuchet MS" w:hAnsi="Trebuchet MS"/>
                <w:color w:val="0F243E" w:themeColor="text2" w:themeShade="80"/>
                <w:lang w:val="ro-RO"/>
              </w:rPr>
              <w:t xml:space="preserve">Axa </w:t>
            </w:r>
            <w:r w:rsidRPr="00CE27CB">
              <w:rPr>
                <w:rFonts w:ascii="Trebuchet MS" w:hAnsi="Trebuchet MS"/>
                <w:color w:val="0F243E" w:themeColor="text2" w:themeShade="80"/>
                <w:spacing w:val="-1"/>
                <w:lang w:val="ro-RO"/>
              </w:rPr>
              <w:t xml:space="preserve">prioritară </w:t>
            </w:r>
            <w:r w:rsidRPr="00CE27CB">
              <w:rPr>
                <w:rFonts w:ascii="Trebuchet MS" w:hAnsi="Trebuchet MS"/>
                <w:color w:val="0F243E" w:themeColor="text2" w:themeShade="80"/>
                <w:lang w:val="ro-RO"/>
              </w:rPr>
              <w:t>2-</w:t>
            </w:r>
            <w:r w:rsidRPr="00CE27CB">
              <w:rPr>
                <w:rFonts w:ascii="Trebuchet MS" w:hAnsi="Trebuchet MS"/>
                <w:color w:val="0F243E" w:themeColor="text2" w:themeShade="80"/>
                <w:spacing w:val="-1"/>
                <w:lang w:val="ro-RO"/>
              </w:rPr>
              <w:t xml:space="preserve">Îmbunătățirea </w:t>
            </w:r>
            <w:proofErr w:type="spellStart"/>
            <w:r w:rsidRPr="00CE27CB">
              <w:rPr>
                <w:rFonts w:ascii="Trebuchet MS" w:hAnsi="Trebuchet MS"/>
                <w:color w:val="0F243E" w:themeColor="text2" w:themeShade="80"/>
                <w:spacing w:val="-1"/>
                <w:lang w:val="ro-RO"/>
              </w:rPr>
              <w:t>situaţiei</w:t>
            </w:r>
            <w:proofErr w:type="spellEnd"/>
            <w:r w:rsidRPr="00CE27CB">
              <w:rPr>
                <w:rFonts w:ascii="Trebuchet MS" w:hAnsi="Trebuchet MS"/>
                <w:color w:val="0F243E" w:themeColor="text2" w:themeShade="80"/>
                <w:spacing w:val="-1"/>
                <w:lang w:val="ro-RO"/>
              </w:rPr>
              <w:t xml:space="preserve"> tinerilor din categoria </w:t>
            </w:r>
            <w:r w:rsidRPr="00CE27CB">
              <w:rPr>
                <w:rFonts w:ascii="Trebuchet MS" w:hAnsi="Trebuchet MS"/>
                <w:color w:val="0F243E" w:themeColor="text2" w:themeShade="80"/>
                <w:lang w:val="ro-RO"/>
              </w:rPr>
              <w:t>NEETs</w:t>
            </w:r>
          </w:p>
        </w:tc>
        <w:tc>
          <w:tcPr>
            <w:tcW w:w="720" w:type="dxa"/>
          </w:tcPr>
          <w:p w14:paraId="13E0D5E7" w14:textId="77777777" w:rsidR="00794469" w:rsidRPr="00CE27CB" w:rsidRDefault="00794469" w:rsidP="006C274F">
            <w:pPr>
              <w:pStyle w:val="TableParagraph"/>
              <w:ind w:left="-108" w:firstLine="90"/>
              <w:jc w:val="center"/>
              <w:rPr>
                <w:rFonts w:ascii="Trebuchet MS" w:hAnsi="Trebuchet MS" w:cs="Calibri"/>
                <w:color w:val="0F243E" w:themeColor="text2" w:themeShade="80"/>
                <w:lang w:val="ro-RO"/>
              </w:rPr>
            </w:pPr>
            <w:r w:rsidRPr="00CE27CB">
              <w:rPr>
                <w:rFonts w:ascii="Trebuchet MS" w:hAnsi="Trebuchet MS"/>
                <w:color w:val="0F243E" w:themeColor="text2" w:themeShade="80"/>
                <w:lang w:val="ro-RO"/>
              </w:rPr>
              <w:t>FSE</w:t>
            </w:r>
          </w:p>
        </w:tc>
        <w:tc>
          <w:tcPr>
            <w:tcW w:w="3340" w:type="dxa"/>
          </w:tcPr>
          <w:p w14:paraId="337AB6F7" w14:textId="77777777" w:rsidR="00794469" w:rsidRPr="00CE27CB" w:rsidRDefault="00794469" w:rsidP="006C274F">
            <w:pPr>
              <w:pStyle w:val="TableParagraph"/>
              <w:ind w:left="287" w:right="288"/>
              <w:jc w:val="center"/>
              <w:rPr>
                <w:rFonts w:ascii="Trebuchet MS" w:hAnsi="Trebuchet MS"/>
                <w:color w:val="0F243E" w:themeColor="text2" w:themeShade="80"/>
                <w:spacing w:val="-1"/>
                <w:lang w:val="ro-RO"/>
              </w:rPr>
            </w:pPr>
            <w:r w:rsidRPr="00CE27CB">
              <w:rPr>
                <w:rFonts w:ascii="Trebuchet MS" w:hAnsi="Trebuchet MS"/>
                <w:color w:val="0F243E" w:themeColor="text2" w:themeShade="80"/>
                <w:spacing w:val="-1"/>
                <w:lang w:val="ro-RO"/>
              </w:rPr>
              <w:t xml:space="preserve">Regiunea dezvoltată: București-Ilfov </w:t>
            </w:r>
          </w:p>
          <w:p w14:paraId="05C9F67A" w14:textId="77777777" w:rsidR="00794469" w:rsidRPr="00CE27CB" w:rsidRDefault="00794469" w:rsidP="006C274F">
            <w:pPr>
              <w:pStyle w:val="TableParagraph"/>
              <w:ind w:left="287" w:right="288"/>
              <w:jc w:val="center"/>
              <w:rPr>
                <w:rFonts w:ascii="Trebuchet MS" w:hAnsi="Trebuchet MS"/>
                <w:color w:val="0F243E" w:themeColor="text2" w:themeShade="80"/>
                <w:spacing w:val="-1"/>
                <w:lang w:val="ro-RO"/>
              </w:rPr>
            </w:pPr>
            <w:r w:rsidRPr="00CE27CB">
              <w:rPr>
                <w:rFonts w:ascii="Trebuchet MS" w:hAnsi="Trebuchet MS"/>
                <w:color w:val="0F243E" w:themeColor="text2" w:themeShade="80"/>
                <w:spacing w:val="-1"/>
                <w:lang w:val="ro-RO"/>
              </w:rPr>
              <w:t>Regiuni mai puțin dezvoltate: Nord- Est, Nord-Vest, Vest, Sud-Vest Oltenia</w:t>
            </w:r>
          </w:p>
          <w:p w14:paraId="30016A82" w14:textId="77777777" w:rsidR="00794469" w:rsidRPr="00CE27CB" w:rsidRDefault="00794469" w:rsidP="006C274F">
            <w:pPr>
              <w:pStyle w:val="TableParagraph"/>
              <w:ind w:left="287" w:right="288"/>
              <w:jc w:val="center"/>
              <w:rPr>
                <w:rFonts w:ascii="Trebuchet MS" w:hAnsi="Trebuchet MS" w:cs="Calibri"/>
                <w:color w:val="0F243E" w:themeColor="text2" w:themeShade="80"/>
                <w:lang w:val="ro-RO"/>
              </w:rPr>
            </w:pPr>
          </w:p>
        </w:tc>
        <w:tc>
          <w:tcPr>
            <w:tcW w:w="3400" w:type="dxa"/>
          </w:tcPr>
          <w:p w14:paraId="415FBBF1" w14:textId="77777777" w:rsidR="00794469" w:rsidRPr="00CE27CB" w:rsidRDefault="00794469" w:rsidP="006C274F">
            <w:pPr>
              <w:pStyle w:val="TableParagraph"/>
              <w:ind w:left="138" w:right="140" w:hanging="1"/>
              <w:jc w:val="center"/>
              <w:rPr>
                <w:rFonts w:ascii="Trebuchet MS" w:hAnsi="Trebuchet MS"/>
                <w:color w:val="0F243E" w:themeColor="text2" w:themeShade="80"/>
                <w:spacing w:val="-1"/>
                <w:lang w:val="ro-RO"/>
              </w:rPr>
            </w:pPr>
            <w:r w:rsidRPr="00CE27CB">
              <w:rPr>
                <w:rFonts w:ascii="Trebuchet MS" w:hAnsi="Trebuchet MS"/>
                <w:color w:val="0F243E" w:themeColor="text2" w:themeShade="80"/>
                <w:spacing w:val="-1"/>
                <w:lang w:val="ro-RO"/>
              </w:rPr>
              <w:t>Tineri NEETs șomeri cu vârsta</w:t>
            </w:r>
          </w:p>
          <w:p w14:paraId="10B9E7AB" w14:textId="77777777" w:rsidR="00794469" w:rsidRPr="00CE27CB" w:rsidRDefault="00794469" w:rsidP="006C274F">
            <w:pPr>
              <w:pStyle w:val="TableParagraph"/>
              <w:ind w:left="138" w:right="140" w:hanging="1"/>
              <w:jc w:val="center"/>
              <w:rPr>
                <w:rFonts w:ascii="Trebuchet MS" w:hAnsi="Trebuchet MS" w:cs="Calibri"/>
                <w:color w:val="0F243E" w:themeColor="text2" w:themeShade="80"/>
                <w:lang w:val="ro-RO"/>
              </w:rPr>
            </w:pPr>
            <w:r w:rsidRPr="00CE27CB">
              <w:rPr>
                <w:rFonts w:ascii="Trebuchet MS" w:hAnsi="Trebuchet MS"/>
                <w:color w:val="0F243E" w:themeColor="text2" w:themeShade="80"/>
                <w:spacing w:val="-1"/>
                <w:lang w:val="ro-RO"/>
              </w:rPr>
              <w:t xml:space="preserve">între 16 - 24 ani, înregistrați la SPO </w:t>
            </w:r>
            <w:proofErr w:type="spellStart"/>
            <w:r w:rsidRPr="00CE27CB">
              <w:rPr>
                <w:rFonts w:ascii="Trebuchet MS" w:hAnsi="Trebuchet MS"/>
                <w:color w:val="0F243E" w:themeColor="text2" w:themeShade="80"/>
                <w:spacing w:val="-1"/>
                <w:lang w:val="ro-RO"/>
              </w:rPr>
              <w:t>şi</w:t>
            </w:r>
            <w:proofErr w:type="spellEnd"/>
            <w:r w:rsidRPr="00CE27CB">
              <w:rPr>
                <w:rFonts w:ascii="Trebuchet MS" w:hAnsi="Trebuchet MS"/>
                <w:color w:val="0F243E" w:themeColor="text2" w:themeShade="80"/>
                <w:spacing w:val="-1"/>
                <w:lang w:val="ro-RO"/>
              </w:rPr>
              <w:t xml:space="preserve"> cu rezidența în regiunile eligibile</w:t>
            </w:r>
          </w:p>
        </w:tc>
      </w:tr>
      <w:tr w:rsidR="008605AD" w:rsidRPr="00CE27CB" w14:paraId="20484BE1" w14:textId="77777777" w:rsidTr="00582D59">
        <w:tblPrEx>
          <w:tblCellMar>
            <w:left w:w="108" w:type="dxa"/>
            <w:right w:w="108" w:type="dxa"/>
          </w:tblCellMar>
        </w:tblPrEx>
        <w:trPr>
          <w:trHeight w:hRule="exact" w:val="3150"/>
        </w:trPr>
        <w:tc>
          <w:tcPr>
            <w:tcW w:w="2155" w:type="dxa"/>
          </w:tcPr>
          <w:p w14:paraId="622B4D87" w14:textId="77777777" w:rsidR="00794469" w:rsidRPr="00CE27CB" w:rsidRDefault="00794469" w:rsidP="006C274F">
            <w:pPr>
              <w:pStyle w:val="TableParagraph"/>
              <w:ind w:left="-23" w:right="-108"/>
              <w:jc w:val="center"/>
              <w:rPr>
                <w:rFonts w:ascii="Trebuchet MS" w:hAnsi="Trebuchet MS"/>
                <w:color w:val="0F243E" w:themeColor="text2" w:themeShade="80"/>
                <w:lang w:val="ro-RO"/>
              </w:rPr>
            </w:pPr>
            <w:r w:rsidRPr="00CE27CB">
              <w:rPr>
                <w:rFonts w:ascii="Trebuchet MS" w:hAnsi="Trebuchet MS"/>
                <w:color w:val="0F243E" w:themeColor="text2" w:themeShade="80"/>
                <w:lang w:val="ro-RO"/>
              </w:rPr>
              <w:lastRenderedPageBreak/>
              <w:t xml:space="preserve">Axa </w:t>
            </w:r>
            <w:r w:rsidRPr="00CE27CB">
              <w:rPr>
                <w:rFonts w:ascii="Trebuchet MS" w:hAnsi="Trebuchet MS"/>
                <w:color w:val="0F243E" w:themeColor="text2" w:themeShade="80"/>
                <w:spacing w:val="-1"/>
                <w:lang w:val="ro-RO"/>
              </w:rPr>
              <w:t>prioritară</w:t>
            </w:r>
            <w:r w:rsidRPr="00CE27CB">
              <w:rPr>
                <w:rFonts w:ascii="Trebuchet MS" w:hAnsi="Trebuchet MS"/>
                <w:color w:val="0F243E" w:themeColor="text2" w:themeShade="80"/>
                <w:spacing w:val="-3"/>
                <w:lang w:val="ro-RO"/>
              </w:rPr>
              <w:t xml:space="preserve"> 6</w:t>
            </w:r>
            <w:r w:rsidRPr="00CE27CB">
              <w:rPr>
                <w:rFonts w:ascii="Trebuchet MS" w:hAnsi="Trebuchet MS"/>
                <w:color w:val="0F243E" w:themeColor="text2" w:themeShade="80"/>
                <w:lang w:val="ro-RO"/>
              </w:rPr>
              <w:t>-Educație și competențe, OS 6.1 –</w:t>
            </w:r>
          </w:p>
          <w:p w14:paraId="324A2F00" w14:textId="77777777" w:rsidR="00794469" w:rsidRPr="00CE27CB" w:rsidRDefault="00794469" w:rsidP="006C274F">
            <w:pPr>
              <w:pStyle w:val="TableParagraph"/>
              <w:ind w:left="-23" w:right="-108"/>
              <w:jc w:val="center"/>
              <w:rPr>
                <w:rFonts w:ascii="Trebuchet MS" w:hAnsi="Trebuchet MS"/>
                <w:color w:val="0F243E" w:themeColor="text2" w:themeShade="80"/>
                <w:lang w:val="ro-RO"/>
              </w:rPr>
            </w:pPr>
            <w:r w:rsidRPr="00CE27CB">
              <w:rPr>
                <w:rFonts w:ascii="Trebuchet MS" w:hAnsi="Trebuchet MS"/>
                <w:color w:val="0F243E" w:themeColor="text2" w:themeShade="80"/>
                <w:lang w:val="ro-RO"/>
              </w:rPr>
              <w:t>Creșterea numărului de tineri NEETs șomeri cu vârsta între 16 - 24 ani, înregistrați la SPO care se reîntorc în educație în programe de tip a doua șansă, inclusiv în programe de formare profesională inițială</w:t>
            </w:r>
          </w:p>
        </w:tc>
        <w:tc>
          <w:tcPr>
            <w:tcW w:w="720" w:type="dxa"/>
          </w:tcPr>
          <w:p w14:paraId="62F9EF9C" w14:textId="77777777" w:rsidR="00794469" w:rsidRPr="00CE27CB" w:rsidRDefault="00794469" w:rsidP="006C274F">
            <w:pPr>
              <w:pStyle w:val="TableParagraph"/>
              <w:ind w:left="-23" w:right="-108"/>
              <w:jc w:val="center"/>
              <w:rPr>
                <w:rFonts w:ascii="Trebuchet MS" w:hAnsi="Trebuchet MS"/>
                <w:color w:val="0F243E" w:themeColor="text2" w:themeShade="80"/>
                <w:lang w:val="ro-RO"/>
              </w:rPr>
            </w:pPr>
            <w:r w:rsidRPr="00CE27CB">
              <w:rPr>
                <w:rFonts w:ascii="Trebuchet MS" w:hAnsi="Trebuchet MS"/>
                <w:color w:val="0F243E" w:themeColor="text2" w:themeShade="80"/>
                <w:lang w:val="ro-RO"/>
              </w:rPr>
              <w:t>FSE</w:t>
            </w:r>
          </w:p>
        </w:tc>
        <w:tc>
          <w:tcPr>
            <w:tcW w:w="3340" w:type="dxa"/>
          </w:tcPr>
          <w:p w14:paraId="296A20FE" w14:textId="77777777" w:rsidR="00794469" w:rsidRPr="00CE27CB" w:rsidRDefault="00794469" w:rsidP="006C274F">
            <w:pPr>
              <w:pStyle w:val="TableParagraph"/>
              <w:ind w:left="-23" w:right="-108"/>
              <w:jc w:val="center"/>
              <w:rPr>
                <w:rFonts w:ascii="Trebuchet MS" w:hAnsi="Trebuchet MS"/>
                <w:color w:val="0F243E" w:themeColor="text2" w:themeShade="80"/>
                <w:spacing w:val="-1"/>
                <w:lang w:val="ro-RO"/>
              </w:rPr>
            </w:pPr>
            <w:r w:rsidRPr="00CE27CB">
              <w:rPr>
                <w:rFonts w:ascii="Trebuchet MS" w:hAnsi="Trebuchet MS"/>
                <w:color w:val="0F243E" w:themeColor="text2" w:themeShade="80"/>
                <w:spacing w:val="-1"/>
                <w:lang w:val="ro-RO"/>
              </w:rPr>
              <w:t xml:space="preserve">Regiunea dezvoltată: București-Ilfov </w:t>
            </w:r>
          </w:p>
          <w:p w14:paraId="67808AA3" w14:textId="77777777" w:rsidR="00794469" w:rsidRPr="00CE27CB" w:rsidRDefault="00794469" w:rsidP="006C274F">
            <w:pPr>
              <w:pStyle w:val="TableParagraph"/>
              <w:ind w:left="-23" w:right="-108"/>
              <w:jc w:val="center"/>
              <w:rPr>
                <w:rFonts w:ascii="Trebuchet MS" w:hAnsi="Trebuchet MS"/>
                <w:color w:val="0F243E" w:themeColor="text2" w:themeShade="80"/>
                <w:spacing w:val="-1"/>
                <w:lang w:val="ro-RO"/>
              </w:rPr>
            </w:pPr>
            <w:r w:rsidRPr="00CE27CB">
              <w:rPr>
                <w:rFonts w:ascii="Trebuchet MS" w:hAnsi="Trebuchet MS"/>
                <w:color w:val="0F243E" w:themeColor="text2" w:themeShade="80"/>
                <w:spacing w:val="-1"/>
                <w:lang w:val="ro-RO"/>
              </w:rPr>
              <w:t xml:space="preserve">Regiuni mai puțin dezvoltate: </w:t>
            </w:r>
            <w:proofErr w:type="spellStart"/>
            <w:r w:rsidRPr="00CE27CB">
              <w:rPr>
                <w:rFonts w:ascii="Trebuchet MS" w:hAnsi="Trebuchet MS"/>
                <w:color w:val="0F243E" w:themeColor="text2" w:themeShade="80"/>
                <w:spacing w:val="-1"/>
                <w:lang w:val="ro-RO"/>
              </w:rPr>
              <w:t>Centru,</w:t>
            </w:r>
            <w:r w:rsidRPr="00CE27CB">
              <w:rPr>
                <w:rFonts w:ascii="Trebuchet MS" w:hAnsi="Trebuchet MS"/>
                <w:color w:val="0F243E" w:themeColor="text2" w:themeShade="80"/>
                <w:lang w:val="ro-RO"/>
              </w:rPr>
              <w:t>Sud</w:t>
            </w:r>
            <w:proofErr w:type="spellEnd"/>
            <w:r w:rsidRPr="00CE27CB">
              <w:rPr>
                <w:rFonts w:ascii="Trebuchet MS" w:hAnsi="Trebuchet MS"/>
                <w:color w:val="0F243E" w:themeColor="text2" w:themeShade="80"/>
                <w:lang w:val="ro-RO"/>
              </w:rPr>
              <w:t xml:space="preserve">-Est și </w:t>
            </w:r>
            <w:r w:rsidRPr="00CE27CB">
              <w:rPr>
                <w:rFonts w:ascii="Trebuchet MS" w:hAnsi="Trebuchet MS"/>
                <w:color w:val="0F243E" w:themeColor="text2" w:themeShade="80"/>
                <w:spacing w:val="-1"/>
                <w:lang w:val="ro-RO"/>
              </w:rPr>
              <w:t xml:space="preserve">Sud </w:t>
            </w:r>
            <w:r w:rsidRPr="00CE27CB">
              <w:rPr>
                <w:rFonts w:ascii="Trebuchet MS" w:hAnsi="Trebuchet MS"/>
                <w:color w:val="0F243E" w:themeColor="text2" w:themeShade="80"/>
                <w:lang w:val="ro-RO"/>
              </w:rPr>
              <w:t>Muntenia</w:t>
            </w:r>
            <w:r w:rsidRPr="00CE27CB">
              <w:rPr>
                <w:rFonts w:ascii="Trebuchet MS" w:hAnsi="Trebuchet MS"/>
                <w:color w:val="0F243E" w:themeColor="text2" w:themeShade="80"/>
                <w:spacing w:val="-1"/>
                <w:lang w:val="ro-RO"/>
              </w:rPr>
              <w:t>, Nord- Est, Nord-Vest, Vest, Sud-Vest Oltenia</w:t>
            </w:r>
          </w:p>
        </w:tc>
        <w:tc>
          <w:tcPr>
            <w:tcW w:w="3400" w:type="dxa"/>
          </w:tcPr>
          <w:p w14:paraId="49536B4D" w14:textId="77777777" w:rsidR="00794469" w:rsidRPr="00CE27CB" w:rsidRDefault="00794469" w:rsidP="006C274F">
            <w:pPr>
              <w:pStyle w:val="TableParagraph"/>
              <w:ind w:left="-23" w:right="-108"/>
              <w:jc w:val="center"/>
              <w:rPr>
                <w:rFonts w:ascii="Trebuchet MS" w:hAnsi="Trebuchet MS"/>
                <w:color w:val="0F243E" w:themeColor="text2" w:themeShade="80"/>
                <w:spacing w:val="-1"/>
                <w:lang w:val="ro-RO"/>
              </w:rPr>
            </w:pPr>
            <w:r w:rsidRPr="00CE27CB">
              <w:rPr>
                <w:rFonts w:ascii="Trebuchet MS" w:hAnsi="Trebuchet MS"/>
                <w:color w:val="0F243E" w:themeColor="text2" w:themeShade="80"/>
                <w:spacing w:val="-1"/>
                <w:lang w:val="ro-RO"/>
              </w:rPr>
              <w:t>Tineri NEETs șomeri cu vârsta între 16 - 24 ani, înregistrați la SPO (ANOFM) care au părăsit prematur sistemul de educație</w:t>
            </w:r>
          </w:p>
        </w:tc>
      </w:tr>
    </w:tbl>
    <w:p w14:paraId="1093C797" w14:textId="77777777" w:rsidR="00794469" w:rsidRPr="00CE27CB" w:rsidRDefault="00794469" w:rsidP="006C274F">
      <w:pPr>
        <w:autoSpaceDE w:val="0"/>
        <w:autoSpaceDN w:val="0"/>
        <w:adjustRightInd w:val="0"/>
        <w:spacing w:after="0" w:line="240" w:lineRule="auto"/>
        <w:ind w:left="1416"/>
        <w:jc w:val="both"/>
        <w:rPr>
          <w:rFonts w:ascii="Trebuchet MS" w:hAnsi="Trebuchet MS"/>
          <w:b/>
          <w:bCs/>
          <w:color w:val="0F243E" w:themeColor="text2" w:themeShade="80"/>
        </w:rPr>
      </w:pPr>
    </w:p>
    <w:p w14:paraId="105C9EF6" w14:textId="77777777" w:rsidR="00794469" w:rsidRPr="00CE27CB" w:rsidRDefault="00794469"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spacing w:val="-1"/>
        </w:rPr>
        <w:t>Pentru</w:t>
      </w:r>
      <w:r w:rsidRPr="00CE27CB">
        <w:rPr>
          <w:rFonts w:ascii="Trebuchet MS" w:hAnsi="Trebuchet MS"/>
          <w:color w:val="0F243E" w:themeColor="text2" w:themeShade="80"/>
          <w:spacing w:val="42"/>
        </w:rPr>
        <w:t xml:space="preserve"> </w:t>
      </w:r>
      <w:r w:rsidRPr="00CE27CB">
        <w:rPr>
          <w:rFonts w:ascii="Trebuchet MS" w:hAnsi="Trebuchet MS"/>
          <w:color w:val="0F243E" w:themeColor="text2" w:themeShade="80"/>
        </w:rPr>
        <w:t>a</w:t>
      </w:r>
      <w:r w:rsidRPr="00CE27CB">
        <w:rPr>
          <w:rFonts w:ascii="Trebuchet MS" w:hAnsi="Trebuchet MS"/>
          <w:color w:val="0F243E" w:themeColor="text2" w:themeShade="80"/>
          <w:spacing w:val="41"/>
        </w:rPr>
        <w:t xml:space="preserve"> </w:t>
      </w:r>
      <w:r w:rsidRPr="00CE27CB">
        <w:rPr>
          <w:rFonts w:ascii="Trebuchet MS" w:hAnsi="Trebuchet MS"/>
          <w:color w:val="0F243E" w:themeColor="text2" w:themeShade="80"/>
          <w:spacing w:val="-1"/>
        </w:rPr>
        <w:t>îmbunătăți</w:t>
      </w:r>
      <w:r w:rsidRPr="00CE27CB">
        <w:rPr>
          <w:rFonts w:ascii="Trebuchet MS" w:hAnsi="Trebuchet MS"/>
          <w:color w:val="0F243E" w:themeColor="text2" w:themeShade="80"/>
          <w:spacing w:val="41"/>
        </w:rPr>
        <w:t xml:space="preserve"> </w:t>
      </w:r>
      <w:r w:rsidRPr="00CE27CB">
        <w:rPr>
          <w:rFonts w:ascii="Trebuchet MS" w:hAnsi="Trebuchet MS"/>
          <w:color w:val="0F243E" w:themeColor="text2" w:themeShade="80"/>
          <w:spacing w:val="-1"/>
        </w:rPr>
        <w:t>situația</w:t>
      </w:r>
      <w:r w:rsidRPr="00CE27CB">
        <w:rPr>
          <w:rFonts w:ascii="Trebuchet MS" w:hAnsi="Trebuchet MS"/>
          <w:color w:val="0F243E" w:themeColor="text2" w:themeShade="80"/>
          <w:spacing w:val="39"/>
        </w:rPr>
        <w:t xml:space="preserve"> </w:t>
      </w:r>
      <w:r w:rsidRPr="00CE27CB">
        <w:rPr>
          <w:rFonts w:ascii="Trebuchet MS" w:hAnsi="Trebuchet MS"/>
          <w:color w:val="0F243E" w:themeColor="text2" w:themeShade="80"/>
          <w:spacing w:val="-1"/>
        </w:rPr>
        <w:t>tinerilor</w:t>
      </w:r>
      <w:r w:rsidRPr="00CE27CB">
        <w:rPr>
          <w:rFonts w:ascii="Trebuchet MS" w:hAnsi="Trebuchet MS"/>
          <w:color w:val="0F243E" w:themeColor="text2" w:themeShade="80"/>
          <w:spacing w:val="42"/>
        </w:rPr>
        <w:t xml:space="preserve"> </w:t>
      </w:r>
      <w:r w:rsidRPr="00CE27CB">
        <w:rPr>
          <w:rFonts w:ascii="Trebuchet MS" w:hAnsi="Trebuchet MS"/>
          <w:color w:val="0F243E" w:themeColor="text2" w:themeShade="80"/>
          <w:spacing w:val="-1"/>
        </w:rPr>
        <w:t xml:space="preserve">NEETs </w:t>
      </w:r>
      <w:r w:rsidRPr="00CE27CB">
        <w:rPr>
          <w:rFonts w:ascii="Trebuchet MS" w:hAnsi="Trebuchet MS"/>
          <w:color w:val="0F243E" w:themeColor="text2" w:themeShade="80"/>
        </w:rPr>
        <w:t>și a facilita tranziția către piața muncii a acestora, la nivel regional se va acționa pe trei paliere: educație</w:t>
      </w:r>
      <w:r w:rsidRPr="00CE27CB">
        <w:rPr>
          <w:rFonts w:ascii="Trebuchet MS" w:hAnsi="Trebuchet MS"/>
          <w:color w:val="0F243E" w:themeColor="text2" w:themeShade="80"/>
          <w:spacing w:val="-1"/>
        </w:rPr>
        <w:t>,</w:t>
      </w:r>
      <w:r w:rsidRPr="00CE27CB">
        <w:rPr>
          <w:rFonts w:ascii="Trebuchet MS" w:hAnsi="Trebuchet MS"/>
          <w:color w:val="0F243E" w:themeColor="text2" w:themeShade="80"/>
          <w:spacing w:val="4"/>
        </w:rPr>
        <w:t xml:space="preserve"> </w:t>
      </w:r>
      <w:r w:rsidRPr="00CE27CB">
        <w:rPr>
          <w:rFonts w:ascii="Trebuchet MS" w:hAnsi="Trebuchet MS"/>
          <w:color w:val="0F243E" w:themeColor="text2" w:themeShade="80"/>
          <w:spacing w:val="-1"/>
        </w:rPr>
        <w:t>formare,</w:t>
      </w:r>
      <w:r w:rsidRPr="00CE27CB">
        <w:rPr>
          <w:rFonts w:ascii="Trebuchet MS" w:hAnsi="Trebuchet MS"/>
          <w:color w:val="0F243E" w:themeColor="text2" w:themeShade="80"/>
          <w:spacing w:val="4"/>
        </w:rPr>
        <w:t xml:space="preserve"> </w:t>
      </w:r>
      <w:r w:rsidRPr="00CE27CB">
        <w:rPr>
          <w:rFonts w:ascii="Trebuchet MS" w:hAnsi="Trebuchet MS"/>
          <w:color w:val="0F243E" w:themeColor="text2" w:themeShade="80"/>
        </w:rPr>
        <w:t xml:space="preserve">ocupare (inclusiv </w:t>
      </w:r>
      <w:proofErr w:type="spellStart"/>
      <w:r w:rsidRPr="00CE27CB">
        <w:rPr>
          <w:rFonts w:ascii="Trebuchet MS" w:hAnsi="Trebuchet MS"/>
          <w:color w:val="0F243E" w:themeColor="text2" w:themeShade="80"/>
        </w:rPr>
        <w:t>antreprenoriat</w:t>
      </w:r>
      <w:proofErr w:type="spellEnd"/>
      <w:r w:rsidRPr="00CE27CB">
        <w:rPr>
          <w:rFonts w:ascii="Trebuchet MS" w:hAnsi="Trebuchet MS"/>
          <w:color w:val="0F243E" w:themeColor="text2" w:themeShade="80"/>
        </w:rPr>
        <w:t xml:space="preserve">). </w:t>
      </w:r>
    </w:p>
    <w:p w14:paraId="4C4AF232" w14:textId="77777777" w:rsidR="00794469" w:rsidRPr="00CE27CB" w:rsidRDefault="00794469" w:rsidP="006C274F">
      <w:pPr>
        <w:spacing w:after="0" w:line="240" w:lineRule="auto"/>
        <w:ind w:right="216"/>
        <w:jc w:val="both"/>
        <w:rPr>
          <w:rFonts w:ascii="Trebuchet MS" w:hAnsi="Trebuchet MS"/>
          <w:b/>
          <w:color w:val="0F243E" w:themeColor="text2" w:themeShade="80"/>
          <w:spacing w:val="1"/>
        </w:rPr>
      </w:pPr>
    </w:p>
    <w:p w14:paraId="723A5628" w14:textId="77777777" w:rsidR="00794469" w:rsidRPr="00CE27CB" w:rsidRDefault="00794469" w:rsidP="006C274F">
      <w:pPr>
        <w:tabs>
          <w:tab w:val="left" w:pos="8640"/>
        </w:tabs>
        <w:spacing w:after="0" w:line="240" w:lineRule="auto"/>
        <w:ind w:right="8"/>
        <w:jc w:val="both"/>
        <w:rPr>
          <w:rFonts w:ascii="Trebuchet MS" w:hAnsi="Trebuchet MS"/>
          <w:b/>
          <w:color w:val="0F243E" w:themeColor="text2" w:themeShade="80"/>
          <w:spacing w:val="1"/>
        </w:rPr>
      </w:pPr>
      <w:r w:rsidRPr="00CE27CB">
        <w:rPr>
          <w:rFonts w:ascii="Trebuchet MS" w:hAnsi="Trebuchet MS"/>
          <w:b/>
          <w:color w:val="0F243E" w:themeColor="text2" w:themeShade="80"/>
          <w:spacing w:val="1"/>
        </w:rPr>
        <w:t>În cadrul prezentului apel de proiecte sunt eligibile</w:t>
      </w:r>
      <w:r w:rsidRPr="00CE27CB">
        <w:rPr>
          <w:rFonts w:ascii="Trebuchet MS" w:hAnsi="Trebuchet MS"/>
          <w:b/>
          <w:color w:val="0F243E" w:themeColor="text2" w:themeShade="80"/>
        </w:rPr>
        <w:t xml:space="preserve"> regiunile ILMT mai puțin dezvoltate: </w:t>
      </w:r>
      <w:r w:rsidRPr="00CE27CB">
        <w:rPr>
          <w:rFonts w:ascii="Trebuchet MS" w:hAnsi="Trebuchet MS"/>
          <w:b/>
          <w:color w:val="0F243E" w:themeColor="text2" w:themeShade="80"/>
          <w:spacing w:val="1"/>
        </w:rPr>
        <w:t xml:space="preserve">Centru, Sud-Est </w:t>
      </w:r>
      <w:proofErr w:type="spellStart"/>
      <w:r w:rsidRPr="00CE27CB">
        <w:rPr>
          <w:rFonts w:ascii="Trebuchet MS" w:hAnsi="Trebuchet MS"/>
          <w:b/>
          <w:color w:val="0F243E" w:themeColor="text2" w:themeShade="80"/>
          <w:spacing w:val="1"/>
        </w:rPr>
        <w:t>şi</w:t>
      </w:r>
      <w:proofErr w:type="spellEnd"/>
      <w:r w:rsidRPr="00CE27CB">
        <w:rPr>
          <w:rFonts w:ascii="Trebuchet MS" w:hAnsi="Trebuchet MS"/>
          <w:b/>
          <w:color w:val="0F243E" w:themeColor="text2" w:themeShade="80"/>
          <w:spacing w:val="1"/>
        </w:rPr>
        <w:t xml:space="preserve"> Sud Muntenia.</w:t>
      </w:r>
    </w:p>
    <w:p w14:paraId="43082F3F" w14:textId="77777777" w:rsidR="00794469" w:rsidRPr="00CE27CB" w:rsidRDefault="00794469" w:rsidP="006C274F">
      <w:pPr>
        <w:autoSpaceDE w:val="0"/>
        <w:autoSpaceDN w:val="0"/>
        <w:adjustRightInd w:val="0"/>
        <w:spacing w:after="0" w:line="240" w:lineRule="auto"/>
        <w:jc w:val="both"/>
        <w:rPr>
          <w:rFonts w:ascii="Trebuchet MS" w:hAnsi="Trebuchet MS"/>
          <w:color w:val="0F243E" w:themeColor="text2" w:themeShade="80"/>
        </w:rPr>
      </w:pPr>
    </w:p>
    <w:p w14:paraId="2C096153" w14:textId="77777777" w:rsidR="00794469" w:rsidRPr="00CE27CB" w:rsidRDefault="00794469" w:rsidP="006C274F">
      <w:pPr>
        <w:pStyle w:val="Titlu2"/>
        <w:numPr>
          <w:ilvl w:val="0"/>
          <w:numId w:val="0"/>
        </w:numPr>
        <w:spacing w:before="0" w:line="240" w:lineRule="auto"/>
        <w:jc w:val="both"/>
        <w:rPr>
          <w:rFonts w:ascii="Trebuchet MS" w:hAnsi="Trebuchet MS"/>
          <w:b/>
          <w:color w:val="0F243E" w:themeColor="text2" w:themeShade="80"/>
          <w:sz w:val="22"/>
          <w:szCs w:val="22"/>
          <w:u w:val="single"/>
        </w:rPr>
      </w:pPr>
      <w:bookmarkStart w:id="5" w:name="_Toc487105465"/>
      <w:r w:rsidRPr="00CE27CB">
        <w:rPr>
          <w:rFonts w:ascii="Trebuchet MS" w:hAnsi="Trebuchet MS"/>
          <w:color w:val="0F243E" w:themeColor="text2" w:themeShade="80"/>
          <w:spacing w:val="-1"/>
          <w:sz w:val="22"/>
          <w:szCs w:val="22"/>
          <w:u w:val="single"/>
        </w:rPr>
        <w:t>Descrierea parcursului tinerilor NEET de la intrarea și până la ieșirea din intervențiile finanțate din FSE și contribuție națională (înregistrarea, profilarea, acordarea primelor de mobilitate sau activare și/sau a subvențiilor, ocuparea și monitorizarea tinerilor NEET de către Agențiile Județene pentru Ocuparea Forței de Muncă (AJOFM):</w:t>
      </w:r>
      <w:bookmarkEnd w:id="5"/>
    </w:p>
    <w:p w14:paraId="7EE77408" w14:textId="77777777" w:rsidR="00794469" w:rsidRPr="00CE27CB" w:rsidRDefault="00794469" w:rsidP="006C274F">
      <w:pPr>
        <w:pStyle w:val="Corptext"/>
        <w:spacing w:after="0" w:line="240" w:lineRule="auto"/>
        <w:jc w:val="both"/>
        <w:rPr>
          <w:rFonts w:ascii="Trebuchet MS" w:eastAsia="Times New Roman" w:hAnsi="Trebuchet MS" w:cs="PF Square Sans Pro Medium"/>
          <w:color w:val="0F243E" w:themeColor="text2" w:themeShade="80"/>
          <w:lang w:eastAsia="ar-SA"/>
        </w:rPr>
      </w:pPr>
    </w:p>
    <w:p w14:paraId="105B50AB" w14:textId="77777777" w:rsidR="00794469" w:rsidRPr="00CE27CB" w:rsidRDefault="00794469" w:rsidP="006C274F">
      <w:pPr>
        <w:autoSpaceDE w:val="0"/>
        <w:autoSpaceDN w:val="0"/>
        <w:adjustRightInd w:val="0"/>
        <w:spacing w:after="0" w:line="240" w:lineRule="auto"/>
        <w:jc w:val="both"/>
        <w:rPr>
          <w:rFonts w:ascii="Trebuchet MS" w:hAnsi="Trebuchet MS" w:cs="Calibri"/>
          <w:color w:val="0F243E" w:themeColor="text2" w:themeShade="80"/>
        </w:rPr>
      </w:pPr>
      <w:r w:rsidRPr="00CE27CB">
        <w:rPr>
          <w:rFonts w:ascii="Trebuchet MS" w:hAnsi="Trebuchet MS" w:cs="Calibri"/>
          <w:color w:val="0F243E" w:themeColor="text2" w:themeShade="80"/>
        </w:rPr>
        <w:t xml:space="preserve">Pentru a putea beneficia de măsuri active de ocupare finanțate din Fondul Social European 2014-2020, tinerii NEET trebuie să fie șomeri înregistrați la Serviciul Public de Ocupare (SPO), respectiv la Agenția Județeană pentru Ocuparea Forței de Muncă (AJOFM). </w:t>
      </w:r>
    </w:p>
    <w:p w14:paraId="1A326A0B" w14:textId="77777777" w:rsidR="00794469" w:rsidRPr="00CE27CB" w:rsidRDefault="00794469" w:rsidP="006C274F">
      <w:pPr>
        <w:autoSpaceDE w:val="0"/>
        <w:autoSpaceDN w:val="0"/>
        <w:adjustRightInd w:val="0"/>
        <w:spacing w:after="0" w:line="240" w:lineRule="auto"/>
        <w:jc w:val="both"/>
        <w:rPr>
          <w:rFonts w:ascii="Trebuchet MS" w:hAnsi="Trebuchet MS" w:cs="Calibri"/>
          <w:color w:val="0F243E" w:themeColor="text2" w:themeShade="80"/>
        </w:rPr>
      </w:pPr>
    </w:p>
    <w:p w14:paraId="1B1AEB22" w14:textId="77777777" w:rsidR="00794469" w:rsidRPr="00CE27CB" w:rsidRDefault="00794469"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Grupul țintă pentru proiectele finanțate în cadrul prezentului apel va fi mobilizat din bazele de date ANOFM/AJOFM, în baza unui acord cadru pe care beneficiarii proiectelor selectate îl vor semna cu agențiile județene pe teritoriul căreia au domiciliul sau reședința.</w:t>
      </w:r>
    </w:p>
    <w:p w14:paraId="72BB4799" w14:textId="77777777" w:rsidR="00794469" w:rsidRPr="00CE27CB" w:rsidRDefault="00794469" w:rsidP="006C274F">
      <w:pPr>
        <w:widowControl w:val="0"/>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p>
    <w:p w14:paraId="15B6A707" w14:textId="27A252B9" w:rsidR="00794469" w:rsidRPr="00CE27CB" w:rsidRDefault="00794469"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În prezent, </w:t>
      </w:r>
      <w:r w:rsidRPr="00CE27CB">
        <w:rPr>
          <w:rFonts w:ascii="Trebuchet MS" w:hAnsi="Trebuchet MS" w:cs="Calibri"/>
          <w:color w:val="0F243E" w:themeColor="text2" w:themeShade="80"/>
        </w:rPr>
        <w:t>Agenția Națională pentru Ocuparea Forței de Muncă (</w:t>
      </w:r>
      <w:r w:rsidRPr="00CE27CB">
        <w:rPr>
          <w:rFonts w:ascii="Trebuchet MS" w:hAnsi="Trebuchet MS"/>
          <w:color w:val="0F243E" w:themeColor="text2" w:themeShade="80"/>
        </w:rPr>
        <w:t xml:space="preserve">ANOFM) operează Registrul electronic al tinerilor NEET, organizat în două </w:t>
      </w:r>
      <w:r w:rsidR="00163563" w:rsidRPr="00CE27CB">
        <w:rPr>
          <w:rFonts w:ascii="Trebuchet MS" w:hAnsi="Trebuchet MS"/>
          <w:color w:val="0F243E" w:themeColor="text2" w:themeShade="80"/>
        </w:rPr>
        <w:t>sub module</w:t>
      </w:r>
      <w:r w:rsidRPr="00CE27CB">
        <w:rPr>
          <w:rFonts w:ascii="Trebuchet MS" w:hAnsi="Trebuchet MS"/>
          <w:color w:val="0F243E" w:themeColor="text2" w:themeShade="80"/>
        </w:rPr>
        <w:t>:</w:t>
      </w:r>
    </w:p>
    <w:p w14:paraId="1B32877E" w14:textId="77777777" w:rsidR="00794469" w:rsidRPr="00CE27CB" w:rsidRDefault="00794469" w:rsidP="006C274F">
      <w:pPr>
        <w:spacing w:after="0" w:line="240" w:lineRule="auto"/>
        <w:jc w:val="both"/>
        <w:rPr>
          <w:rFonts w:ascii="Trebuchet MS" w:hAnsi="Trebuchet MS"/>
          <w:color w:val="0F243E" w:themeColor="text2" w:themeShade="80"/>
        </w:rPr>
      </w:pPr>
    </w:p>
    <w:p w14:paraId="7C84BF57" w14:textId="77777777" w:rsidR="00794469" w:rsidRPr="00CE27CB" w:rsidRDefault="00794469" w:rsidP="006C274F">
      <w:pPr>
        <w:pStyle w:val="Listparagraf"/>
        <w:numPr>
          <w:ilvl w:val="0"/>
          <w:numId w:val="6"/>
        </w:numPr>
        <w:spacing w:after="0" w:line="240" w:lineRule="auto"/>
        <w:jc w:val="both"/>
        <w:rPr>
          <w:rFonts w:ascii="Trebuchet MS" w:hAnsi="Trebuchet MS"/>
          <w:color w:val="0F243E" w:themeColor="text2" w:themeShade="80"/>
        </w:rPr>
      </w:pPr>
      <w:r w:rsidRPr="00CE27CB">
        <w:rPr>
          <w:rFonts w:ascii="Trebuchet MS" w:hAnsi="Trebuchet MS"/>
          <w:b/>
          <w:i/>
          <w:color w:val="0F243E" w:themeColor="text2" w:themeShade="80"/>
        </w:rPr>
        <w:t>Registrul NEET inactivi, neînregistrați la SPO</w:t>
      </w:r>
      <w:r w:rsidRPr="00CE27CB">
        <w:rPr>
          <w:rFonts w:ascii="Trebuchet MS" w:hAnsi="Trebuchet MS"/>
          <w:color w:val="0F243E" w:themeColor="text2" w:themeShade="80"/>
        </w:rPr>
        <w:t xml:space="preserve"> – conține informații legate de potențiali NEET care sunt în fondul de date ca urmare a prelucrărilor electronice. Registrul NEET inactivi este, așadar, o bază de date extrasă din sistemul </w:t>
      </w:r>
      <w:proofErr w:type="spellStart"/>
      <w:r w:rsidRPr="00CE27CB">
        <w:rPr>
          <w:rFonts w:ascii="Trebuchet MS" w:hAnsi="Trebuchet MS"/>
          <w:color w:val="0F243E" w:themeColor="text2" w:themeShade="80"/>
        </w:rPr>
        <w:t>eCardProfessional</w:t>
      </w:r>
      <w:proofErr w:type="spellEnd"/>
      <w:r w:rsidRPr="00CE27CB">
        <w:rPr>
          <w:rFonts w:ascii="Trebuchet MS" w:hAnsi="Trebuchet MS"/>
          <w:color w:val="0F243E" w:themeColor="text2" w:themeShade="80"/>
        </w:rPr>
        <w:t xml:space="preserve"> ™ vers. 2.0 (sistemul informatic expert al SPO), pe baza intersectării mai multor baze de date administrative (evidența populației, educație, șomaj). Persoanele sunt identificate prin CNP iar informațiile disponibile permit localizarea acestora în teritoriu. Această bază de date reprezintă punctul de plecare pentru activitatea de identificare efectivă în teren a tinerilor și mobilizarea lor în vederea înregistrării la SPO, de către ANOFM prin  finanțarea din fondurile alocate OS 2.3. Registrul NEETs inactivi se actualizează periodic, în baza schimburilor de date realizate ca urmare a protocoalelor semnate inter-instituțional. </w:t>
      </w:r>
    </w:p>
    <w:p w14:paraId="0BAD7341" w14:textId="77777777" w:rsidR="00794469" w:rsidRPr="00CE27CB" w:rsidRDefault="00794469" w:rsidP="006C274F">
      <w:pPr>
        <w:pStyle w:val="Listparagraf"/>
        <w:numPr>
          <w:ilvl w:val="0"/>
          <w:numId w:val="6"/>
        </w:numPr>
        <w:spacing w:after="0" w:line="240" w:lineRule="auto"/>
        <w:jc w:val="both"/>
        <w:rPr>
          <w:rFonts w:ascii="Trebuchet MS" w:hAnsi="Trebuchet MS"/>
          <w:color w:val="0F243E" w:themeColor="text2" w:themeShade="80"/>
        </w:rPr>
      </w:pPr>
      <w:r w:rsidRPr="00CE27CB">
        <w:rPr>
          <w:rFonts w:ascii="Trebuchet MS" w:hAnsi="Trebuchet MS"/>
          <w:b/>
          <w:i/>
          <w:color w:val="0F243E" w:themeColor="text2" w:themeShade="80"/>
        </w:rPr>
        <w:t>Registrul NEET șomeri, înregistrați la SPO</w:t>
      </w:r>
      <w:r w:rsidRPr="00CE27CB">
        <w:rPr>
          <w:rFonts w:ascii="Trebuchet MS" w:hAnsi="Trebuchet MS"/>
          <w:color w:val="0F243E" w:themeColor="text2" w:themeShade="80"/>
        </w:rPr>
        <w:t xml:space="preserve"> - conține informații despre tinerii NEET înregistrați la SPO. Registrul </w:t>
      </w:r>
      <w:proofErr w:type="spellStart"/>
      <w:r w:rsidRPr="00CE27CB">
        <w:rPr>
          <w:rFonts w:ascii="Trebuchet MS" w:hAnsi="Trebuchet MS"/>
          <w:color w:val="0F243E" w:themeColor="text2" w:themeShade="80"/>
        </w:rPr>
        <w:t>conţine</w:t>
      </w:r>
      <w:proofErr w:type="spellEnd"/>
      <w:r w:rsidRPr="00CE27CB">
        <w:rPr>
          <w:rFonts w:ascii="Trebuchet MS" w:hAnsi="Trebuchet MS"/>
          <w:color w:val="0F243E" w:themeColor="text2" w:themeShade="80"/>
        </w:rPr>
        <w:t xml:space="preserve"> pentru fiecare tânăr informații detaliate cu privire la studiile, competențele, aptitudinile și interesele acestuia. Acest registru se actualizează permanent, pe măsură ce tinerii sunt înregistrați / ies din evidența SPO. Acest registru </w:t>
      </w:r>
      <w:r w:rsidRPr="00CE27CB">
        <w:rPr>
          <w:rFonts w:ascii="Trebuchet MS" w:hAnsi="Trebuchet MS"/>
          <w:color w:val="0F243E" w:themeColor="text2" w:themeShade="80"/>
        </w:rPr>
        <w:lastRenderedPageBreak/>
        <w:t>este utilizat pentru identificarea grupului țintă pentru proiectele și programele având ca obiectiv furnizarea de măsuri active de ocupare.</w:t>
      </w:r>
    </w:p>
    <w:p w14:paraId="182B47D4" w14:textId="77777777" w:rsidR="00794469" w:rsidRPr="00CE27CB" w:rsidRDefault="00794469" w:rsidP="006C274F">
      <w:pPr>
        <w:pStyle w:val="Listparagraf"/>
        <w:spacing w:after="0" w:line="240" w:lineRule="auto"/>
        <w:jc w:val="both"/>
        <w:rPr>
          <w:rFonts w:ascii="Trebuchet MS" w:hAnsi="Trebuchet MS"/>
          <w:color w:val="0F243E" w:themeColor="text2" w:themeShade="80"/>
        </w:rPr>
      </w:pPr>
    </w:p>
    <w:p w14:paraId="4F6F40DE" w14:textId="77777777" w:rsidR="00794469" w:rsidRPr="00CE27CB" w:rsidRDefault="00794469" w:rsidP="006C274F">
      <w:pPr>
        <w:pStyle w:val="Listparagraf"/>
        <w:spacing w:after="0" w:line="240" w:lineRule="auto"/>
        <w:ind w:left="0"/>
        <w:jc w:val="both"/>
        <w:rPr>
          <w:rFonts w:ascii="Trebuchet MS" w:hAnsi="Trebuchet MS"/>
          <w:color w:val="0F243E" w:themeColor="text2" w:themeShade="80"/>
        </w:rPr>
      </w:pPr>
      <w:r w:rsidRPr="00CE27CB">
        <w:rPr>
          <w:rFonts w:ascii="Trebuchet MS" w:hAnsi="Trebuchet MS"/>
          <w:color w:val="0F243E" w:themeColor="text2" w:themeShade="80"/>
        </w:rPr>
        <w:t>Tinerii NEET inactivi sunt înregistrați la SPO fie de către ANOFM/AJOFM în cadrul proiectului strategic non-competitiv finanțabil prin FSE (POCU 2014-2020 Axa 2 OS 2.3), fie de către furnizorii de formare profesională, evaluare și certificare prin proiecte competitive finanțate din FSE (POCU 2014-2020 Axa 1 și 2, OS 1.1&amp;1.2 și 2.1&amp;2.2), furnizorii de servicii de ocupare, angajatorii (inclusiv întreprinderi sociale de inserție)</w:t>
      </w:r>
    </w:p>
    <w:p w14:paraId="7A186EF8" w14:textId="77777777" w:rsidR="00794469" w:rsidRPr="00CE27CB" w:rsidRDefault="00794469" w:rsidP="006C274F">
      <w:pPr>
        <w:pStyle w:val="Listparagraf"/>
        <w:spacing w:after="0" w:line="240" w:lineRule="auto"/>
        <w:ind w:left="0"/>
        <w:jc w:val="both"/>
        <w:rPr>
          <w:rFonts w:ascii="Trebuchet MS" w:hAnsi="Trebuchet MS"/>
          <w:color w:val="0F243E" w:themeColor="text2" w:themeShade="80"/>
        </w:rPr>
      </w:pPr>
    </w:p>
    <w:p w14:paraId="166616A2" w14:textId="77777777" w:rsidR="00794469" w:rsidRPr="00CE27CB" w:rsidRDefault="00794469" w:rsidP="006C274F">
      <w:pPr>
        <w:pStyle w:val="Listparagraf"/>
        <w:spacing w:after="0" w:line="240" w:lineRule="auto"/>
        <w:ind w:left="0"/>
        <w:jc w:val="both"/>
        <w:rPr>
          <w:rFonts w:ascii="Trebuchet MS" w:hAnsi="Trebuchet MS"/>
          <w:color w:val="0F243E" w:themeColor="text2" w:themeShade="80"/>
        </w:rPr>
      </w:pPr>
      <w:r w:rsidRPr="00CE27CB">
        <w:rPr>
          <w:rFonts w:ascii="Trebuchet MS" w:hAnsi="Trebuchet MS"/>
          <w:color w:val="0F243E" w:themeColor="text2" w:themeShade="80"/>
        </w:rPr>
        <w:t xml:space="preserve">Urmare a înregistrării la SPO, tinerii NEET beneficiază de servicii de profilare, în urma cărora sunt încadrați în una dintre cele patru categorii din punct de vedere al </w:t>
      </w:r>
      <w:proofErr w:type="spellStart"/>
      <w:r w:rsidRPr="00CE27CB">
        <w:rPr>
          <w:rFonts w:ascii="Trebuchet MS" w:hAnsi="Trebuchet MS"/>
          <w:color w:val="0F243E" w:themeColor="text2" w:themeShade="80"/>
        </w:rPr>
        <w:t>ocupabilității</w:t>
      </w:r>
      <w:proofErr w:type="spellEnd"/>
      <w:r w:rsidRPr="00CE27CB">
        <w:rPr>
          <w:rFonts w:ascii="Trebuchet MS" w:hAnsi="Trebuchet MS"/>
          <w:color w:val="0F243E" w:themeColor="text2" w:themeShade="80"/>
        </w:rPr>
        <w:t>, respectiv: ușor, mediu, greu și foarte greu ocupabili. De asemenea, tinerii NEETs înregistrați la SPO beneficiază de servicii de informare și consiliere, prin care li se comunică oportunitățile pe care le au în ceea ce privește educația, formarea, ocuparea pe piața muncii. Toate aceste servicii sunt realizate de SPO.</w:t>
      </w:r>
    </w:p>
    <w:p w14:paraId="657F061D" w14:textId="77777777" w:rsidR="00794469" w:rsidRPr="00CE27CB" w:rsidRDefault="00794469" w:rsidP="006C274F">
      <w:pPr>
        <w:pStyle w:val="Listparagraf"/>
        <w:spacing w:after="0" w:line="240" w:lineRule="auto"/>
        <w:ind w:left="0"/>
        <w:jc w:val="both"/>
        <w:rPr>
          <w:rFonts w:ascii="Trebuchet MS" w:hAnsi="Trebuchet MS"/>
          <w:color w:val="0F243E" w:themeColor="text2" w:themeShade="80"/>
        </w:rPr>
      </w:pPr>
    </w:p>
    <w:p w14:paraId="551A6864" w14:textId="77777777" w:rsidR="00794469" w:rsidRPr="00CE27CB" w:rsidRDefault="00794469" w:rsidP="006C274F">
      <w:pPr>
        <w:widowControl w:val="0"/>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SPO folosesc în procesul de monitorizare a evoluției tânărului atât pe parcursul, cât și după implicarea într-un program de măsuri active menit să scadă tendința de abandon și să crească șansele de reușită a programului, cât și in gestionarea tinerilor NEETs de către specialiștii SPO, în colaborare cu asistentul social, acolo unde se impune, instrumentul de lucru management de caz.</w:t>
      </w:r>
    </w:p>
    <w:p w14:paraId="7123A6B5" w14:textId="77777777" w:rsidR="00794469" w:rsidRPr="00CE27CB" w:rsidRDefault="00794469" w:rsidP="006C274F">
      <w:pPr>
        <w:widowControl w:val="0"/>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p>
    <w:p w14:paraId="7FBF5A8C" w14:textId="77777777" w:rsidR="00794469" w:rsidRPr="00CE27CB" w:rsidRDefault="00794469" w:rsidP="006C274F">
      <w:pPr>
        <w:widowControl w:val="0"/>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Creșterea ocupării tinerilor NEET șomeri înregistrați la SPO (identificați, înregistrați și profilați/consiliați) și facilitarea tranziției </w:t>
      </w:r>
      <w:proofErr w:type="spellStart"/>
      <w:r w:rsidRPr="00CE27CB">
        <w:rPr>
          <w:rFonts w:ascii="Trebuchet MS" w:hAnsi="Trebuchet MS"/>
          <w:color w:val="0F243E" w:themeColor="text2" w:themeShade="80"/>
        </w:rPr>
        <w:t>acesora</w:t>
      </w:r>
      <w:proofErr w:type="spellEnd"/>
      <w:r w:rsidRPr="00CE27CB">
        <w:rPr>
          <w:rFonts w:ascii="Trebuchet MS" w:hAnsi="Trebuchet MS"/>
          <w:color w:val="0F243E" w:themeColor="text2" w:themeShade="80"/>
        </w:rPr>
        <w:t xml:space="preserve"> către piața muncii se realizează printr-o abordare multidimensională ce vizează oferirea unor oportunități de formare, evaluare și certificare pentru recunoașterea competențelor dobândite în context informal și non-formal, sau ocupare pe piața muncii sau pe cont propriu (</w:t>
      </w:r>
      <w:proofErr w:type="spellStart"/>
      <w:r w:rsidRPr="00CE27CB">
        <w:rPr>
          <w:rFonts w:ascii="Trebuchet MS" w:hAnsi="Trebuchet MS"/>
          <w:color w:val="0F243E" w:themeColor="text2" w:themeShade="80"/>
        </w:rPr>
        <w:t>antreprenoriat</w:t>
      </w:r>
      <w:proofErr w:type="spellEnd"/>
      <w:r w:rsidRPr="00CE27CB">
        <w:rPr>
          <w:rFonts w:ascii="Trebuchet MS" w:hAnsi="Trebuchet MS"/>
          <w:color w:val="0F243E" w:themeColor="text2" w:themeShade="80"/>
        </w:rPr>
        <w:t>), prin pachete de măsuri personalizate, adaptate nevoilor fiecărui tânăr NEET șomer.</w:t>
      </w:r>
    </w:p>
    <w:p w14:paraId="6B01A32B" w14:textId="77777777" w:rsidR="00794469" w:rsidRPr="00CE27CB" w:rsidRDefault="00794469" w:rsidP="006C274F">
      <w:pPr>
        <w:widowControl w:val="0"/>
        <w:tabs>
          <w:tab w:val="left" w:pos="180"/>
          <w:tab w:val="left" w:pos="6525"/>
        </w:tabs>
        <w:autoSpaceDE w:val="0"/>
        <w:autoSpaceDN w:val="0"/>
        <w:adjustRightInd w:val="0"/>
        <w:spacing w:after="0" w:line="240" w:lineRule="auto"/>
        <w:rPr>
          <w:rFonts w:ascii="Trebuchet MS" w:hAnsi="Trebuchet MS"/>
          <w:color w:val="0F243E" w:themeColor="text2" w:themeShade="80"/>
        </w:rPr>
      </w:pPr>
    </w:p>
    <w:p w14:paraId="38DDA1A2" w14:textId="77777777" w:rsidR="00794469" w:rsidRPr="00CE27CB" w:rsidRDefault="00794469" w:rsidP="006C274F">
      <w:pPr>
        <w:widowControl w:val="0"/>
        <w:tabs>
          <w:tab w:val="left" w:pos="180"/>
          <w:tab w:val="left" w:pos="6525"/>
        </w:tabs>
        <w:autoSpaceDE w:val="0"/>
        <w:autoSpaceDN w:val="0"/>
        <w:adjustRightInd w:val="0"/>
        <w:spacing w:after="0" w:line="240" w:lineRule="auto"/>
        <w:rPr>
          <w:rFonts w:ascii="Trebuchet MS" w:hAnsi="Trebuchet MS"/>
          <w:color w:val="0F243E" w:themeColor="text2" w:themeShade="80"/>
        </w:rPr>
      </w:pPr>
      <w:r w:rsidRPr="00CE27CB">
        <w:rPr>
          <w:rFonts w:ascii="Trebuchet MS" w:hAnsi="Trebuchet MS"/>
          <w:color w:val="0F243E" w:themeColor="text2" w:themeShade="80"/>
        </w:rPr>
        <w:t xml:space="preserve">Astfel, fiecare din aceștia poate un </w:t>
      </w:r>
      <w:r w:rsidRPr="00CE27CB">
        <w:rPr>
          <w:rFonts w:ascii="Trebuchet MS" w:hAnsi="Trebuchet MS"/>
          <w:b/>
          <w:color w:val="0F243E" w:themeColor="text2" w:themeShade="80"/>
        </w:rPr>
        <w:t>parcurs propriu</w:t>
      </w:r>
      <w:r w:rsidRPr="00CE27CB">
        <w:rPr>
          <w:rFonts w:ascii="Trebuchet MS" w:hAnsi="Trebuchet MS"/>
          <w:color w:val="0F243E" w:themeColor="text2" w:themeShade="80"/>
        </w:rPr>
        <w:t xml:space="preserve"> astfel:</w:t>
      </w:r>
    </w:p>
    <w:p w14:paraId="298E84D1" w14:textId="77777777" w:rsidR="00794469" w:rsidRPr="00CE27CB" w:rsidRDefault="00794469" w:rsidP="006C274F">
      <w:pPr>
        <w:widowControl w:val="0"/>
        <w:tabs>
          <w:tab w:val="left" w:pos="180"/>
          <w:tab w:val="left" w:pos="6525"/>
        </w:tabs>
        <w:autoSpaceDE w:val="0"/>
        <w:autoSpaceDN w:val="0"/>
        <w:adjustRightInd w:val="0"/>
        <w:spacing w:after="0" w:line="240" w:lineRule="auto"/>
        <w:rPr>
          <w:rFonts w:ascii="Trebuchet MS" w:hAnsi="Trebuchet MS"/>
          <w:color w:val="0F243E" w:themeColor="text2" w:themeShade="80"/>
        </w:rPr>
      </w:pPr>
    </w:p>
    <w:p w14:paraId="5B8A0BE8" w14:textId="77777777" w:rsidR="00794469" w:rsidRPr="00CE27CB" w:rsidRDefault="00794469" w:rsidP="006C274F">
      <w:pPr>
        <w:pStyle w:val="Listparagraf"/>
        <w:widowControl w:val="0"/>
        <w:numPr>
          <w:ilvl w:val="0"/>
          <w:numId w:val="12"/>
        </w:numPr>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Tinerii NEET ușor ocupabili</w:t>
      </w:r>
      <w:r w:rsidRPr="00CE27CB">
        <w:rPr>
          <w:rFonts w:ascii="Trebuchet MS" w:hAnsi="Trebuchet MS"/>
          <w:color w:val="0F243E" w:themeColor="text2" w:themeShade="80"/>
        </w:rPr>
        <w:t xml:space="preserve"> fie vor fi plasați de către AJOFM pe un loc de muncă vacant, fie vor fi cuprinși într-un program de sprijin financiar pentru înființarea de întreprinderi și consiliere și formare în domeniul </w:t>
      </w:r>
      <w:proofErr w:type="spellStart"/>
      <w:r w:rsidRPr="00CE27CB">
        <w:rPr>
          <w:rFonts w:ascii="Trebuchet MS" w:hAnsi="Trebuchet MS"/>
          <w:color w:val="0F243E" w:themeColor="text2" w:themeShade="80"/>
        </w:rPr>
        <w:t>antreprenoriatului</w:t>
      </w:r>
      <w:proofErr w:type="spellEnd"/>
      <w:r w:rsidRPr="00CE27CB">
        <w:rPr>
          <w:rFonts w:ascii="Trebuchet MS" w:hAnsi="Trebuchet MS"/>
          <w:color w:val="0F243E" w:themeColor="text2" w:themeShade="80"/>
        </w:rPr>
        <w:t xml:space="preserve"> sau program de formare profesionala  (cu finanțare din POCU AP 1 și AP 2, OS 1.1&amp;1.2 și 2.1&amp;2.2);</w:t>
      </w:r>
    </w:p>
    <w:p w14:paraId="59F7B625" w14:textId="77777777" w:rsidR="00794469" w:rsidRPr="00CE27CB" w:rsidRDefault="00794469" w:rsidP="006C274F">
      <w:pPr>
        <w:pStyle w:val="Listparagraf"/>
        <w:widowControl w:val="0"/>
        <w:numPr>
          <w:ilvl w:val="0"/>
          <w:numId w:val="12"/>
        </w:numPr>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Tinerii NEET care nu au finalizat învățământul</w:t>
      </w:r>
      <w:r w:rsidRPr="00CE27CB">
        <w:rPr>
          <w:rFonts w:ascii="Trebuchet MS" w:hAnsi="Trebuchet MS"/>
          <w:color w:val="0F243E" w:themeColor="text2" w:themeShade="80"/>
        </w:rPr>
        <w:t xml:space="preserve"> obligatoriu, vor putea opta pentru programele educaționale de tip ”a doua șansă” finanțate în cadrul AP 6 sau pentru recunoașterea competențelor dobândite în context informal și non-formal (cu finanțare din POCU AP 1 și AP 2, OS 1.1&amp;1.2 și 2.1&amp;2.2); </w:t>
      </w:r>
    </w:p>
    <w:p w14:paraId="0F1394BE" w14:textId="77777777" w:rsidR="00794469" w:rsidRPr="00CE27CB" w:rsidRDefault="00794469" w:rsidP="006C274F">
      <w:pPr>
        <w:pStyle w:val="Listparagraf"/>
        <w:widowControl w:val="0"/>
        <w:numPr>
          <w:ilvl w:val="0"/>
          <w:numId w:val="12"/>
        </w:numPr>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Tinerii NEET care au finalizat învățământul</w:t>
      </w:r>
      <w:r w:rsidRPr="00CE27CB">
        <w:rPr>
          <w:rFonts w:ascii="Trebuchet MS" w:hAnsi="Trebuchet MS"/>
          <w:color w:val="0F243E" w:themeColor="text2" w:themeShade="80"/>
        </w:rPr>
        <w:t xml:space="preserve"> obligatoriu, fie vor fi plasați de către AJOFM pe un loc de muncă vacant, fie vor fi cuprinși într-un program de sprijin financiar pentru înființarea de întreprinderi și consiliere și formare în domeniul </w:t>
      </w:r>
      <w:proofErr w:type="spellStart"/>
      <w:r w:rsidRPr="00CE27CB">
        <w:rPr>
          <w:rFonts w:ascii="Trebuchet MS" w:hAnsi="Trebuchet MS"/>
          <w:color w:val="0F243E" w:themeColor="text2" w:themeShade="80"/>
        </w:rPr>
        <w:t>antreprenoriatului</w:t>
      </w:r>
      <w:proofErr w:type="spellEnd"/>
      <w:r w:rsidRPr="00CE27CB">
        <w:rPr>
          <w:rFonts w:ascii="Trebuchet MS" w:hAnsi="Trebuchet MS"/>
          <w:color w:val="0F243E" w:themeColor="text2" w:themeShade="80"/>
        </w:rPr>
        <w:t xml:space="preserve"> sau vor putea opta pentru programele formare profesională (cu finanțare din POCU AP 1 și AP 2, OS 1.1&amp;1.2 și 2.1&amp;2.2);</w:t>
      </w:r>
    </w:p>
    <w:p w14:paraId="7D3DF4B1" w14:textId="77777777" w:rsidR="00794469" w:rsidRPr="00CE27CB" w:rsidRDefault="00794469" w:rsidP="006C274F">
      <w:pPr>
        <w:pStyle w:val="Listparagraf"/>
        <w:widowControl w:val="0"/>
        <w:numPr>
          <w:ilvl w:val="0"/>
          <w:numId w:val="12"/>
        </w:numPr>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Tinerii NEET mediu, greu sau foarte greu ocupabili</w:t>
      </w:r>
      <w:r w:rsidRPr="00CE27CB">
        <w:rPr>
          <w:rFonts w:ascii="Trebuchet MS" w:hAnsi="Trebuchet MS"/>
          <w:color w:val="0F243E" w:themeColor="text2" w:themeShade="80"/>
        </w:rPr>
        <w:t xml:space="preserve"> vor putea beneficia de un pachet personalizat de măsuri care vizează (dar fără a se limita la acestea): sprijin în găsirea unui loc de muncă / plasare pe piața muncii și integrarea </w:t>
      </w:r>
      <w:proofErr w:type="spellStart"/>
      <w:r w:rsidRPr="00CE27CB">
        <w:rPr>
          <w:rFonts w:ascii="Trebuchet MS" w:hAnsi="Trebuchet MS"/>
          <w:color w:val="0F243E" w:themeColor="text2" w:themeShade="80"/>
        </w:rPr>
        <w:t>socio</w:t>
      </w:r>
      <w:proofErr w:type="spellEnd"/>
      <w:r w:rsidRPr="00CE27CB">
        <w:rPr>
          <w:rFonts w:ascii="Trebuchet MS" w:hAnsi="Trebuchet MS"/>
          <w:color w:val="0F243E" w:themeColor="text2" w:themeShade="80"/>
        </w:rPr>
        <w:t xml:space="preserve">-profesională la noul loc de muncă (constând, de ex., în acțiuni de îndrumare, consiliere, asistență a angajatului/ angajatorului), acompanierea în vedere menținerii în câmpul muncii (constând, de ex. în asigurarea serviciilor de asistență (creșă, </w:t>
      </w:r>
      <w:proofErr w:type="spellStart"/>
      <w:r w:rsidRPr="00CE27CB">
        <w:rPr>
          <w:rFonts w:ascii="Trebuchet MS" w:hAnsi="Trebuchet MS"/>
          <w:color w:val="0F243E" w:themeColor="text2" w:themeShade="80"/>
        </w:rPr>
        <w:t>afterschool</w:t>
      </w:r>
      <w:proofErr w:type="spellEnd"/>
      <w:r w:rsidRPr="00CE27CB">
        <w:rPr>
          <w:rFonts w:ascii="Trebuchet MS" w:hAnsi="Trebuchet MS"/>
          <w:color w:val="0F243E" w:themeColor="text2" w:themeShade="80"/>
        </w:rPr>
        <w:t xml:space="preserve">, acompaniere) pentru  persoanele aflate în îngrijirea tânărului NEET, pe durata prezenței acestuia la locul de muncă). Măsurile de acompaniere vor fi corelate cu cele furnizate prin intervențiile finanțate în </w:t>
      </w:r>
      <w:r w:rsidRPr="00CE27CB">
        <w:rPr>
          <w:rFonts w:ascii="Trebuchet MS" w:hAnsi="Trebuchet MS"/>
          <w:color w:val="0F243E" w:themeColor="text2" w:themeShade="80"/>
        </w:rPr>
        <w:lastRenderedPageBreak/>
        <w:t>cadrul axelor prioritare 4, 5, 6;</w:t>
      </w:r>
    </w:p>
    <w:p w14:paraId="4CE128EE" w14:textId="77777777" w:rsidR="00794469" w:rsidRPr="00CE27CB" w:rsidRDefault="00794469" w:rsidP="006C274F">
      <w:pPr>
        <w:pStyle w:val="Listparagraf"/>
        <w:widowControl w:val="0"/>
        <w:numPr>
          <w:ilvl w:val="0"/>
          <w:numId w:val="12"/>
        </w:numPr>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 xml:space="preserve">Tinerii NEET care </w:t>
      </w:r>
      <w:proofErr w:type="spellStart"/>
      <w:r w:rsidRPr="00CE27CB">
        <w:rPr>
          <w:rFonts w:ascii="Trebuchet MS" w:hAnsi="Trebuchet MS"/>
          <w:b/>
          <w:color w:val="0F243E" w:themeColor="text2" w:themeShade="80"/>
        </w:rPr>
        <w:t>umează</w:t>
      </w:r>
      <w:proofErr w:type="spellEnd"/>
      <w:r w:rsidRPr="00CE27CB">
        <w:rPr>
          <w:rFonts w:ascii="Trebuchet MS" w:hAnsi="Trebuchet MS"/>
          <w:b/>
          <w:color w:val="0F243E" w:themeColor="text2" w:themeShade="80"/>
        </w:rPr>
        <w:t xml:space="preserve"> să fie angajați pe un loc de muncă vacant comunicat de angajator la AJOFM,</w:t>
      </w:r>
      <w:r w:rsidRPr="00CE27CB">
        <w:rPr>
          <w:rFonts w:ascii="Trebuchet MS" w:hAnsi="Trebuchet MS"/>
          <w:color w:val="0F243E" w:themeColor="text2" w:themeShade="80"/>
        </w:rPr>
        <w:t xml:space="preserve"> pot beneficia de primă de activare, încadrare sau instalare și / sau de subvenționarea locului de muncă (prin schemele naționale cuprinse în POCU AP 1 și AP 2, OS 1.1&amp;1.2 și 2.1&amp;2.2) sau pot fi cuprinși în programe de ucenicie sau stagiu, dacă îndeplinesc condițiile prevăzute de lege pentru acestea (prin schemele naționale cuprinse în POCU AP 1 și AP 2, OS 1.1&amp;1.2 și 2.1&amp; 2.2).</w:t>
      </w:r>
    </w:p>
    <w:p w14:paraId="43EE3AAF" w14:textId="77777777" w:rsidR="00545ECD" w:rsidRPr="00CE27CB" w:rsidRDefault="00545ECD" w:rsidP="006C274F">
      <w:pPr>
        <w:widowControl w:val="0"/>
        <w:tabs>
          <w:tab w:val="left" w:pos="180"/>
          <w:tab w:val="left" w:pos="6525"/>
        </w:tabs>
        <w:autoSpaceDE w:val="0"/>
        <w:autoSpaceDN w:val="0"/>
        <w:adjustRightInd w:val="0"/>
        <w:spacing w:after="0" w:line="240" w:lineRule="auto"/>
        <w:jc w:val="both"/>
        <w:rPr>
          <w:rFonts w:ascii="Trebuchet MS" w:hAnsi="Trebuchet MS"/>
          <w:color w:val="0F243E" w:themeColor="text2" w:themeShade="80"/>
        </w:rPr>
      </w:pPr>
      <w:bookmarkStart w:id="6" w:name="_Toc435003179"/>
    </w:p>
    <w:p w14:paraId="76CECD4B" w14:textId="4CE7E85C" w:rsidR="00545ECD" w:rsidRPr="00CE27CB" w:rsidRDefault="00545ECD" w:rsidP="006C274F">
      <w:pPr>
        <w:spacing w:after="0" w:line="240" w:lineRule="auto"/>
        <w:jc w:val="both"/>
        <w:rPr>
          <w:rFonts w:ascii="Trebuchet MS" w:hAnsi="Trebuchet MS"/>
          <w:color w:val="0F243E" w:themeColor="text2" w:themeShade="80"/>
        </w:rPr>
      </w:pPr>
    </w:p>
    <w:bookmarkEnd w:id="6"/>
    <w:p w14:paraId="09A604D8" w14:textId="1ECDF448" w:rsidR="001A43E3" w:rsidRPr="00CE27CB" w:rsidRDefault="001A43E3" w:rsidP="006C274F">
      <w:pPr>
        <w:spacing w:after="0" w:line="240" w:lineRule="auto"/>
        <w:rPr>
          <w:rFonts w:ascii="Trebuchet MS" w:hAnsi="Trebuchet MS"/>
          <w:b/>
          <w:color w:val="0F243E" w:themeColor="text2" w:themeShade="80"/>
        </w:rPr>
        <w:sectPr w:rsidR="001A43E3" w:rsidRPr="00CE27CB" w:rsidSect="005C01EF">
          <w:headerReference w:type="default" r:id="rId9"/>
          <w:footerReference w:type="default" r:id="rId10"/>
          <w:pgSz w:w="11906" w:h="16838"/>
          <w:pgMar w:top="289" w:right="992" w:bottom="567" w:left="1276" w:header="136" w:footer="379" w:gutter="0"/>
          <w:cols w:space="708"/>
          <w:docGrid w:linePitch="360"/>
        </w:sectPr>
      </w:pPr>
    </w:p>
    <w:p w14:paraId="678402EC" w14:textId="24CC67E3" w:rsidR="00AD4587" w:rsidRPr="00CE27CB" w:rsidRDefault="0031077C" w:rsidP="006C274F">
      <w:pPr>
        <w:spacing w:after="0" w:line="240" w:lineRule="auto"/>
        <w:jc w:val="center"/>
        <w:rPr>
          <w:rFonts w:ascii="Trebuchet MS" w:hAnsi="Trebuchet MS"/>
          <w:b/>
          <w:color w:val="0F243E" w:themeColor="text2" w:themeShade="80"/>
        </w:rPr>
      </w:pPr>
      <w:r w:rsidRPr="00CE27CB">
        <w:rPr>
          <w:rFonts w:ascii="Trebuchet MS" w:hAnsi="Trebuchet MS"/>
          <w:b/>
          <w:noProof/>
          <w:color w:val="0F243E" w:themeColor="text2" w:themeShade="80"/>
          <w:lang w:val="en-US"/>
        </w:rPr>
        <w:lastRenderedPageBreak/>
        <w:drawing>
          <wp:inline distT="0" distB="0" distL="0" distR="0" wp14:anchorId="44A3DD67" wp14:editId="40ED9559">
            <wp:extent cx="8125939" cy="5223053"/>
            <wp:effectExtent l="0" t="0" r="8890" b="0"/>
            <wp:docPr id="4" name="Picture 4"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34037" cy="5228258"/>
                    </a:xfrm>
                    <a:prstGeom prst="rect">
                      <a:avLst/>
                    </a:prstGeom>
                    <a:noFill/>
                    <a:ln>
                      <a:noFill/>
                    </a:ln>
                  </pic:spPr>
                </pic:pic>
              </a:graphicData>
            </a:graphic>
          </wp:inline>
        </w:drawing>
      </w:r>
    </w:p>
    <w:p w14:paraId="4CB97732" w14:textId="77777777" w:rsidR="001A43E3" w:rsidRPr="00CE27CB" w:rsidRDefault="001A43E3" w:rsidP="006C274F">
      <w:pPr>
        <w:spacing w:after="0" w:line="240" w:lineRule="auto"/>
        <w:rPr>
          <w:rFonts w:ascii="Trebuchet MS" w:hAnsi="Trebuchet MS"/>
          <w:b/>
          <w:color w:val="0F243E" w:themeColor="text2" w:themeShade="80"/>
        </w:rPr>
        <w:sectPr w:rsidR="001A43E3" w:rsidRPr="00CE27CB" w:rsidSect="001A43E3">
          <w:pgSz w:w="16838" w:h="11906" w:orient="landscape"/>
          <w:pgMar w:top="1282" w:right="288" w:bottom="994" w:left="562" w:header="130" w:footer="706" w:gutter="0"/>
          <w:cols w:space="708"/>
          <w:docGrid w:linePitch="360"/>
        </w:sectPr>
      </w:pPr>
    </w:p>
    <w:p w14:paraId="3451E988" w14:textId="41148EDC" w:rsidR="001A43E3" w:rsidRPr="00CE27CB" w:rsidRDefault="001A43E3" w:rsidP="006C274F">
      <w:pPr>
        <w:spacing w:after="0" w:line="240" w:lineRule="auto"/>
        <w:rPr>
          <w:rFonts w:ascii="Trebuchet MS" w:hAnsi="Trebuchet MS"/>
          <w:b/>
          <w:color w:val="0F243E" w:themeColor="text2" w:themeShade="80"/>
        </w:rPr>
      </w:pPr>
    </w:p>
    <w:p w14:paraId="0243CF6E" w14:textId="4D4E2E67" w:rsidR="00FB6488" w:rsidRPr="00CE27CB" w:rsidRDefault="008923E5" w:rsidP="006C274F">
      <w:pPr>
        <w:pStyle w:val="Corptext"/>
        <w:spacing w:after="0" w:line="240" w:lineRule="auto"/>
        <w:jc w:val="both"/>
        <w:outlineLvl w:val="1"/>
        <w:rPr>
          <w:rFonts w:ascii="Trebuchet MS" w:hAnsi="Trebuchet MS"/>
          <w:b/>
          <w:color w:val="0F243E" w:themeColor="text2" w:themeShade="80"/>
        </w:rPr>
      </w:pPr>
      <w:bookmarkStart w:id="7" w:name="_Toc487105466"/>
      <w:r w:rsidRPr="00CE27CB">
        <w:rPr>
          <w:rFonts w:ascii="Trebuchet MS" w:hAnsi="Trebuchet MS"/>
          <w:b/>
          <w:color w:val="0F243E" w:themeColor="text2" w:themeShade="80"/>
        </w:rPr>
        <w:t>1.1.</w:t>
      </w:r>
      <w:r w:rsidR="00FB6488" w:rsidRPr="00CE27CB">
        <w:rPr>
          <w:rFonts w:ascii="Trebuchet MS" w:hAnsi="Trebuchet MS"/>
          <w:b/>
          <w:color w:val="0F243E" w:themeColor="text2" w:themeShade="80"/>
        </w:rPr>
        <w:t xml:space="preserve"> Axa prioritară, prioritatea de investiții, obiectiv specific, rezultat așteptat</w:t>
      </w:r>
      <w:bookmarkEnd w:id="7"/>
    </w:p>
    <w:p w14:paraId="7FA49C15" w14:textId="5BEF1DF7" w:rsidR="000C44A2" w:rsidRPr="00CE27CB" w:rsidRDefault="000C44A2" w:rsidP="006C274F">
      <w:pPr>
        <w:numPr>
          <w:ilvl w:val="0"/>
          <w:numId w:val="2"/>
        </w:numPr>
        <w:tabs>
          <w:tab w:val="clear" w:pos="66"/>
          <w:tab w:val="num" w:pos="0"/>
        </w:tabs>
        <w:suppressAutoHyphens/>
        <w:spacing w:after="0" w:line="240" w:lineRule="auto"/>
        <w:ind w:left="720"/>
        <w:jc w:val="both"/>
        <w:rPr>
          <w:rFonts w:ascii="Trebuchet MS" w:hAnsi="Trebuchet MS"/>
          <w:b/>
          <w:color w:val="0F243E" w:themeColor="text2" w:themeShade="80"/>
        </w:rPr>
      </w:pPr>
      <w:r w:rsidRPr="00CE27CB">
        <w:rPr>
          <w:rFonts w:ascii="Trebuchet MS" w:hAnsi="Trebuchet MS"/>
          <w:b/>
          <w:color w:val="0F243E" w:themeColor="text2" w:themeShade="80"/>
        </w:rPr>
        <w:t xml:space="preserve">Axa prioritară </w:t>
      </w:r>
      <w:r w:rsidR="008C2259" w:rsidRPr="00CE27CB">
        <w:rPr>
          <w:rFonts w:ascii="Trebuchet MS" w:hAnsi="Trebuchet MS"/>
          <w:b/>
          <w:color w:val="0F243E" w:themeColor="text2" w:themeShade="80"/>
        </w:rPr>
        <w:t>1</w:t>
      </w:r>
      <w:r w:rsidRPr="00CE27CB">
        <w:rPr>
          <w:rFonts w:ascii="Trebuchet MS" w:hAnsi="Trebuchet MS"/>
          <w:b/>
          <w:color w:val="0F243E" w:themeColor="text2" w:themeShade="80"/>
        </w:rPr>
        <w:t>:</w:t>
      </w:r>
      <w:r w:rsidR="006471AE" w:rsidRPr="00CE27CB">
        <w:rPr>
          <w:rFonts w:ascii="Trebuchet MS" w:hAnsi="Trebuchet MS"/>
          <w:color w:val="0F243E" w:themeColor="text2" w:themeShade="80"/>
        </w:rPr>
        <w:t xml:space="preserve"> </w:t>
      </w:r>
      <w:proofErr w:type="spellStart"/>
      <w:r w:rsidRPr="00CE27CB">
        <w:rPr>
          <w:rFonts w:ascii="Trebuchet MS" w:hAnsi="Trebuchet MS"/>
          <w:i/>
          <w:color w:val="0F243E" w:themeColor="text2" w:themeShade="80"/>
        </w:rPr>
        <w:t>Îmbunătăţirea</w:t>
      </w:r>
      <w:proofErr w:type="spellEnd"/>
      <w:r w:rsidRPr="00CE27CB">
        <w:rPr>
          <w:rFonts w:ascii="Trebuchet MS" w:hAnsi="Trebuchet MS"/>
          <w:i/>
          <w:color w:val="0F243E" w:themeColor="text2" w:themeShade="80"/>
        </w:rPr>
        <w:t xml:space="preserve"> </w:t>
      </w:r>
      <w:proofErr w:type="spellStart"/>
      <w:r w:rsidRPr="00CE27CB">
        <w:rPr>
          <w:rFonts w:ascii="Trebuchet MS" w:hAnsi="Trebuchet MS"/>
          <w:i/>
          <w:color w:val="0F243E" w:themeColor="text2" w:themeShade="80"/>
        </w:rPr>
        <w:t>situaţiei</w:t>
      </w:r>
      <w:proofErr w:type="spellEnd"/>
      <w:r w:rsidRPr="00CE27CB">
        <w:rPr>
          <w:rFonts w:ascii="Trebuchet MS" w:hAnsi="Trebuchet MS"/>
          <w:i/>
          <w:color w:val="0F243E" w:themeColor="text2" w:themeShade="80"/>
        </w:rPr>
        <w:t xml:space="preserve"> tinerilor din categoria </w:t>
      </w:r>
      <w:r w:rsidR="00427CF4" w:rsidRPr="00CE27CB">
        <w:rPr>
          <w:rFonts w:ascii="Trebuchet MS" w:hAnsi="Trebuchet MS"/>
          <w:i/>
          <w:color w:val="0F243E" w:themeColor="text2" w:themeShade="80"/>
        </w:rPr>
        <w:t>NEET</w:t>
      </w:r>
    </w:p>
    <w:p w14:paraId="6904C64A" w14:textId="60FB39CD" w:rsidR="000C44A2" w:rsidRPr="00CE27CB" w:rsidRDefault="000C44A2" w:rsidP="006C274F">
      <w:pPr>
        <w:numPr>
          <w:ilvl w:val="0"/>
          <w:numId w:val="2"/>
        </w:numPr>
        <w:tabs>
          <w:tab w:val="clear" w:pos="66"/>
          <w:tab w:val="num" w:pos="0"/>
        </w:tabs>
        <w:suppressAutoHyphens/>
        <w:spacing w:after="0" w:line="240" w:lineRule="auto"/>
        <w:ind w:left="720"/>
        <w:jc w:val="both"/>
        <w:rPr>
          <w:rFonts w:ascii="Trebuchet MS" w:hAnsi="Trebuchet MS"/>
          <w:b/>
          <w:color w:val="0F243E" w:themeColor="text2" w:themeShade="80"/>
        </w:rPr>
      </w:pPr>
      <w:r w:rsidRPr="00CE27CB">
        <w:rPr>
          <w:rFonts w:ascii="Trebuchet MS" w:hAnsi="Trebuchet MS"/>
          <w:b/>
          <w:color w:val="0F243E" w:themeColor="text2" w:themeShade="80"/>
        </w:rPr>
        <w:t>Obiectivul tematic 8:</w:t>
      </w:r>
      <w:r w:rsidRPr="00CE27CB">
        <w:rPr>
          <w:rFonts w:ascii="Trebuchet MS" w:hAnsi="Trebuchet MS"/>
          <w:color w:val="0F243E" w:themeColor="text2" w:themeShade="80"/>
        </w:rPr>
        <w:t xml:space="preserve"> </w:t>
      </w:r>
      <w:r w:rsidR="00DF7D90" w:rsidRPr="00CE27CB">
        <w:rPr>
          <w:rFonts w:ascii="Trebuchet MS" w:hAnsi="Trebuchet MS"/>
          <w:i/>
          <w:color w:val="0F243E" w:themeColor="text2" w:themeShade="80"/>
        </w:rPr>
        <w:t>Promovarea unei ocupări sustenabile și de calitate a forței de muncă și sprijinirea mobilității forței de</w:t>
      </w:r>
      <w:r w:rsidR="00DF7D90" w:rsidRPr="00CE27CB">
        <w:rPr>
          <w:rFonts w:ascii="Trebuchet MS" w:hAnsi="Trebuchet MS" w:cs="TimesNewRomanPSMT"/>
          <w:color w:val="0F243E" w:themeColor="text2" w:themeShade="80"/>
        </w:rPr>
        <w:t xml:space="preserve"> </w:t>
      </w:r>
      <w:r w:rsidR="00DF7D90" w:rsidRPr="00CE27CB">
        <w:rPr>
          <w:rFonts w:ascii="Trebuchet MS" w:hAnsi="Trebuchet MS"/>
          <w:i/>
          <w:color w:val="0F243E" w:themeColor="text2" w:themeShade="80"/>
        </w:rPr>
        <w:t>muncă</w:t>
      </w:r>
    </w:p>
    <w:p w14:paraId="7737FE0A" w14:textId="6D37175B" w:rsidR="000C44A2" w:rsidRPr="00CE27CB" w:rsidRDefault="000C44A2" w:rsidP="006C274F">
      <w:pPr>
        <w:numPr>
          <w:ilvl w:val="0"/>
          <w:numId w:val="2"/>
        </w:numPr>
        <w:suppressAutoHyphens/>
        <w:spacing w:after="0" w:line="240" w:lineRule="auto"/>
        <w:jc w:val="both"/>
        <w:rPr>
          <w:rFonts w:ascii="Trebuchet MS" w:hAnsi="Trebuchet MS"/>
          <w:i/>
          <w:color w:val="0F243E" w:themeColor="text2" w:themeShade="80"/>
          <w:kern w:val="1"/>
        </w:rPr>
      </w:pPr>
      <w:r w:rsidRPr="00CE27CB">
        <w:rPr>
          <w:rFonts w:ascii="Trebuchet MS" w:hAnsi="Trebuchet MS"/>
          <w:b/>
          <w:color w:val="0F243E" w:themeColor="text2" w:themeShade="80"/>
        </w:rPr>
        <w:t>Prioritatea de investiții 8.ii</w:t>
      </w:r>
      <w:r w:rsidRPr="00CE27CB">
        <w:rPr>
          <w:rFonts w:ascii="Trebuchet MS" w:hAnsi="Trebuchet MS"/>
          <w:color w:val="0F243E" w:themeColor="text2" w:themeShade="80"/>
        </w:rPr>
        <w:t xml:space="preserve"> </w:t>
      </w:r>
      <w:r w:rsidR="00DF7D90" w:rsidRPr="00CE27CB">
        <w:rPr>
          <w:rFonts w:ascii="Trebuchet MS" w:hAnsi="Trebuchet MS"/>
          <w:i/>
          <w:color w:val="0F243E" w:themeColor="text2" w:themeShade="80"/>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0820E76E" w14:textId="7F260568" w:rsidR="000C44A2" w:rsidRPr="00CE27CB" w:rsidRDefault="000C44A2" w:rsidP="006C274F">
      <w:pPr>
        <w:numPr>
          <w:ilvl w:val="0"/>
          <w:numId w:val="2"/>
        </w:numPr>
        <w:tabs>
          <w:tab w:val="clear" w:pos="66"/>
          <w:tab w:val="num" w:pos="0"/>
        </w:tabs>
        <w:suppressAutoHyphens/>
        <w:spacing w:after="0" w:line="240" w:lineRule="auto"/>
        <w:ind w:left="720"/>
        <w:jc w:val="both"/>
        <w:rPr>
          <w:rFonts w:ascii="Trebuchet MS" w:hAnsi="Trebuchet MS"/>
          <w:color w:val="0F243E" w:themeColor="text2" w:themeShade="80"/>
        </w:rPr>
      </w:pPr>
      <w:r w:rsidRPr="00CE27CB">
        <w:rPr>
          <w:rFonts w:ascii="Trebuchet MS" w:hAnsi="Trebuchet MS"/>
          <w:b/>
          <w:color w:val="0F243E" w:themeColor="text2" w:themeShade="80"/>
        </w:rPr>
        <w:t>Obiectiv</w:t>
      </w:r>
      <w:r w:rsidR="00814018" w:rsidRPr="00CE27CB">
        <w:rPr>
          <w:rFonts w:ascii="Trebuchet MS" w:hAnsi="Trebuchet MS"/>
          <w:b/>
          <w:color w:val="0F243E" w:themeColor="text2" w:themeShade="80"/>
        </w:rPr>
        <w:t>e</w:t>
      </w:r>
      <w:r w:rsidRPr="00CE27CB">
        <w:rPr>
          <w:rFonts w:ascii="Trebuchet MS" w:hAnsi="Trebuchet MS"/>
          <w:b/>
          <w:color w:val="0F243E" w:themeColor="text2" w:themeShade="80"/>
        </w:rPr>
        <w:t xml:space="preserve"> specific</w:t>
      </w:r>
      <w:r w:rsidR="00814018" w:rsidRPr="00CE27CB">
        <w:rPr>
          <w:rFonts w:ascii="Trebuchet MS" w:hAnsi="Trebuchet MS"/>
          <w:b/>
          <w:color w:val="0F243E" w:themeColor="text2" w:themeShade="80"/>
        </w:rPr>
        <w:t>e</w:t>
      </w:r>
    </w:p>
    <w:p w14:paraId="1BB77A40" w14:textId="16659CEA" w:rsidR="00C94189" w:rsidRPr="00CE27CB" w:rsidRDefault="00C94189"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În cadrul prezent</w:t>
      </w:r>
      <w:r w:rsidR="00BD4C1D" w:rsidRPr="00CE27CB">
        <w:rPr>
          <w:rFonts w:ascii="Trebuchet MS" w:hAnsi="Trebuchet MS"/>
          <w:color w:val="0F243E" w:themeColor="text2" w:themeShade="80"/>
        </w:rPr>
        <w:t>ului</w:t>
      </w:r>
      <w:r w:rsidRPr="00CE27CB">
        <w:rPr>
          <w:rFonts w:ascii="Trebuchet MS" w:hAnsi="Trebuchet MS"/>
          <w:color w:val="0F243E" w:themeColor="text2" w:themeShade="80"/>
        </w:rPr>
        <w:t xml:space="preserve"> apel de proiecte </w:t>
      </w:r>
      <w:r w:rsidR="00814018" w:rsidRPr="00CE27CB">
        <w:rPr>
          <w:rFonts w:ascii="Trebuchet MS" w:hAnsi="Trebuchet MS"/>
          <w:color w:val="0F243E" w:themeColor="text2" w:themeShade="80"/>
        </w:rPr>
        <w:t>sunt</w:t>
      </w:r>
      <w:r w:rsidR="004B72B4" w:rsidRPr="00CE27CB">
        <w:rPr>
          <w:rFonts w:ascii="Trebuchet MS" w:hAnsi="Trebuchet MS"/>
          <w:color w:val="0F243E" w:themeColor="text2" w:themeShade="80"/>
        </w:rPr>
        <w:t xml:space="preserve"> </w:t>
      </w:r>
      <w:r w:rsidRPr="00CE27CB">
        <w:rPr>
          <w:rFonts w:ascii="Trebuchet MS" w:hAnsi="Trebuchet MS"/>
          <w:color w:val="0F243E" w:themeColor="text2" w:themeShade="80"/>
        </w:rPr>
        <w:t>vizat</w:t>
      </w:r>
      <w:r w:rsidR="00814018" w:rsidRPr="00CE27CB">
        <w:rPr>
          <w:rFonts w:ascii="Trebuchet MS" w:hAnsi="Trebuchet MS"/>
          <w:color w:val="0F243E" w:themeColor="text2" w:themeShade="80"/>
        </w:rPr>
        <w:t>e</w:t>
      </w:r>
      <w:r w:rsidRPr="00CE27CB">
        <w:rPr>
          <w:rFonts w:ascii="Trebuchet MS" w:hAnsi="Trebuchet MS"/>
          <w:color w:val="0F243E" w:themeColor="text2" w:themeShade="80"/>
        </w:rPr>
        <w:t xml:space="preserve"> </w:t>
      </w:r>
      <w:r w:rsidR="00361DF1" w:rsidRPr="00CE27CB">
        <w:rPr>
          <w:rFonts w:ascii="Trebuchet MS" w:hAnsi="Trebuchet MS"/>
          <w:color w:val="0F243E" w:themeColor="text2" w:themeShade="80"/>
        </w:rPr>
        <w:t>următo</w:t>
      </w:r>
      <w:r w:rsidR="00814018" w:rsidRPr="00CE27CB">
        <w:rPr>
          <w:rFonts w:ascii="Trebuchet MS" w:hAnsi="Trebuchet MS"/>
          <w:color w:val="0F243E" w:themeColor="text2" w:themeShade="80"/>
        </w:rPr>
        <w:t>a</w:t>
      </w:r>
      <w:r w:rsidR="00361DF1" w:rsidRPr="00CE27CB">
        <w:rPr>
          <w:rFonts w:ascii="Trebuchet MS" w:hAnsi="Trebuchet MS"/>
          <w:color w:val="0F243E" w:themeColor="text2" w:themeShade="80"/>
        </w:rPr>
        <w:t>r</w:t>
      </w:r>
      <w:r w:rsidR="00814018" w:rsidRPr="00CE27CB">
        <w:rPr>
          <w:rFonts w:ascii="Trebuchet MS" w:hAnsi="Trebuchet MS"/>
          <w:color w:val="0F243E" w:themeColor="text2" w:themeShade="80"/>
        </w:rPr>
        <w:t>e</w:t>
      </w:r>
      <w:r w:rsidR="00361DF1" w:rsidRPr="00CE27CB">
        <w:rPr>
          <w:rFonts w:ascii="Trebuchet MS" w:hAnsi="Trebuchet MS"/>
          <w:color w:val="0F243E" w:themeColor="text2" w:themeShade="80"/>
        </w:rPr>
        <w:t>l</w:t>
      </w:r>
      <w:r w:rsidR="00814018" w:rsidRPr="00CE27CB">
        <w:rPr>
          <w:rFonts w:ascii="Trebuchet MS" w:hAnsi="Trebuchet MS"/>
          <w:color w:val="0F243E" w:themeColor="text2" w:themeShade="80"/>
        </w:rPr>
        <w:t>e</w:t>
      </w:r>
      <w:r w:rsidR="00B55664" w:rsidRPr="00CE27CB">
        <w:rPr>
          <w:rFonts w:ascii="Trebuchet MS" w:hAnsi="Trebuchet MS"/>
          <w:color w:val="0F243E" w:themeColor="text2" w:themeShade="80"/>
        </w:rPr>
        <w:t xml:space="preserve"> </w:t>
      </w:r>
      <w:r w:rsidRPr="00CE27CB">
        <w:rPr>
          <w:rFonts w:ascii="Trebuchet MS" w:hAnsi="Trebuchet MS"/>
          <w:color w:val="0F243E" w:themeColor="text2" w:themeShade="80"/>
        </w:rPr>
        <w:t>obiectiv</w:t>
      </w:r>
      <w:r w:rsidR="00814018" w:rsidRPr="00CE27CB">
        <w:rPr>
          <w:rFonts w:ascii="Trebuchet MS" w:hAnsi="Trebuchet MS"/>
          <w:color w:val="0F243E" w:themeColor="text2" w:themeShade="80"/>
        </w:rPr>
        <w:t>e</w:t>
      </w:r>
      <w:r w:rsidRPr="00CE27CB">
        <w:rPr>
          <w:rFonts w:ascii="Trebuchet MS" w:hAnsi="Trebuchet MS"/>
          <w:color w:val="0F243E" w:themeColor="text2" w:themeShade="80"/>
        </w:rPr>
        <w:t xml:space="preserve"> specific</w:t>
      </w:r>
      <w:r w:rsidR="00814018" w:rsidRPr="00CE27CB">
        <w:rPr>
          <w:rFonts w:ascii="Trebuchet MS" w:hAnsi="Trebuchet MS"/>
          <w:color w:val="0F243E" w:themeColor="text2" w:themeShade="80"/>
        </w:rPr>
        <w:t>e</w:t>
      </w:r>
      <w:r w:rsidRPr="00CE27CB">
        <w:rPr>
          <w:rFonts w:ascii="Trebuchet MS" w:hAnsi="Trebuchet MS"/>
          <w:color w:val="0F243E" w:themeColor="text2" w:themeShade="80"/>
        </w:rPr>
        <w:t xml:space="preserve">: </w:t>
      </w:r>
    </w:p>
    <w:p w14:paraId="68D9A6B0" w14:textId="110FADFF" w:rsidR="00C94189" w:rsidRPr="00CE27CB" w:rsidRDefault="00C94189" w:rsidP="006C274F">
      <w:pPr>
        <w:pStyle w:val="Listparagraf"/>
        <w:numPr>
          <w:ilvl w:val="0"/>
          <w:numId w:val="5"/>
        </w:numPr>
        <w:spacing w:after="0" w:line="240" w:lineRule="auto"/>
        <w:jc w:val="both"/>
        <w:rPr>
          <w:rFonts w:ascii="Trebuchet MS" w:hAnsi="Trebuchet MS"/>
          <w:i/>
          <w:color w:val="0F243E" w:themeColor="text2" w:themeShade="80"/>
        </w:rPr>
      </w:pPr>
      <w:r w:rsidRPr="00CE27CB">
        <w:rPr>
          <w:rFonts w:ascii="Trebuchet MS" w:hAnsi="Trebuchet MS"/>
          <w:b/>
          <w:color w:val="0F243E" w:themeColor="text2" w:themeShade="80"/>
        </w:rPr>
        <w:t xml:space="preserve">Obiectivul specific: 1.1.: </w:t>
      </w:r>
      <w:r w:rsidRPr="00CE27CB">
        <w:rPr>
          <w:rFonts w:ascii="Trebuchet MS" w:hAnsi="Trebuchet MS"/>
          <w:i/>
          <w:color w:val="0F243E" w:themeColor="text2" w:themeShade="80"/>
        </w:rPr>
        <w:t xml:space="preserve">Creșterea ocupării tinerilor </w:t>
      </w:r>
      <w:r w:rsidR="00427CF4" w:rsidRPr="00CE27CB">
        <w:rPr>
          <w:rFonts w:ascii="Trebuchet MS" w:hAnsi="Trebuchet MS"/>
          <w:i/>
          <w:color w:val="0F243E" w:themeColor="text2" w:themeShade="80"/>
        </w:rPr>
        <w:t>NEET</w:t>
      </w:r>
      <w:r w:rsidR="003F4DA9" w:rsidRPr="00CE27CB">
        <w:rPr>
          <w:rFonts w:ascii="Trebuchet MS" w:hAnsi="Trebuchet MS"/>
          <w:i/>
          <w:color w:val="0F243E" w:themeColor="text2" w:themeShade="80"/>
        </w:rPr>
        <w:t>s</w:t>
      </w:r>
      <w:r w:rsidRPr="00CE27CB">
        <w:rPr>
          <w:rFonts w:ascii="Trebuchet MS" w:hAnsi="Trebuchet MS"/>
          <w:i/>
          <w:color w:val="0F243E" w:themeColor="text2" w:themeShade="80"/>
        </w:rPr>
        <w:t xml:space="preserve"> șomeri cu vârsta între 16 - 24 ani, înregistrați la Serviciul Public de Ocupare, cu rezidența în regiunile eligibile (Centru, Sud-Est și Sud Muntenia)</w:t>
      </w:r>
    </w:p>
    <w:p w14:paraId="502A34D5" w14:textId="10C32CA2" w:rsidR="00097636" w:rsidRPr="00CE27CB" w:rsidRDefault="00097636" w:rsidP="006C274F">
      <w:pPr>
        <w:pStyle w:val="Listparagraf"/>
        <w:numPr>
          <w:ilvl w:val="0"/>
          <w:numId w:val="5"/>
        </w:numPr>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Obiectivul specific: 1.2.:</w:t>
      </w:r>
      <w:r w:rsidRPr="00CE27CB">
        <w:rPr>
          <w:rFonts w:ascii="Trebuchet MS" w:hAnsi="Trebuchet MS"/>
          <w:color w:val="0F243E" w:themeColor="text2" w:themeShade="80"/>
        </w:rPr>
        <w:t xml:space="preserve"> </w:t>
      </w:r>
      <w:proofErr w:type="spellStart"/>
      <w:r w:rsidRPr="00CE27CB">
        <w:rPr>
          <w:rFonts w:ascii="Trebuchet MS" w:hAnsi="Trebuchet MS"/>
          <w:i/>
          <w:color w:val="0F243E" w:themeColor="text2" w:themeShade="80"/>
        </w:rPr>
        <w:t>Îmbunătăţirea</w:t>
      </w:r>
      <w:proofErr w:type="spellEnd"/>
      <w:r w:rsidRPr="00CE27CB">
        <w:rPr>
          <w:rFonts w:ascii="Trebuchet MS" w:hAnsi="Trebuchet MS"/>
          <w:i/>
          <w:color w:val="0F243E" w:themeColor="text2" w:themeShade="80"/>
        </w:rPr>
        <w:t xml:space="preserve"> nivelului de </w:t>
      </w:r>
      <w:proofErr w:type="spellStart"/>
      <w:r w:rsidRPr="00CE27CB">
        <w:rPr>
          <w:rFonts w:ascii="Trebuchet MS" w:hAnsi="Trebuchet MS"/>
          <w:i/>
          <w:color w:val="0F243E" w:themeColor="text2" w:themeShade="80"/>
        </w:rPr>
        <w:t>competenţe</w:t>
      </w:r>
      <w:proofErr w:type="spellEnd"/>
      <w:r w:rsidRPr="00CE27CB">
        <w:rPr>
          <w:rFonts w:ascii="Trebuchet MS" w:hAnsi="Trebuchet MS"/>
          <w:i/>
          <w:color w:val="0F243E" w:themeColor="text2" w:themeShade="80"/>
        </w:rPr>
        <w:t xml:space="preserve">, inclusiv prin evaluarea și certificarea competențelor dobândite în sistem non-formal și informal al tinerilor NEETs șomeri cu vârsta între 16 - 24 ani, înregistrați la Serviciul Public de Ocupare, cu rezidența în regiunile eligibile (Centru, Sud-Est </w:t>
      </w:r>
      <w:proofErr w:type="spellStart"/>
      <w:r w:rsidRPr="00CE27CB">
        <w:rPr>
          <w:rFonts w:ascii="Trebuchet MS" w:hAnsi="Trebuchet MS"/>
          <w:i/>
          <w:color w:val="0F243E" w:themeColor="text2" w:themeShade="80"/>
        </w:rPr>
        <w:t>şi</w:t>
      </w:r>
      <w:proofErr w:type="spellEnd"/>
      <w:r w:rsidRPr="00CE27CB">
        <w:rPr>
          <w:rFonts w:ascii="Trebuchet MS" w:hAnsi="Trebuchet MS"/>
          <w:i/>
          <w:color w:val="0F243E" w:themeColor="text2" w:themeShade="80"/>
        </w:rPr>
        <w:t xml:space="preserve"> Sud Muntenia)</w:t>
      </w:r>
    </w:p>
    <w:p w14:paraId="740515AF" w14:textId="77777777" w:rsidR="00361DF1" w:rsidRPr="00CE27CB" w:rsidRDefault="00361DF1" w:rsidP="006C274F">
      <w:pPr>
        <w:pStyle w:val="Listparagraf"/>
        <w:spacing w:after="0" w:line="240" w:lineRule="auto"/>
        <w:ind w:left="786"/>
        <w:jc w:val="both"/>
        <w:rPr>
          <w:rFonts w:ascii="Trebuchet MS" w:hAnsi="Trebuchet MS"/>
          <w:color w:val="0F243E" w:themeColor="text2" w:themeShade="80"/>
        </w:rPr>
      </w:pPr>
    </w:p>
    <w:p w14:paraId="4DCD3AF9" w14:textId="086C510E" w:rsidR="000C44A2" w:rsidRPr="00CE27CB" w:rsidRDefault="000C44A2" w:rsidP="006C274F">
      <w:pPr>
        <w:pStyle w:val="Listparagraf"/>
        <w:numPr>
          <w:ilvl w:val="0"/>
          <w:numId w:val="15"/>
        </w:numPr>
        <w:spacing w:after="0" w:line="240" w:lineRule="auto"/>
        <w:rPr>
          <w:rFonts w:ascii="Trebuchet MS" w:hAnsi="Trebuchet MS"/>
          <w:color w:val="0F243E" w:themeColor="text2" w:themeShade="80"/>
          <w:kern w:val="1"/>
        </w:rPr>
      </w:pPr>
      <w:r w:rsidRPr="00CE27CB">
        <w:rPr>
          <w:rFonts w:ascii="Trebuchet MS" w:hAnsi="Trebuchet MS"/>
          <w:b/>
          <w:color w:val="0F243E" w:themeColor="text2" w:themeShade="80"/>
          <w:kern w:val="1"/>
        </w:rPr>
        <w:t>Rezultat</w:t>
      </w:r>
      <w:r w:rsidR="00097636" w:rsidRPr="00CE27CB">
        <w:rPr>
          <w:rFonts w:ascii="Trebuchet MS" w:hAnsi="Trebuchet MS"/>
          <w:b/>
          <w:color w:val="0F243E" w:themeColor="text2" w:themeShade="80"/>
          <w:kern w:val="1"/>
        </w:rPr>
        <w:t>e</w:t>
      </w:r>
      <w:r w:rsidR="004B72B4" w:rsidRPr="00CE27CB">
        <w:rPr>
          <w:rFonts w:ascii="Trebuchet MS" w:hAnsi="Trebuchet MS"/>
          <w:b/>
          <w:color w:val="0F243E" w:themeColor="text2" w:themeShade="80"/>
          <w:kern w:val="1"/>
        </w:rPr>
        <w:t xml:space="preserve"> </w:t>
      </w:r>
      <w:r w:rsidRPr="00CE27CB">
        <w:rPr>
          <w:rFonts w:ascii="Trebuchet MS" w:hAnsi="Trebuchet MS"/>
          <w:b/>
          <w:color w:val="0F243E" w:themeColor="text2" w:themeShade="80"/>
          <w:kern w:val="1"/>
        </w:rPr>
        <w:t>așteptat</w:t>
      </w:r>
      <w:r w:rsidR="00097636" w:rsidRPr="00CE27CB">
        <w:rPr>
          <w:rFonts w:ascii="Trebuchet MS" w:hAnsi="Trebuchet MS"/>
          <w:b/>
          <w:color w:val="0F243E" w:themeColor="text2" w:themeShade="80"/>
          <w:kern w:val="1"/>
        </w:rPr>
        <w:t>e</w:t>
      </w:r>
    </w:p>
    <w:p w14:paraId="1DD485E1" w14:textId="5DAB081B" w:rsidR="00C94189" w:rsidRPr="00CE27CB" w:rsidRDefault="00C94189" w:rsidP="006C274F">
      <w:pPr>
        <w:spacing w:after="0" w:line="240" w:lineRule="auto"/>
        <w:jc w:val="both"/>
        <w:rPr>
          <w:rFonts w:ascii="Trebuchet MS" w:hAnsi="Trebuchet MS"/>
          <w:color w:val="0F243E" w:themeColor="text2" w:themeShade="80"/>
          <w:kern w:val="1"/>
        </w:rPr>
      </w:pPr>
      <w:r w:rsidRPr="00CE27CB">
        <w:rPr>
          <w:rFonts w:ascii="Trebuchet MS" w:hAnsi="Trebuchet MS"/>
          <w:color w:val="0F243E" w:themeColor="text2" w:themeShade="80"/>
          <w:kern w:val="1"/>
        </w:rPr>
        <w:t>Rezultat</w:t>
      </w:r>
      <w:r w:rsidR="00097636" w:rsidRPr="00CE27CB">
        <w:rPr>
          <w:rFonts w:ascii="Trebuchet MS" w:hAnsi="Trebuchet MS"/>
          <w:color w:val="0F243E" w:themeColor="text2" w:themeShade="80"/>
          <w:kern w:val="1"/>
        </w:rPr>
        <w:t>ele</w:t>
      </w:r>
      <w:r w:rsidRPr="00CE27CB">
        <w:rPr>
          <w:rFonts w:ascii="Trebuchet MS" w:hAnsi="Trebuchet MS"/>
          <w:color w:val="0F243E" w:themeColor="text2" w:themeShade="80"/>
          <w:kern w:val="1"/>
        </w:rPr>
        <w:t xml:space="preserve"> așteptat</w:t>
      </w:r>
      <w:r w:rsidR="00097636" w:rsidRPr="00CE27CB">
        <w:rPr>
          <w:rFonts w:ascii="Trebuchet MS" w:hAnsi="Trebuchet MS"/>
          <w:color w:val="0F243E" w:themeColor="text2" w:themeShade="80"/>
          <w:kern w:val="1"/>
        </w:rPr>
        <w:t>e</w:t>
      </w:r>
      <w:r w:rsidRPr="00CE27CB">
        <w:rPr>
          <w:rFonts w:ascii="Trebuchet MS" w:hAnsi="Trebuchet MS"/>
          <w:color w:val="0F243E" w:themeColor="text2" w:themeShade="80"/>
          <w:kern w:val="1"/>
        </w:rPr>
        <w:t xml:space="preserve"> prin sprijinul financiar acordat în cadrul prezent</w:t>
      </w:r>
      <w:r w:rsidR="00BD4C1D" w:rsidRPr="00CE27CB">
        <w:rPr>
          <w:rFonts w:ascii="Trebuchet MS" w:hAnsi="Trebuchet MS"/>
          <w:color w:val="0F243E" w:themeColor="text2" w:themeShade="80"/>
          <w:kern w:val="1"/>
        </w:rPr>
        <w:t>ului</w:t>
      </w:r>
      <w:r w:rsidRPr="00CE27CB">
        <w:rPr>
          <w:rFonts w:ascii="Trebuchet MS" w:hAnsi="Trebuchet MS"/>
          <w:color w:val="0F243E" w:themeColor="text2" w:themeShade="80"/>
          <w:kern w:val="1"/>
        </w:rPr>
        <w:t xml:space="preserve"> apel de proiecte </w:t>
      </w:r>
      <w:r w:rsidR="00097636" w:rsidRPr="00CE27CB">
        <w:rPr>
          <w:rFonts w:ascii="Trebuchet MS" w:hAnsi="Trebuchet MS"/>
          <w:color w:val="0F243E" w:themeColor="text2" w:themeShade="80"/>
          <w:kern w:val="1"/>
        </w:rPr>
        <w:t>sunt</w:t>
      </w:r>
      <w:r w:rsidRPr="00CE27CB">
        <w:rPr>
          <w:rFonts w:ascii="Trebuchet MS" w:hAnsi="Trebuchet MS"/>
          <w:color w:val="0F243E" w:themeColor="text2" w:themeShade="80"/>
          <w:kern w:val="1"/>
        </w:rPr>
        <w:t>:</w:t>
      </w:r>
    </w:p>
    <w:p w14:paraId="5F3EA8BE" w14:textId="3A782AFA" w:rsidR="00455442" w:rsidRPr="00CE27CB" w:rsidRDefault="00C94189" w:rsidP="006C274F">
      <w:pPr>
        <w:pStyle w:val="Listparagraf"/>
        <w:numPr>
          <w:ilvl w:val="0"/>
          <w:numId w:val="16"/>
        </w:numPr>
        <w:spacing w:after="0" w:line="240" w:lineRule="auto"/>
        <w:jc w:val="both"/>
        <w:rPr>
          <w:rFonts w:ascii="Trebuchet MS" w:hAnsi="Trebuchet MS"/>
          <w:i/>
          <w:color w:val="0F243E" w:themeColor="text2" w:themeShade="80"/>
          <w:kern w:val="1"/>
        </w:rPr>
      </w:pPr>
      <w:r w:rsidRPr="00CE27CB">
        <w:rPr>
          <w:rFonts w:ascii="Trebuchet MS" w:hAnsi="Trebuchet MS"/>
          <w:i/>
          <w:color w:val="0F243E" w:themeColor="text2" w:themeShade="80"/>
          <w:kern w:val="1"/>
        </w:rPr>
        <w:t xml:space="preserve">Ocupare crescută a tinerilor </w:t>
      </w:r>
      <w:r w:rsidR="00427CF4" w:rsidRPr="00CE27CB">
        <w:rPr>
          <w:rFonts w:ascii="Trebuchet MS" w:hAnsi="Trebuchet MS"/>
          <w:i/>
          <w:color w:val="0F243E" w:themeColor="text2" w:themeShade="80"/>
          <w:kern w:val="1"/>
        </w:rPr>
        <w:t>NEET</w:t>
      </w:r>
      <w:r w:rsidRPr="00CE27CB">
        <w:rPr>
          <w:rFonts w:ascii="Trebuchet MS" w:hAnsi="Trebuchet MS"/>
          <w:i/>
          <w:color w:val="0F243E" w:themeColor="text2" w:themeShade="80"/>
          <w:kern w:val="1"/>
        </w:rPr>
        <w:t xml:space="preserve"> cu vârsta între 16 - 24 ani, înregistrați la SPO, cu rezidența în regiunile eligibile, urmare a sprijinului primit;</w:t>
      </w:r>
    </w:p>
    <w:p w14:paraId="0562CDA7" w14:textId="10977E59" w:rsidR="00097636" w:rsidRPr="00CE27CB" w:rsidRDefault="00097636" w:rsidP="006C274F">
      <w:pPr>
        <w:pStyle w:val="Listparagraf"/>
        <w:numPr>
          <w:ilvl w:val="0"/>
          <w:numId w:val="16"/>
        </w:numPr>
        <w:spacing w:after="0" w:line="240" w:lineRule="auto"/>
        <w:jc w:val="both"/>
        <w:rPr>
          <w:rFonts w:ascii="Trebuchet MS" w:hAnsi="Trebuchet MS"/>
          <w:i/>
          <w:color w:val="0F243E" w:themeColor="text2" w:themeShade="80"/>
          <w:kern w:val="1"/>
        </w:rPr>
      </w:pPr>
      <w:r w:rsidRPr="00CE27CB">
        <w:rPr>
          <w:rFonts w:ascii="Trebuchet MS" w:hAnsi="Trebuchet MS"/>
          <w:i/>
          <w:color w:val="0F243E" w:themeColor="text2" w:themeShade="80"/>
          <w:kern w:val="1"/>
        </w:rPr>
        <w:t>Număr crescut de tineri NEETs cu vârsta între 16 - 24 ani, înregistrați la SPO, cu rezidența în regiunile eligibile, care și-au îmbunătățit competențele/ care și-au validat competențele dobândite în sistem non-formal și informal urmare a sprijinului primit</w:t>
      </w:r>
    </w:p>
    <w:p w14:paraId="29BBBA7A" w14:textId="77777777" w:rsidR="00D15F32" w:rsidRPr="00CE27CB" w:rsidRDefault="00D15F32" w:rsidP="006C274F">
      <w:pPr>
        <w:pStyle w:val="Listparagraf"/>
        <w:autoSpaceDE w:val="0"/>
        <w:autoSpaceDN w:val="0"/>
        <w:adjustRightInd w:val="0"/>
        <w:spacing w:after="0" w:line="240" w:lineRule="auto"/>
        <w:ind w:left="786"/>
        <w:rPr>
          <w:rFonts w:ascii="Trebuchet MS" w:hAnsi="Trebuchet MS"/>
          <w:i/>
          <w:color w:val="0F243E" w:themeColor="text2" w:themeShade="80"/>
          <w:kern w:val="1"/>
        </w:rPr>
      </w:pPr>
    </w:p>
    <w:p w14:paraId="21EDAE18" w14:textId="77777777" w:rsidR="00D15F32" w:rsidRPr="00CE27CB" w:rsidRDefault="00D15F32" w:rsidP="006C274F">
      <w:pPr>
        <w:pStyle w:val="Listparagraf"/>
        <w:autoSpaceDE w:val="0"/>
        <w:autoSpaceDN w:val="0"/>
        <w:adjustRightInd w:val="0"/>
        <w:spacing w:after="0" w:line="240" w:lineRule="auto"/>
        <w:ind w:left="786"/>
        <w:rPr>
          <w:rFonts w:ascii="Trebuchet MS" w:hAnsi="Trebuchet MS" w:cs="Calibri,Italic"/>
          <w:i/>
          <w:iCs/>
          <w:color w:val="0F243E" w:themeColor="text2" w:themeShade="80"/>
          <w:lang w:val="en-US"/>
        </w:rPr>
      </w:pPr>
    </w:p>
    <w:p w14:paraId="6749AFD8" w14:textId="09E8042D" w:rsidR="00FB6488" w:rsidRPr="00CE27CB" w:rsidRDefault="000C44A2" w:rsidP="006C274F">
      <w:pPr>
        <w:pStyle w:val="Titlu2"/>
        <w:numPr>
          <w:ilvl w:val="0"/>
          <w:numId w:val="0"/>
        </w:numPr>
        <w:spacing w:before="0" w:line="240" w:lineRule="auto"/>
        <w:jc w:val="both"/>
        <w:rPr>
          <w:rFonts w:ascii="Trebuchet MS" w:hAnsi="Trebuchet MS" w:cs="Times New Roman"/>
          <w:b/>
          <w:color w:val="0F243E" w:themeColor="text2" w:themeShade="80"/>
          <w:sz w:val="22"/>
          <w:szCs w:val="22"/>
        </w:rPr>
      </w:pPr>
      <w:bookmarkStart w:id="8" w:name="_Toc487105467"/>
      <w:r w:rsidRPr="00CE27CB">
        <w:rPr>
          <w:rFonts w:ascii="Trebuchet MS" w:hAnsi="Trebuchet MS" w:cs="Times New Roman"/>
          <w:b/>
          <w:color w:val="0F243E" w:themeColor="text2" w:themeShade="80"/>
          <w:sz w:val="22"/>
          <w:szCs w:val="22"/>
        </w:rPr>
        <w:t>1.</w:t>
      </w:r>
      <w:r w:rsidR="00AB688E" w:rsidRPr="00CE27CB">
        <w:rPr>
          <w:rFonts w:ascii="Trebuchet MS" w:hAnsi="Trebuchet MS" w:cs="Times New Roman"/>
          <w:b/>
          <w:color w:val="0F243E" w:themeColor="text2" w:themeShade="80"/>
          <w:sz w:val="22"/>
          <w:szCs w:val="22"/>
        </w:rPr>
        <w:t>2.</w:t>
      </w:r>
      <w:r w:rsidR="00FB6488" w:rsidRPr="00CE27CB">
        <w:rPr>
          <w:rFonts w:ascii="Trebuchet MS" w:hAnsi="Trebuchet MS" w:cs="Times New Roman"/>
          <w:b/>
          <w:color w:val="0F243E" w:themeColor="text2" w:themeShade="80"/>
          <w:sz w:val="22"/>
          <w:szCs w:val="22"/>
        </w:rPr>
        <w:t xml:space="preserve"> Tipul apelului de proiecte și perioada de depunere a propunerilor de proiecte</w:t>
      </w:r>
      <w:bookmarkEnd w:id="8"/>
    </w:p>
    <w:p w14:paraId="0F4C7548" w14:textId="77777777" w:rsidR="00AB688E" w:rsidRPr="00CE27CB" w:rsidRDefault="00AB688E"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Apelul de proiecte este un </w:t>
      </w:r>
      <w:r w:rsidRPr="00CE27CB">
        <w:rPr>
          <w:rFonts w:ascii="Trebuchet MS" w:hAnsi="Trebuchet MS"/>
          <w:b/>
          <w:color w:val="0F243E" w:themeColor="text2" w:themeShade="80"/>
        </w:rPr>
        <w:t>apel de tip non-competitiv</w:t>
      </w:r>
      <w:r w:rsidRPr="00CE27CB">
        <w:rPr>
          <w:rFonts w:ascii="Trebuchet MS" w:hAnsi="Trebuchet MS"/>
          <w:color w:val="0F243E" w:themeColor="text2" w:themeShade="80"/>
        </w:rPr>
        <w:t xml:space="preserve">, </w:t>
      </w:r>
      <w:r w:rsidRPr="00CE27CB">
        <w:rPr>
          <w:rFonts w:ascii="Trebuchet MS" w:hAnsi="Trebuchet MS"/>
          <w:b/>
          <w:color w:val="0F243E" w:themeColor="text2" w:themeShade="80"/>
        </w:rPr>
        <w:t>cu termen limită de depunere</w:t>
      </w:r>
      <w:r w:rsidRPr="00CE27CB">
        <w:rPr>
          <w:rFonts w:ascii="Trebuchet MS" w:hAnsi="Trebuchet MS"/>
          <w:color w:val="0F243E" w:themeColor="text2" w:themeShade="80"/>
        </w:rPr>
        <w:t xml:space="preserve">. </w:t>
      </w:r>
    </w:p>
    <w:p w14:paraId="0EF6BF26" w14:textId="77777777" w:rsidR="00AB688E" w:rsidRPr="00CE27CB" w:rsidRDefault="00AB688E" w:rsidP="006C274F">
      <w:pPr>
        <w:spacing w:after="0" w:line="240" w:lineRule="auto"/>
        <w:jc w:val="both"/>
        <w:rPr>
          <w:rFonts w:ascii="Trebuchet MS" w:hAnsi="Trebuchet MS"/>
          <w:color w:val="0F243E" w:themeColor="text2" w:themeShade="80"/>
        </w:rPr>
      </w:pPr>
    </w:p>
    <w:p w14:paraId="033BF86B" w14:textId="77777777" w:rsidR="00AB688E" w:rsidRPr="00CE27CB" w:rsidRDefault="00AB688E" w:rsidP="006C274F">
      <w:pPr>
        <w:pBdr>
          <w:top w:val="single" w:sz="18" w:space="1" w:color="FFFF00"/>
          <w:left w:val="single" w:sz="18" w:space="4" w:color="FFFF00"/>
          <w:bottom w:val="single" w:sz="18" w:space="1" w:color="FFFF00"/>
          <w:right w:val="single" w:sz="18" w:space="4" w:color="FFFF00"/>
        </w:pBdr>
        <w:shd w:val="clear" w:color="auto" w:fill="BDD6EE"/>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SISTEMUL INFORMATIC MySMIS 2014 VA FI DESCHIS ÎN DATA DE ........... ORA 10.00</w:t>
      </w:r>
      <w:r w:rsidRPr="00CE27CB">
        <w:rPr>
          <w:rFonts w:ascii="Trebuchet MS" w:hAnsi="Trebuchet MS"/>
          <w:color w:val="0F243E" w:themeColor="text2" w:themeShade="80"/>
        </w:rPr>
        <w:t xml:space="preserve"> </w:t>
      </w:r>
      <w:r w:rsidRPr="00CE27CB">
        <w:rPr>
          <w:rFonts w:ascii="Trebuchet MS" w:hAnsi="Trebuchet MS"/>
          <w:b/>
          <w:color w:val="0F243E" w:themeColor="text2" w:themeShade="80"/>
        </w:rPr>
        <w:t>ŞI SE VA ÎNCHIDE ÎN DATA DE ..........., ORA 16.00.</w:t>
      </w:r>
    </w:p>
    <w:p w14:paraId="2B0FDAF0" w14:textId="77777777" w:rsidR="00AB688E" w:rsidRPr="00CE27CB" w:rsidRDefault="00AB688E" w:rsidP="006C274F">
      <w:pPr>
        <w:autoSpaceDE w:val="0"/>
        <w:autoSpaceDN w:val="0"/>
        <w:adjustRightInd w:val="0"/>
        <w:spacing w:after="0" w:line="240" w:lineRule="auto"/>
        <w:jc w:val="both"/>
        <w:rPr>
          <w:rFonts w:ascii="Trebuchet MS" w:hAnsi="Trebuchet MS"/>
          <w:color w:val="0F243E" w:themeColor="text2" w:themeShade="80"/>
        </w:rPr>
      </w:pPr>
    </w:p>
    <w:p w14:paraId="2EB5C942" w14:textId="77777777" w:rsidR="00AB688E" w:rsidRPr="00CE27CB" w:rsidRDefault="00AB688E"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Elaborarea propunerii de proiect va urma fazele mecanismului non-competitiv menționate la secțiunea II. Mecanismul non-competitiv (</w:t>
      </w:r>
      <w:r w:rsidRPr="00CE27CB">
        <w:rPr>
          <w:rFonts w:ascii="Trebuchet MS" w:hAnsi="Trebuchet MS"/>
          <w:i/>
          <w:color w:val="0F243E" w:themeColor="text2" w:themeShade="80"/>
        </w:rPr>
        <w:t xml:space="preserve">Metodologia de verificare, evaluare </w:t>
      </w:r>
      <w:proofErr w:type="spellStart"/>
      <w:r w:rsidRPr="00CE27CB">
        <w:rPr>
          <w:rFonts w:ascii="Trebuchet MS" w:hAnsi="Trebuchet MS"/>
          <w:i/>
          <w:color w:val="0F243E" w:themeColor="text2" w:themeShade="80"/>
        </w:rPr>
        <w:t>şi</w:t>
      </w:r>
      <w:proofErr w:type="spellEnd"/>
      <w:r w:rsidRPr="00CE27CB">
        <w:rPr>
          <w:rFonts w:ascii="Trebuchet MS" w:hAnsi="Trebuchet MS"/>
          <w:i/>
          <w:color w:val="0F243E" w:themeColor="text2" w:themeShade="80"/>
        </w:rPr>
        <w:t xml:space="preserve"> selecție a proiectelor </w:t>
      </w:r>
      <w:r w:rsidRPr="00CE27CB">
        <w:rPr>
          <w:rFonts w:ascii="Trebuchet MS" w:hAnsi="Trebuchet MS" w:cs="Arial"/>
          <w:i/>
          <w:color w:val="0F243E" w:themeColor="text2" w:themeShade="80"/>
        </w:rPr>
        <w:t>î</w:t>
      </w:r>
      <w:r w:rsidRPr="00CE27CB">
        <w:rPr>
          <w:rFonts w:ascii="Trebuchet MS" w:hAnsi="Trebuchet MS"/>
          <w:i/>
          <w:color w:val="0F243E" w:themeColor="text2" w:themeShade="80"/>
        </w:rPr>
        <w:t xml:space="preserve">n cadrul Programului </w:t>
      </w:r>
      <w:proofErr w:type="spellStart"/>
      <w:r w:rsidRPr="00CE27CB">
        <w:rPr>
          <w:rFonts w:ascii="Trebuchet MS" w:hAnsi="Trebuchet MS"/>
          <w:i/>
          <w:color w:val="0F243E" w:themeColor="text2" w:themeShade="80"/>
        </w:rPr>
        <w:t>Operaţional</w:t>
      </w:r>
      <w:proofErr w:type="spellEnd"/>
      <w:r w:rsidRPr="00CE27CB">
        <w:rPr>
          <w:rFonts w:ascii="Trebuchet MS" w:hAnsi="Trebuchet MS"/>
          <w:i/>
          <w:color w:val="0F243E" w:themeColor="text2" w:themeShade="80"/>
        </w:rPr>
        <w:t xml:space="preserve"> Capital Uman 2014-2020- mai 2017).</w:t>
      </w:r>
    </w:p>
    <w:p w14:paraId="072A74E9" w14:textId="6F87C720" w:rsidR="00FB6488" w:rsidRPr="00CE27CB" w:rsidRDefault="00B40BC1" w:rsidP="006C274F">
      <w:pPr>
        <w:spacing w:after="0" w:line="240" w:lineRule="auto"/>
        <w:rPr>
          <w:rFonts w:ascii="Trebuchet MS" w:hAnsi="Trebuchet MS"/>
          <w:b/>
          <w:color w:val="0F243E" w:themeColor="text2" w:themeShade="80"/>
        </w:rPr>
      </w:pPr>
      <w:r w:rsidRPr="00CE27CB">
        <w:rPr>
          <w:rFonts w:ascii="Trebuchet MS" w:hAnsi="Trebuchet MS"/>
          <w:b/>
          <w:color w:val="0F243E" w:themeColor="text2" w:themeShade="80"/>
        </w:rPr>
        <w:br w:type="page"/>
      </w:r>
      <w:r w:rsidR="00582D59" w:rsidRPr="00CE27CB">
        <w:rPr>
          <w:rFonts w:ascii="Trebuchet MS" w:hAnsi="Trebuchet MS"/>
          <w:b/>
          <w:color w:val="0F243E" w:themeColor="text2" w:themeShade="80"/>
        </w:rPr>
        <w:lastRenderedPageBreak/>
        <w:t>1.3</w:t>
      </w:r>
      <w:r w:rsidR="00FB6488" w:rsidRPr="00CE27CB">
        <w:rPr>
          <w:rFonts w:ascii="Trebuchet MS" w:hAnsi="Trebuchet MS"/>
          <w:b/>
          <w:color w:val="0F243E" w:themeColor="text2" w:themeShade="80"/>
        </w:rPr>
        <w:t xml:space="preserve"> Acțiunile sprijinite în cadrul apelului</w:t>
      </w:r>
    </w:p>
    <w:p w14:paraId="36753B88" w14:textId="77777777" w:rsidR="00850CAE" w:rsidRPr="00CE27CB" w:rsidRDefault="00850CAE" w:rsidP="006C274F">
      <w:pPr>
        <w:spacing w:after="0" w:line="240" w:lineRule="auto"/>
        <w:jc w:val="both"/>
        <w:rPr>
          <w:rFonts w:ascii="Trebuchet MS" w:hAnsi="Trebuchet MS"/>
          <w:color w:val="0F243E" w:themeColor="text2" w:themeShade="80"/>
        </w:rPr>
      </w:pPr>
    </w:p>
    <w:p w14:paraId="683F1DE4" w14:textId="06202ED7" w:rsidR="00850CAE" w:rsidRPr="00CE27CB" w:rsidRDefault="00850CAE" w:rsidP="006C274F">
      <w:pPr>
        <w:spacing w:after="0" w:line="240" w:lineRule="auto"/>
        <w:ind w:right="95"/>
        <w:jc w:val="both"/>
        <w:rPr>
          <w:rFonts w:ascii="Trebuchet MS" w:hAnsi="Trebuchet MS" w:cs="Calibri"/>
          <w:color w:val="0F243E" w:themeColor="text2" w:themeShade="80"/>
        </w:rPr>
      </w:pPr>
      <w:r w:rsidRPr="00CE27CB">
        <w:rPr>
          <w:rFonts w:ascii="Trebuchet MS" w:hAnsi="Trebuchet MS" w:cs="Calibri"/>
          <w:color w:val="0F243E" w:themeColor="text2" w:themeShade="80"/>
        </w:rPr>
        <w:t>În acord cu prevederile POCU 2014-2020, activitățile considerate eligibile sunt cele care urmăresc atingerea obiectiv</w:t>
      </w:r>
      <w:r w:rsidR="008E639A" w:rsidRPr="00CE27CB">
        <w:rPr>
          <w:rFonts w:ascii="Trebuchet MS" w:hAnsi="Trebuchet MS" w:cs="Calibri"/>
          <w:color w:val="0F243E" w:themeColor="text2" w:themeShade="80"/>
        </w:rPr>
        <w:t xml:space="preserve">elor </w:t>
      </w:r>
      <w:r w:rsidRPr="00CE27CB">
        <w:rPr>
          <w:rFonts w:ascii="Trebuchet MS" w:hAnsi="Trebuchet MS" w:cs="Calibri"/>
          <w:color w:val="0F243E" w:themeColor="text2" w:themeShade="80"/>
        </w:rPr>
        <w:t>specific</w:t>
      </w:r>
      <w:r w:rsidR="008E639A" w:rsidRPr="00CE27CB">
        <w:rPr>
          <w:rFonts w:ascii="Trebuchet MS" w:hAnsi="Trebuchet MS" w:cs="Calibri"/>
          <w:color w:val="0F243E" w:themeColor="text2" w:themeShade="80"/>
        </w:rPr>
        <w:t>e</w:t>
      </w:r>
      <w:r w:rsidRPr="00CE27CB">
        <w:rPr>
          <w:rFonts w:ascii="Trebuchet MS" w:hAnsi="Trebuchet MS" w:cs="Calibri"/>
          <w:color w:val="0F243E" w:themeColor="text2" w:themeShade="80"/>
        </w:rPr>
        <w:t xml:space="preserve"> 1.1</w:t>
      </w:r>
      <w:r w:rsidR="008E639A" w:rsidRPr="00CE27CB">
        <w:rPr>
          <w:rFonts w:ascii="Trebuchet MS" w:hAnsi="Trebuchet MS" w:cs="Calibri"/>
          <w:color w:val="0F243E" w:themeColor="text2" w:themeShade="80"/>
        </w:rPr>
        <w:t xml:space="preserve"> si 1.2</w:t>
      </w:r>
      <w:r w:rsidRPr="00CE27CB">
        <w:rPr>
          <w:rFonts w:ascii="Trebuchet MS" w:hAnsi="Trebuchet MS" w:cs="Calibri"/>
          <w:color w:val="0F243E" w:themeColor="text2" w:themeShade="80"/>
        </w:rPr>
        <w:t xml:space="preserve">. </w:t>
      </w:r>
    </w:p>
    <w:p w14:paraId="6FBA4F1B" w14:textId="77777777" w:rsidR="00850CAE" w:rsidRPr="00CE27CB" w:rsidRDefault="00850CAE" w:rsidP="006C274F">
      <w:pPr>
        <w:spacing w:after="0" w:line="240" w:lineRule="auto"/>
        <w:ind w:right="95"/>
        <w:jc w:val="both"/>
        <w:rPr>
          <w:rFonts w:ascii="Trebuchet MS" w:hAnsi="Trebuchet MS" w:cs="Calibri"/>
          <w:i/>
          <w:color w:val="0F243E" w:themeColor="text2" w:themeShade="80"/>
        </w:rPr>
      </w:pPr>
    </w:p>
    <w:p w14:paraId="5979A263" w14:textId="52E89C2F" w:rsidR="00850CAE" w:rsidRPr="00CE27CB" w:rsidRDefault="00216031" w:rsidP="006C274F">
      <w:pPr>
        <w:spacing w:after="0" w:line="240" w:lineRule="auto"/>
        <w:jc w:val="both"/>
        <w:rPr>
          <w:rFonts w:ascii="Trebuchet MS" w:hAnsi="Trebuchet MS"/>
          <w:b/>
          <w:i/>
          <w:color w:val="0F243E" w:themeColor="text2" w:themeShade="80"/>
        </w:rPr>
      </w:pPr>
      <w:r w:rsidRPr="00CE27CB">
        <w:rPr>
          <w:rFonts w:ascii="Trebuchet MS" w:hAnsi="Trebuchet MS"/>
          <w:b/>
          <w:i/>
          <w:color w:val="0F243E" w:themeColor="text2" w:themeShade="80"/>
        </w:rPr>
        <w:t xml:space="preserve">NB. </w:t>
      </w:r>
      <w:r w:rsidR="00850CAE" w:rsidRPr="00CE27CB">
        <w:rPr>
          <w:rFonts w:ascii="Trebuchet MS" w:hAnsi="Trebuchet MS"/>
          <w:b/>
          <w:i/>
          <w:color w:val="0F243E" w:themeColor="text2" w:themeShade="80"/>
        </w:rPr>
        <w:t>Măsurile vor fi oferite după înregistrarea tinerilor NEET la SPO și profilarea acestora de către SPO</w:t>
      </w:r>
      <w:r w:rsidR="00850CAE" w:rsidRPr="00CE27CB">
        <w:rPr>
          <w:rFonts w:ascii="Trebuchet MS" w:hAnsi="Trebuchet MS"/>
          <w:i/>
          <w:color w:val="0F243E" w:themeColor="text2" w:themeShade="80"/>
        </w:rPr>
        <w:t>.</w:t>
      </w:r>
      <w:r w:rsidR="00850CAE" w:rsidRPr="00CE27CB">
        <w:rPr>
          <w:rFonts w:ascii="Trebuchet MS" w:hAnsi="Trebuchet MS"/>
          <w:b/>
          <w:i/>
          <w:color w:val="0F243E" w:themeColor="text2" w:themeShade="80"/>
        </w:rPr>
        <w:t xml:space="preserve"> </w:t>
      </w:r>
    </w:p>
    <w:p w14:paraId="2A57993E" w14:textId="77777777" w:rsidR="00850CAE" w:rsidRPr="00CE27CB" w:rsidRDefault="00850CAE" w:rsidP="006C274F">
      <w:pPr>
        <w:spacing w:after="0" w:line="240" w:lineRule="auto"/>
        <w:jc w:val="both"/>
        <w:rPr>
          <w:rFonts w:ascii="Trebuchet MS" w:hAnsi="Trebuchet MS"/>
          <w:b/>
          <w:i/>
          <w:color w:val="0F243E" w:themeColor="text2" w:themeShade="80"/>
          <w:kern w:val="1"/>
        </w:rPr>
      </w:pPr>
    </w:p>
    <w:p w14:paraId="7D9E9ADD" w14:textId="40BCA957" w:rsidR="00850CAE" w:rsidRPr="00CE27CB" w:rsidRDefault="00216031" w:rsidP="006C274F">
      <w:pPr>
        <w:spacing w:after="0" w:line="240" w:lineRule="auto"/>
        <w:jc w:val="both"/>
        <w:rPr>
          <w:rFonts w:ascii="Trebuchet MS" w:hAnsi="Trebuchet MS"/>
          <w:b/>
          <w:i/>
          <w:color w:val="0F243E" w:themeColor="text2" w:themeShade="80"/>
          <w:lang w:eastAsia="ar-SA"/>
        </w:rPr>
      </w:pPr>
      <w:r w:rsidRPr="00CE27CB">
        <w:rPr>
          <w:rFonts w:ascii="Trebuchet MS" w:hAnsi="Trebuchet MS"/>
          <w:b/>
          <w:i/>
          <w:color w:val="0F243E" w:themeColor="text2" w:themeShade="80"/>
          <w:lang w:eastAsia="ar-SA"/>
        </w:rPr>
        <w:t xml:space="preserve">NB. </w:t>
      </w:r>
      <w:r w:rsidR="00850CAE" w:rsidRPr="00CE27CB">
        <w:rPr>
          <w:rFonts w:ascii="Trebuchet MS" w:hAnsi="Trebuchet MS"/>
          <w:b/>
          <w:i/>
          <w:color w:val="0F243E" w:themeColor="text2" w:themeShade="80"/>
          <w:lang w:eastAsia="ar-SA"/>
        </w:rPr>
        <w:t>Măsurile de înregistrare și profilare a tinerilor NEET nu vor putea fi incluse în proiectele finanțate prin prezentul apel.</w:t>
      </w:r>
    </w:p>
    <w:p w14:paraId="48A80B18" w14:textId="77777777" w:rsidR="00850CAE" w:rsidRPr="00CE27CB" w:rsidRDefault="00850CAE" w:rsidP="006C274F">
      <w:pPr>
        <w:spacing w:after="0" w:line="240" w:lineRule="auto"/>
        <w:jc w:val="both"/>
        <w:rPr>
          <w:rFonts w:ascii="Trebuchet MS" w:hAnsi="Trebuchet MS"/>
          <w:color w:val="0F243E" w:themeColor="text2" w:themeShade="80"/>
          <w:lang w:eastAsia="ar-SA"/>
        </w:rPr>
      </w:pPr>
    </w:p>
    <w:p w14:paraId="71BE6677" w14:textId="77777777" w:rsidR="00850CAE" w:rsidRPr="00CE27CB" w:rsidRDefault="00850CAE" w:rsidP="006C274F">
      <w:pPr>
        <w:spacing w:after="0" w:line="240" w:lineRule="auto"/>
        <w:jc w:val="both"/>
        <w:rPr>
          <w:rFonts w:ascii="Trebuchet MS" w:hAnsi="Trebuchet MS"/>
          <w:color w:val="0F243E" w:themeColor="text2" w:themeShade="80"/>
          <w:lang w:eastAsia="ar-SA"/>
        </w:rPr>
      </w:pPr>
      <w:r w:rsidRPr="00CE27CB">
        <w:rPr>
          <w:rFonts w:ascii="Trebuchet MS" w:hAnsi="Trebuchet MS"/>
          <w:color w:val="0F243E" w:themeColor="text2" w:themeShade="80"/>
          <w:lang w:eastAsia="ar-SA"/>
        </w:rPr>
        <w:t xml:space="preserve">Toți tinerii NEET șomeri înregistrați și profilați de ANOFM vor putea beneficia de schemele naționale administrate de ANOFM și serviciile deconcentrate din subordinea acesteia (AJOFM). </w:t>
      </w:r>
    </w:p>
    <w:p w14:paraId="17DB861D" w14:textId="77777777" w:rsidR="00850CAE" w:rsidRPr="00CE27CB" w:rsidRDefault="00850CAE" w:rsidP="006C274F">
      <w:pPr>
        <w:spacing w:after="0" w:line="240" w:lineRule="auto"/>
        <w:ind w:right="95"/>
        <w:jc w:val="both"/>
        <w:rPr>
          <w:rFonts w:ascii="Trebuchet MS" w:hAnsi="Trebuchet MS"/>
          <w:color w:val="0F243E" w:themeColor="text2" w:themeShade="80"/>
        </w:rPr>
      </w:pPr>
    </w:p>
    <w:p w14:paraId="022E117D" w14:textId="61D342F6" w:rsidR="00850CAE" w:rsidRPr="00CE27CB" w:rsidRDefault="00850CAE" w:rsidP="006C274F">
      <w:pPr>
        <w:spacing w:after="0" w:line="240" w:lineRule="auto"/>
        <w:jc w:val="both"/>
        <w:rPr>
          <w:rFonts w:ascii="Trebuchet MS" w:hAnsi="Trebuchet MS"/>
          <w:color w:val="0F243E" w:themeColor="text2" w:themeShade="80"/>
          <w:lang w:eastAsia="ar-SA"/>
        </w:rPr>
      </w:pPr>
      <w:r w:rsidRPr="00CE27CB">
        <w:rPr>
          <w:rFonts w:ascii="Trebuchet MS" w:hAnsi="Trebuchet MS"/>
          <w:color w:val="0F243E" w:themeColor="text2" w:themeShade="80"/>
          <w:lang w:eastAsia="ar-SA"/>
        </w:rPr>
        <w:t xml:space="preserve">Prezentul apel de proiecte </w:t>
      </w:r>
      <w:proofErr w:type="spellStart"/>
      <w:r w:rsidR="00BF4C54" w:rsidRPr="00CE27CB">
        <w:rPr>
          <w:rFonts w:ascii="Trebuchet MS" w:hAnsi="Trebuchet MS"/>
          <w:b/>
          <w:color w:val="0F243E" w:themeColor="text2" w:themeShade="80"/>
          <w:lang w:eastAsia="ar-SA"/>
        </w:rPr>
        <w:t>finanțeaza</w:t>
      </w:r>
      <w:proofErr w:type="spellEnd"/>
      <w:r w:rsidRPr="00CE27CB">
        <w:rPr>
          <w:rFonts w:ascii="Trebuchet MS" w:hAnsi="Trebuchet MS"/>
          <w:b/>
          <w:color w:val="0F243E" w:themeColor="text2" w:themeShade="80"/>
          <w:lang w:eastAsia="ar-SA"/>
        </w:rPr>
        <w:t xml:space="preserve"> următoarele tipuri de acțiuni</w:t>
      </w:r>
      <w:r w:rsidRPr="00CE27CB">
        <w:rPr>
          <w:rFonts w:ascii="Trebuchet MS" w:hAnsi="Trebuchet MS"/>
          <w:color w:val="0F243E" w:themeColor="text2" w:themeShade="80"/>
          <w:lang w:eastAsia="ar-SA"/>
        </w:rPr>
        <w:t xml:space="preserve"> care se adresează grupului țintă prevăzut în prezentul Ghid:</w:t>
      </w:r>
    </w:p>
    <w:p w14:paraId="7C0AC4E5" w14:textId="77777777" w:rsidR="00FD6DC9" w:rsidRPr="00CE27CB" w:rsidRDefault="00FD6DC9" w:rsidP="006C274F">
      <w:pPr>
        <w:spacing w:after="0" w:line="240" w:lineRule="auto"/>
        <w:jc w:val="both"/>
        <w:rPr>
          <w:rFonts w:ascii="Trebuchet MS" w:hAnsi="Trebuchet MS"/>
          <w:color w:val="0F243E" w:themeColor="text2" w:themeShade="80"/>
          <w:lang w:eastAsia="ar-SA"/>
        </w:rPr>
      </w:pPr>
    </w:p>
    <w:p w14:paraId="2DB888FB" w14:textId="4FC32C03" w:rsidR="00FD6DC9" w:rsidRPr="00CE27CB" w:rsidRDefault="00FD6DC9" w:rsidP="006C274F">
      <w:pPr>
        <w:pStyle w:val="Listparagraf"/>
        <w:numPr>
          <w:ilvl w:val="0"/>
          <w:numId w:val="13"/>
        </w:numPr>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Participarea la programe de ucenicie</w:t>
      </w:r>
      <w:r w:rsidR="00FD6017" w:rsidRPr="00CE27CB">
        <w:rPr>
          <w:rFonts w:ascii="Trebuchet MS" w:hAnsi="Trebuchet MS"/>
          <w:b/>
          <w:color w:val="0F243E" w:themeColor="text2" w:themeShade="80"/>
        </w:rPr>
        <w:t xml:space="preserve"> și</w:t>
      </w:r>
      <w:r w:rsidR="00BF4C54" w:rsidRPr="00CE27CB">
        <w:rPr>
          <w:rFonts w:ascii="Trebuchet MS" w:hAnsi="Trebuchet MS"/>
          <w:b/>
          <w:color w:val="0F243E" w:themeColor="text2" w:themeShade="80"/>
        </w:rPr>
        <w:t>/sau</w:t>
      </w:r>
      <w:r w:rsidR="00206E01" w:rsidRPr="00CE27CB">
        <w:rPr>
          <w:rFonts w:ascii="Trebuchet MS" w:hAnsi="Trebuchet MS"/>
          <w:b/>
          <w:color w:val="0F243E" w:themeColor="text2" w:themeShade="80"/>
        </w:rPr>
        <w:t xml:space="preserve"> la programe de</w:t>
      </w:r>
      <w:r w:rsidR="00FD6017" w:rsidRPr="00CE27CB">
        <w:rPr>
          <w:rFonts w:ascii="Trebuchet MS" w:hAnsi="Trebuchet MS"/>
          <w:b/>
          <w:color w:val="0F243E" w:themeColor="text2" w:themeShade="80"/>
        </w:rPr>
        <w:t xml:space="preserve"> stagii</w:t>
      </w:r>
      <w:r w:rsidRPr="00CE27CB">
        <w:rPr>
          <w:rFonts w:ascii="Trebuchet MS" w:hAnsi="Trebuchet MS"/>
          <w:b/>
          <w:color w:val="0F243E" w:themeColor="text2" w:themeShade="80"/>
        </w:rPr>
        <w:t xml:space="preserve"> </w:t>
      </w:r>
      <w:r w:rsidRPr="00CE27CB">
        <w:rPr>
          <w:rFonts w:ascii="Trebuchet MS" w:hAnsi="Trebuchet MS"/>
          <w:color w:val="0F243E" w:themeColor="text2" w:themeShade="80"/>
        </w:rPr>
        <w:t>prin acordarea de sprijin financiar angajatorilor</w:t>
      </w:r>
      <w:r w:rsidR="000E00E9" w:rsidRPr="00CE27CB">
        <w:rPr>
          <w:rFonts w:ascii="Trebuchet MS" w:hAnsi="Trebuchet MS"/>
          <w:color w:val="0F243E" w:themeColor="text2" w:themeShade="80"/>
        </w:rPr>
        <w:t xml:space="preserve"> (</w:t>
      </w:r>
      <w:proofErr w:type="spellStart"/>
      <w:r w:rsidR="000E00E9" w:rsidRPr="00CE27CB">
        <w:rPr>
          <w:rFonts w:ascii="Trebuchet MS" w:hAnsi="Trebuchet MS"/>
          <w:color w:val="0F243E" w:themeColor="text2" w:themeShade="80"/>
        </w:rPr>
        <w:t>asa</w:t>
      </w:r>
      <w:proofErr w:type="spellEnd"/>
      <w:r w:rsidR="000E00E9" w:rsidRPr="00CE27CB">
        <w:rPr>
          <w:rFonts w:ascii="Trebuchet MS" w:hAnsi="Trebuchet MS"/>
          <w:color w:val="0F243E" w:themeColor="text2" w:themeShade="80"/>
        </w:rPr>
        <w:t xml:space="preserve"> cum sunt ei </w:t>
      </w:r>
      <w:proofErr w:type="spellStart"/>
      <w:r w:rsidR="000E00E9" w:rsidRPr="00CE27CB">
        <w:rPr>
          <w:rFonts w:ascii="Trebuchet MS" w:hAnsi="Trebuchet MS"/>
          <w:color w:val="0F243E" w:themeColor="text2" w:themeShade="80"/>
        </w:rPr>
        <w:t>prevazuti</w:t>
      </w:r>
      <w:proofErr w:type="spellEnd"/>
      <w:r w:rsidR="000E00E9" w:rsidRPr="00CE27CB">
        <w:rPr>
          <w:rFonts w:ascii="Trebuchet MS" w:hAnsi="Trebuchet MS"/>
          <w:color w:val="0F243E" w:themeColor="text2" w:themeShade="80"/>
        </w:rPr>
        <w:t xml:space="preserve"> in Legea nr. 279/2005 privind ucenicia la locul de muncă, cu </w:t>
      </w:r>
      <w:proofErr w:type="spellStart"/>
      <w:r w:rsidR="000E00E9" w:rsidRPr="00CE27CB">
        <w:rPr>
          <w:rFonts w:ascii="Trebuchet MS" w:hAnsi="Trebuchet MS"/>
          <w:color w:val="0F243E" w:themeColor="text2" w:themeShade="80"/>
        </w:rPr>
        <w:t>modificarile</w:t>
      </w:r>
      <w:proofErr w:type="spellEnd"/>
      <w:r w:rsidR="000E00E9" w:rsidRPr="00CE27CB">
        <w:rPr>
          <w:rFonts w:ascii="Trebuchet MS" w:hAnsi="Trebuchet MS"/>
          <w:color w:val="0F243E" w:themeColor="text2" w:themeShade="80"/>
        </w:rPr>
        <w:t xml:space="preserve"> si </w:t>
      </w:r>
      <w:proofErr w:type="spellStart"/>
      <w:r w:rsidR="000E00E9" w:rsidRPr="00CE27CB">
        <w:rPr>
          <w:rFonts w:ascii="Trebuchet MS" w:hAnsi="Trebuchet MS"/>
          <w:color w:val="0F243E" w:themeColor="text2" w:themeShade="80"/>
        </w:rPr>
        <w:t>completarile</w:t>
      </w:r>
      <w:proofErr w:type="spellEnd"/>
      <w:r w:rsidR="000E00E9" w:rsidRPr="00CE27CB">
        <w:rPr>
          <w:rFonts w:ascii="Trebuchet MS" w:hAnsi="Trebuchet MS"/>
          <w:color w:val="0F243E" w:themeColor="text2" w:themeShade="80"/>
        </w:rPr>
        <w:t xml:space="preserve"> ulterioare</w:t>
      </w:r>
      <w:r w:rsidR="00337384" w:rsidRPr="00CE27CB">
        <w:rPr>
          <w:rFonts w:ascii="Trebuchet MS" w:hAnsi="Trebuchet MS"/>
          <w:color w:val="0F243E" w:themeColor="text2" w:themeShade="80"/>
        </w:rPr>
        <w:t xml:space="preserve"> si/sau in Legea nr. 335/2013 privind efectuarea stagiului pentru </w:t>
      </w:r>
      <w:proofErr w:type="spellStart"/>
      <w:r w:rsidR="00337384" w:rsidRPr="00CE27CB">
        <w:rPr>
          <w:rFonts w:ascii="Trebuchet MS" w:hAnsi="Trebuchet MS"/>
          <w:color w:val="0F243E" w:themeColor="text2" w:themeShade="80"/>
        </w:rPr>
        <w:t>absolvenţii</w:t>
      </w:r>
      <w:proofErr w:type="spellEnd"/>
      <w:r w:rsidR="00337384" w:rsidRPr="00CE27CB">
        <w:rPr>
          <w:rFonts w:ascii="Trebuchet MS" w:hAnsi="Trebuchet MS"/>
          <w:color w:val="0F243E" w:themeColor="text2" w:themeShade="80"/>
        </w:rPr>
        <w:t xml:space="preserve"> de </w:t>
      </w:r>
      <w:proofErr w:type="spellStart"/>
      <w:r w:rsidR="00337384" w:rsidRPr="00CE27CB">
        <w:rPr>
          <w:rFonts w:ascii="Trebuchet MS" w:hAnsi="Trebuchet MS"/>
          <w:color w:val="0F243E" w:themeColor="text2" w:themeShade="80"/>
        </w:rPr>
        <w:t>învăţământ</w:t>
      </w:r>
      <w:proofErr w:type="spellEnd"/>
      <w:r w:rsidR="00337384" w:rsidRPr="00CE27CB">
        <w:rPr>
          <w:rFonts w:ascii="Trebuchet MS" w:hAnsi="Trebuchet MS"/>
          <w:color w:val="0F243E" w:themeColor="text2" w:themeShade="80"/>
        </w:rPr>
        <w:t xml:space="preserve"> superior, cu modificările și completările ulterioare</w:t>
      </w:r>
      <w:r w:rsidR="000E00E9" w:rsidRPr="00CE27CB">
        <w:rPr>
          <w:rFonts w:ascii="Trebuchet MS" w:hAnsi="Trebuchet MS"/>
          <w:color w:val="0F243E" w:themeColor="text2" w:themeShade="80"/>
        </w:rPr>
        <w:t>)</w:t>
      </w:r>
      <w:r w:rsidRPr="00CE27CB">
        <w:rPr>
          <w:rFonts w:ascii="Trebuchet MS" w:hAnsi="Trebuchet MS"/>
          <w:color w:val="0F243E" w:themeColor="text2" w:themeShade="80"/>
        </w:rPr>
        <w:t xml:space="preserve"> (inclusiv pentru formarea coordonatorilor de ucenicie și a mentorilor)</w:t>
      </w:r>
      <w:r w:rsidR="006D0814" w:rsidRPr="00CE27CB">
        <w:rPr>
          <w:rFonts w:ascii="Trebuchet MS" w:hAnsi="Trebuchet MS"/>
          <w:color w:val="0F243E" w:themeColor="text2" w:themeShade="80"/>
        </w:rPr>
        <w:t>, pe o durata de 12 luni,</w:t>
      </w:r>
      <w:r w:rsidRPr="00CE27CB">
        <w:rPr>
          <w:rFonts w:ascii="Trebuchet MS" w:hAnsi="Trebuchet MS"/>
          <w:color w:val="0F243E" w:themeColor="text2" w:themeShade="80"/>
        </w:rPr>
        <w:t xml:space="preserve"> în vederea organizării unor astfel de scheme</w:t>
      </w:r>
      <w:r w:rsidR="006B4029" w:rsidRPr="00CE27CB">
        <w:rPr>
          <w:rFonts w:ascii="Trebuchet MS" w:hAnsi="Trebuchet MS"/>
          <w:color w:val="0F243E" w:themeColor="text2" w:themeShade="80"/>
        </w:rPr>
        <w:t xml:space="preserve">, la care se </w:t>
      </w:r>
      <w:proofErr w:type="spellStart"/>
      <w:r w:rsidR="006B4029" w:rsidRPr="00CE27CB">
        <w:rPr>
          <w:rFonts w:ascii="Trebuchet MS" w:hAnsi="Trebuchet MS"/>
          <w:color w:val="0F243E" w:themeColor="text2" w:themeShade="80"/>
        </w:rPr>
        <w:t>adauga</w:t>
      </w:r>
      <w:proofErr w:type="spellEnd"/>
      <w:r w:rsidR="006B4029" w:rsidRPr="00CE27CB">
        <w:rPr>
          <w:rFonts w:ascii="Trebuchet MS" w:hAnsi="Trebuchet MS"/>
          <w:color w:val="0F243E" w:themeColor="text2" w:themeShade="80"/>
        </w:rPr>
        <w:t xml:space="preserve"> 6 luni pentru monitorizarea </w:t>
      </w:r>
      <w:proofErr w:type="spellStart"/>
      <w:r w:rsidR="006B4029" w:rsidRPr="00CE27CB">
        <w:rPr>
          <w:rFonts w:ascii="Trebuchet MS" w:hAnsi="Trebuchet MS"/>
          <w:color w:val="0F243E" w:themeColor="text2" w:themeShade="80"/>
        </w:rPr>
        <w:t>interventiei</w:t>
      </w:r>
      <w:proofErr w:type="spellEnd"/>
      <w:r w:rsidR="006B4029" w:rsidRPr="00CE27CB">
        <w:rPr>
          <w:rFonts w:ascii="Trebuchet MS" w:hAnsi="Trebuchet MS"/>
          <w:color w:val="0F243E" w:themeColor="text2" w:themeShade="80"/>
        </w:rPr>
        <w:t xml:space="preserve">, in vederea </w:t>
      </w:r>
      <w:proofErr w:type="spellStart"/>
      <w:r w:rsidR="006B4029" w:rsidRPr="00CE27CB">
        <w:rPr>
          <w:rFonts w:ascii="Trebuchet MS" w:hAnsi="Trebuchet MS"/>
          <w:color w:val="0F243E" w:themeColor="text2" w:themeShade="80"/>
        </w:rPr>
        <w:t>asigurarii</w:t>
      </w:r>
      <w:proofErr w:type="spellEnd"/>
      <w:r w:rsidR="006B4029" w:rsidRPr="00CE27CB">
        <w:rPr>
          <w:rFonts w:ascii="Trebuchet MS" w:hAnsi="Trebuchet MS"/>
          <w:color w:val="0F243E" w:themeColor="text2" w:themeShade="80"/>
        </w:rPr>
        <w:t xml:space="preserve"> </w:t>
      </w:r>
      <w:proofErr w:type="spellStart"/>
      <w:r w:rsidR="006B4029" w:rsidRPr="00CE27CB">
        <w:rPr>
          <w:rFonts w:ascii="Trebuchet MS" w:hAnsi="Trebuchet MS"/>
          <w:color w:val="0F243E" w:themeColor="text2" w:themeShade="80"/>
        </w:rPr>
        <w:t>sustenabilitatii</w:t>
      </w:r>
      <w:proofErr w:type="spellEnd"/>
      <w:r w:rsidR="006B4029" w:rsidRPr="00CE27CB">
        <w:rPr>
          <w:rFonts w:ascii="Trebuchet MS" w:hAnsi="Trebuchet MS"/>
          <w:color w:val="0F243E" w:themeColor="text2" w:themeShade="80"/>
        </w:rPr>
        <w:t xml:space="preserve"> sale</w:t>
      </w:r>
      <w:r w:rsidRPr="00CE27CB">
        <w:rPr>
          <w:rFonts w:ascii="Trebuchet MS" w:hAnsi="Trebuchet MS"/>
          <w:color w:val="0F243E" w:themeColor="text2" w:themeShade="80"/>
        </w:rPr>
        <w:t>.</w:t>
      </w:r>
    </w:p>
    <w:p w14:paraId="4556BA2A" w14:textId="4F2E88B2" w:rsidR="00385AC1" w:rsidRPr="00CE27CB" w:rsidRDefault="00385AC1" w:rsidP="006C274F">
      <w:pPr>
        <w:pStyle w:val="Listparagraf"/>
        <w:numPr>
          <w:ilvl w:val="0"/>
          <w:numId w:val="13"/>
        </w:num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Informare si publicitate – activitate suport</w:t>
      </w:r>
    </w:p>
    <w:p w14:paraId="0AEADDA7" w14:textId="77777777" w:rsidR="00FD6017" w:rsidRPr="00CE27CB" w:rsidRDefault="00FD6017" w:rsidP="006C274F">
      <w:pPr>
        <w:spacing w:after="0" w:line="240" w:lineRule="auto"/>
        <w:jc w:val="both"/>
        <w:rPr>
          <w:rFonts w:ascii="Trebuchet MS" w:hAnsi="Trebuchet MS"/>
          <w:color w:val="0F243E" w:themeColor="text2" w:themeShade="80"/>
        </w:rPr>
      </w:pPr>
    </w:p>
    <w:p w14:paraId="74713612" w14:textId="0FC60B6A" w:rsidR="000C42FC" w:rsidRPr="00CE27CB" w:rsidRDefault="00FD6017" w:rsidP="006C274F">
      <w:pPr>
        <w:pStyle w:val="Listparagraf"/>
        <w:numPr>
          <w:ilvl w:val="0"/>
          <w:numId w:val="14"/>
        </w:num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Ucenicia</w:t>
      </w:r>
      <w:r w:rsidR="00B84A8A" w:rsidRPr="00CE27CB">
        <w:rPr>
          <w:rFonts w:ascii="Trebuchet MS" w:hAnsi="Trebuchet MS"/>
          <w:b/>
          <w:color w:val="0F243E" w:themeColor="text2" w:themeShade="80"/>
        </w:rPr>
        <w:t xml:space="preserve"> la locul de muncă</w:t>
      </w:r>
    </w:p>
    <w:p w14:paraId="796FE024" w14:textId="77777777" w:rsidR="00A14792" w:rsidRPr="00CE27CB" w:rsidRDefault="00A14792" w:rsidP="006C274F">
      <w:pPr>
        <w:pStyle w:val="Listparagraf"/>
        <w:spacing w:after="0" w:line="240" w:lineRule="auto"/>
        <w:jc w:val="both"/>
        <w:rPr>
          <w:rFonts w:ascii="Trebuchet MS" w:hAnsi="Trebuchet MS"/>
          <w:b/>
          <w:color w:val="0F243E" w:themeColor="text2" w:themeShade="80"/>
        </w:rPr>
      </w:pPr>
    </w:p>
    <w:p w14:paraId="4C7A6EDD" w14:textId="77777777" w:rsidR="00153746" w:rsidRPr="00CE27CB" w:rsidRDefault="000C42FC"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Ucenicia reprezintă formarea profesională realizată la locul de muncă în baza unui contract de ucenicie, fiind organizată conform prevederilor Legii nr. 279/2005 privind ucenicia la locul de muncă, </w:t>
      </w:r>
      <w:r w:rsidR="003761FB" w:rsidRPr="00CE27CB">
        <w:rPr>
          <w:rFonts w:ascii="Trebuchet MS" w:hAnsi="Trebuchet MS"/>
          <w:color w:val="0F243E" w:themeColor="text2" w:themeShade="80"/>
        </w:rPr>
        <w:t xml:space="preserve">cu </w:t>
      </w:r>
      <w:proofErr w:type="spellStart"/>
      <w:r w:rsidR="003761FB" w:rsidRPr="00CE27CB">
        <w:rPr>
          <w:rFonts w:ascii="Trebuchet MS" w:hAnsi="Trebuchet MS"/>
          <w:color w:val="0F243E" w:themeColor="text2" w:themeShade="80"/>
        </w:rPr>
        <w:t>modificarile</w:t>
      </w:r>
      <w:proofErr w:type="spellEnd"/>
      <w:r w:rsidR="003761FB" w:rsidRPr="00CE27CB">
        <w:rPr>
          <w:rFonts w:ascii="Trebuchet MS" w:hAnsi="Trebuchet MS"/>
          <w:color w:val="0F243E" w:themeColor="text2" w:themeShade="80"/>
        </w:rPr>
        <w:t xml:space="preserve"> si </w:t>
      </w:r>
      <w:proofErr w:type="spellStart"/>
      <w:r w:rsidR="003761FB" w:rsidRPr="00CE27CB">
        <w:rPr>
          <w:rFonts w:ascii="Trebuchet MS" w:hAnsi="Trebuchet MS"/>
          <w:color w:val="0F243E" w:themeColor="text2" w:themeShade="80"/>
        </w:rPr>
        <w:t>completarile</w:t>
      </w:r>
      <w:proofErr w:type="spellEnd"/>
      <w:r w:rsidR="003761FB" w:rsidRPr="00CE27CB">
        <w:rPr>
          <w:rFonts w:ascii="Trebuchet MS" w:hAnsi="Trebuchet MS"/>
          <w:color w:val="0F243E" w:themeColor="text2" w:themeShade="80"/>
        </w:rPr>
        <w:t xml:space="preserve"> ulterioare</w:t>
      </w:r>
      <w:r w:rsidRPr="00CE27CB">
        <w:rPr>
          <w:rFonts w:ascii="Trebuchet MS" w:hAnsi="Trebuchet MS"/>
          <w:color w:val="0F243E" w:themeColor="text2" w:themeShade="80"/>
        </w:rPr>
        <w:t xml:space="preserve">. Ucenicia la locul de muncă se organizează pentru calificările stabilite prin </w:t>
      </w:r>
      <w:proofErr w:type="spellStart"/>
      <w:r w:rsidRPr="00CE27CB">
        <w:rPr>
          <w:rFonts w:ascii="Trebuchet MS" w:hAnsi="Trebuchet MS"/>
          <w:color w:val="0F243E" w:themeColor="text2" w:themeShade="80"/>
        </w:rPr>
        <w:t>legislaţia</w:t>
      </w:r>
      <w:proofErr w:type="spellEnd"/>
      <w:r w:rsidRPr="00CE27CB">
        <w:rPr>
          <w:rFonts w:ascii="Trebuchet MS" w:hAnsi="Trebuchet MS"/>
          <w:color w:val="0F243E" w:themeColor="text2" w:themeShade="80"/>
        </w:rPr>
        <w:t xml:space="preserve"> în vigoare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pentru </w:t>
      </w:r>
      <w:proofErr w:type="spellStart"/>
      <w:r w:rsidRPr="00CE27CB">
        <w:rPr>
          <w:rFonts w:ascii="Trebuchet MS" w:hAnsi="Trebuchet MS"/>
          <w:color w:val="0F243E" w:themeColor="text2" w:themeShade="80"/>
        </w:rPr>
        <w:t>ocupaţiile</w:t>
      </w:r>
      <w:proofErr w:type="spellEnd"/>
      <w:r w:rsidRPr="00CE27CB">
        <w:rPr>
          <w:rFonts w:ascii="Trebuchet MS" w:hAnsi="Trebuchet MS"/>
          <w:color w:val="0F243E" w:themeColor="text2" w:themeShade="80"/>
        </w:rPr>
        <w:t xml:space="preserve"> cuprinse în Clasificarea </w:t>
      </w:r>
      <w:proofErr w:type="spellStart"/>
      <w:r w:rsidRPr="00CE27CB">
        <w:rPr>
          <w:rFonts w:ascii="Trebuchet MS" w:hAnsi="Trebuchet MS"/>
          <w:color w:val="0F243E" w:themeColor="text2" w:themeShade="80"/>
        </w:rPr>
        <w:t>Ocupaţiilor</w:t>
      </w:r>
      <w:proofErr w:type="spellEnd"/>
      <w:r w:rsidRPr="00CE27CB">
        <w:rPr>
          <w:rFonts w:ascii="Trebuchet MS" w:hAnsi="Trebuchet MS"/>
          <w:color w:val="0F243E" w:themeColor="text2" w:themeShade="80"/>
        </w:rPr>
        <w:t xml:space="preserve"> din România, pentru care există standarde de pregătire profesională, respectiv standarde </w:t>
      </w:r>
      <w:proofErr w:type="spellStart"/>
      <w:r w:rsidRPr="00CE27CB">
        <w:rPr>
          <w:rFonts w:ascii="Trebuchet MS" w:hAnsi="Trebuchet MS"/>
          <w:color w:val="0F243E" w:themeColor="text2" w:themeShade="80"/>
        </w:rPr>
        <w:t>ocupaţionale</w:t>
      </w:r>
      <w:proofErr w:type="spellEnd"/>
      <w:r w:rsidRPr="00CE27CB">
        <w:rPr>
          <w:rFonts w:ascii="Trebuchet MS" w:hAnsi="Trebuchet MS"/>
          <w:color w:val="0F243E" w:themeColor="text2" w:themeShade="80"/>
        </w:rPr>
        <w:t xml:space="preserve">. </w:t>
      </w:r>
    </w:p>
    <w:p w14:paraId="363437DE" w14:textId="69C579FF" w:rsidR="000C42FC" w:rsidRPr="00CE27CB" w:rsidRDefault="000C42FC" w:rsidP="006C274F">
      <w:pPr>
        <w:spacing w:after="0" w:line="240" w:lineRule="auto"/>
        <w:jc w:val="both"/>
        <w:rPr>
          <w:rFonts w:ascii="Trebuchet MS" w:hAnsi="Trebuchet MS"/>
          <w:color w:val="0F243E" w:themeColor="text2" w:themeShade="80"/>
        </w:rPr>
      </w:pPr>
    </w:p>
    <w:p w14:paraId="20FAD9E4" w14:textId="5285B660" w:rsidR="00B458BD" w:rsidRPr="00CE27CB" w:rsidRDefault="00B458BD"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Formarea profesionala prin ucenicie la locul de munca cuprinde </w:t>
      </w:r>
      <w:proofErr w:type="spellStart"/>
      <w:r w:rsidRPr="00CE27CB">
        <w:rPr>
          <w:rFonts w:ascii="Trebuchet MS" w:hAnsi="Trebuchet MS"/>
          <w:color w:val="0F243E" w:themeColor="text2" w:themeShade="80"/>
        </w:rPr>
        <w:t>pregatirea</w:t>
      </w:r>
      <w:proofErr w:type="spellEnd"/>
      <w:r w:rsidRPr="00CE27CB">
        <w:rPr>
          <w:rFonts w:ascii="Trebuchet MS" w:hAnsi="Trebuchet MS"/>
          <w:color w:val="0F243E" w:themeColor="text2" w:themeShade="80"/>
        </w:rPr>
        <w:t xml:space="preserve"> teoretica si </w:t>
      </w:r>
      <w:proofErr w:type="spellStart"/>
      <w:r w:rsidRPr="00CE27CB">
        <w:rPr>
          <w:rFonts w:ascii="Trebuchet MS" w:hAnsi="Trebuchet MS"/>
          <w:color w:val="0F243E" w:themeColor="text2" w:themeShade="80"/>
        </w:rPr>
        <w:t>pregatirea</w:t>
      </w:r>
      <w:proofErr w:type="spellEnd"/>
      <w:r w:rsidRPr="00CE27CB">
        <w:rPr>
          <w:rFonts w:ascii="Trebuchet MS" w:hAnsi="Trebuchet MS"/>
          <w:color w:val="0F243E" w:themeColor="text2" w:themeShade="80"/>
        </w:rPr>
        <w:t xml:space="preserve"> practica sau numai </w:t>
      </w:r>
      <w:proofErr w:type="spellStart"/>
      <w:r w:rsidRPr="00CE27CB">
        <w:rPr>
          <w:rFonts w:ascii="Trebuchet MS" w:hAnsi="Trebuchet MS"/>
          <w:color w:val="0F243E" w:themeColor="text2" w:themeShade="80"/>
        </w:rPr>
        <w:t>pregatirea</w:t>
      </w:r>
      <w:proofErr w:type="spellEnd"/>
      <w:r w:rsidRPr="00CE27CB">
        <w:rPr>
          <w:rFonts w:ascii="Trebuchet MS" w:hAnsi="Trebuchet MS"/>
          <w:color w:val="0F243E" w:themeColor="text2" w:themeShade="80"/>
        </w:rPr>
        <w:t xml:space="preserve"> practica.</w:t>
      </w:r>
    </w:p>
    <w:p w14:paraId="689D891C" w14:textId="77777777" w:rsidR="00153746" w:rsidRPr="00CE27CB" w:rsidRDefault="00153746" w:rsidP="006C274F">
      <w:pPr>
        <w:spacing w:after="0" w:line="240" w:lineRule="auto"/>
        <w:jc w:val="both"/>
        <w:rPr>
          <w:rFonts w:ascii="Trebuchet MS" w:hAnsi="Trebuchet MS"/>
          <w:color w:val="0F243E" w:themeColor="text2" w:themeShade="80"/>
        </w:rPr>
      </w:pPr>
    </w:p>
    <w:p w14:paraId="6ACCA21F" w14:textId="73E504B6" w:rsidR="00153746" w:rsidRPr="00CE27CB" w:rsidRDefault="0015374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Poate încheia contract de ucenicie persoana care </w:t>
      </w:r>
      <w:proofErr w:type="spellStart"/>
      <w:r w:rsidRPr="00CE27CB">
        <w:rPr>
          <w:rFonts w:ascii="Trebuchet MS" w:hAnsi="Trebuchet MS"/>
          <w:color w:val="0F243E" w:themeColor="text2" w:themeShade="80"/>
        </w:rPr>
        <w:t>îndeplineşte</w:t>
      </w:r>
      <w:proofErr w:type="spellEnd"/>
      <w:r w:rsidRPr="00CE27CB">
        <w:rPr>
          <w:rFonts w:ascii="Trebuchet MS" w:hAnsi="Trebuchet MS"/>
          <w:color w:val="0F243E" w:themeColor="text2" w:themeShade="80"/>
        </w:rPr>
        <w:t xml:space="preserve"> cumulativ următoarele </w:t>
      </w:r>
      <w:proofErr w:type="spellStart"/>
      <w:r w:rsidRPr="00CE27CB">
        <w:rPr>
          <w:rFonts w:ascii="Trebuchet MS" w:hAnsi="Trebuchet MS"/>
          <w:color w:val="0F243E" w:themeColor="text2" w:themeShade="80"/>
        </w:rPr>
        <w:t>condiţii</w:t>
      </w:r>
      <w:proofErr w:type="spellEnd"/>
      <w:r w:rsidRPr="00CE27CB">
        <w:rPr>
          <w:rFonts w:ascii="Trebuchet MS" w:hAnsi="Trebuchet MS"/>
          <w:color w:val="0F243E" w:themeColor="text2" w:themeShade="80"/>
        </w:rPr>
        <w:t>:</w:t>
      </w:r>
    </w:p>
    <w:p w14:paraId="7DA67F29" w14:textId="06BCEB27" w:rsidR="00153746" w:rsidRPr="00CE27CB" w:rsidRDefault="0015374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 a) face demersuri pentru a-</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găsi un loc de muncă, prin mijloace proprii sau prin înregistrare la </w:t>
      </w:r>
      <w:proofErr w:type="spellStart"/>
      <w:r w:rsidRPr="00CE27CB">
        <w:rPr>
          <w:rFonts w:ascii="Trebuchet MS" w:hAnsi="Trebuchet MS"/>
          <w:color w:val="0F243E" w:themeColor="text2" w:themeShade="80"/>
        </w:rPr>
        <w:t>agenţia</w:t>
      </w:r>
      <w:proofErr w:type="spellEnd"/>
      <w:r w:rsidRPr="00CE27CB">
        <w:rPr>
          <w:rFonts w:ascii="Trebuchet MS" w:hAnsi="Trebuchet MS"/>
          <w:color w:val="0F243E" w:themeColor="text2" w:themeShade="80"/>
        </w:rPr>
        <w:t xml:space="preserve"> pentru ocuparea </w:t>
      </w:r>
      <w:proofErr w:type="spellStart"/>
      <w:r w:rsidRPr="00CE27CB">
        <w:rPr>
          <w:rFonts w:ascii="Trebuchet MS" w:hAnsi="Trebuchet MS"/>
          <w:color w:val="0F243E" w:themeColor="text2" w:themeShade="80"/>
        </w:rPr>
        <w:t>forţei</w:t>
      </w:r>
      <w:proofErr w:type="spellEnd"/>
      <w:r w:rsidRPr="00CE27CB">
        <w:rPr>
          <w:rFonts w:ascii="Trebuchet MS" w:hAnsi="Trebuchet MS"/>
          <w:color w:val="0F243E" w:themeColor="text2" w:themeShade="80"/>
        </w:rPr>
        <w:t xml:space="preserve"> de muncă în a cărei rază teritorială </w:t>
      </w:r>
      <w:proofErr w:type="spellStart"/>
      <w:r w:rsidRPr="00CE27CB">
        <w:rPr>
          <w:rFonts w:ascii="Trebuchet MS" w:hAnsi="Trebuchet MS"/>
          <w:color w:val="0F243E" w:themeColor="text2" w:themeShade="80"/>
        </w:rPr>
        <w:t>îşi</w:t>
      </w:r>
      <w:proofErr w:type="spellEnd"/>
      <w:r w:rsidRPr="00CE27CB">
        <w:rPr>
          <w:rFonts w:ascii="Trebuchet MS" w:hAnsi="Trebuchet MS"/>
          <w:color w:val="0F243E" w:themeColor="text2" w:themeShade="80"/>
        </w:rPr>
        <w:t xml:space="preserve"> are domiciliul sau, după caz, </w:t>
      </w:r>
      <w:proofErr w:type="spellStart"/>
      <w:r w:rsidRPr="00CE27CB">
        <w:rPr>
          <w:rFonts w:ascii="Trebuchet MS" w:hAnsi="Trebuchet MS"/>
          <w:color w:val="0F243E" w:themeColor="text2" w:themeShade="80"/>
        </w:rPr>
        <w:t>reşedinţa</w:t>
      </w:r>
      <w:proofErr w:type="spellEnd"/>
      <w:r w:rsidRPr="00CE27CB">
        <w:rPr>
          <w:rFonts w:ascii="Trebuchet MS" w:hAnsi="Trebuchet MS"/>
          <w:color w:val="0F243E" w:themeColor="text2" w:themeShade="80"/>
        </w:rPr>
        <w:t xml:space="preserve"> ori la alt furnizor de servicii de ocupare, acreditat în </w:t>
      </w:r>
      <w:proofErr w:type="spellStart"/>
      <w:r w:rsidRPr="00CE27CB">
        <w:rPr>
          <w:rFonts w:ascii="Trebuchet MS" w:hAnsi="Trebuchet MS"/>
          <w:color w:val="0F243E" w:themeColor="text2" w:themeShade="80"/>
        </w:rPr>
        <w:t>condiţiile</w:t>
      </w:r>
      <w:proofErr w:type="spellEnd"/>
      <w:r w:rsidRPr="00CE27CB">
        <w:rPr>
          <w:rFonts w:ascii="Trebuchet MS" w:hAnsi="Trebuchet MS"/>
          <w:color w:val="0F243E" w:themeColor="text2" w:themeShade="80"/>
        </w:rPr>
        <w:t xml:space="preserve"> legii;</w:t>
      </w:r>
    </w:p>
    <w:p w14:paraId="77694D44" w14:textId="77777777" w:rsidR="00153746" w:rsidRPr="00CE27CB" w:rsidRDefault="0015374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 b) a împlinit vârsta de 16 ani;</w:t>
      </w:r>
    </w:p>
    <w:p w14:paraId="1DC60FD5" w14:textId="77777777" w:rsidR="00153746" w:rsidRPr="00CE27CB" w:rsidRDefault="0015374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 c) nu are calificare pentru </w:t>
      </w:r>
      <w:proofErr w:type="spellStart"/>
      <w:r w:rsidRPr="00CE27CB">
        <w:rPr>
          <w:rFonts w:ascii="Trebuchet MS" w:hAnsi="Trebuchet MS"/>
          <w:color w:val="0F243E" w:themeColor="text2" w:themeShade="80"/>
        </w:rPr>
        <w:t>ocupaţia</w:t>
      </w:r>
      <w:proofErr w:type="spellEnd"/>
      <w:r w:rsidRPr="00CE27CB">
        <w:rPr>
          <w:rFonts w:ascii="Trebuchet MS" w:hAnsi="Trebuchet MS"/>
          <w:color w:val="0F243E" w:themeColor="text2" w:themeShade="80"/>
        </w:rPr>
        <w:t xml:space="preserve"> în care se organizează ucenicia la locul de muncă;</w:t>
      </w:r>
    </w:p>
    <w:p w14:paraId="7EA1ECE1" w14:textId="14769936" w:rsidR="00153746" w:rsidRPr="00CE27CB" w:rsidRDefault="0015374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 d) </w:t>
      </w:r>
      <w:proofErr w:type="spellStart"/>
      <w:r w:rsidRPr="00CE27CB">
        <w:rPr>
          <w:rFonts w:ascii="Trebuchet MS" w:hAnsi="Trebuchet MS"/>
          <w:color w:val="0F243E" w:themeColor="text2" w:themeShade="80"/>
        </w:rPr>
        <w:t>îndeplineşte</w:t>
      </w:r>
      <w:proofErr w:type="spellEnd"/>
      <w:r w:rsidRPr="00CE27CB">
        <w:rPr>
          <w:rFonts w:ascii="Trebuchet MS" w:hAnsi="Trebuchet MS"/>
          <w:color w:val="0F243E" w:themeColor="text2" w:themeShade="80"/>
        </w:rPr>
        <w:t xml:space="preserve"> </w:t>
      </w:r>
      <w:proofErr w:type="spellStart"/>
      <w:r w:rsidRPr="00CE27CB">
        <w:rPr>
          <w:rFonts w:ascii="Trebuchet MS" w:hAnsi="Trebuchet MS"/>
          <w:color w:val="0F243E" w:themeColor="text2" w:themeShade="80"/>
        </w:rPr>
        <w:t>condiţiile</w:t>
      </w:r>
      <w:proofErr w:type="spellEnd"/>
      <w:r w:rsidRPr="00CE27CB">
        <w:rPr>
          <w:rFonts w:ascii="Trebuchet MS" w:hAnsi="Trebuchet MS"/>
          <w:color w:val="0F243E" w:themeColor="text2" w:themeShade="80"/>
        </w:rPr>
        <w:t xml:space="preserve"> de acces la formare profesională prin ucenicie la locul de muncă, pe niveluri de calificare, conform prevederilor </w:t>
      </w:r>
      <w:proofErr w:type="spellStart"/>
      <w:r w:rsidRPr="00CE27CB">
        <w:rPr>
          <w:rFonts w:ascii="Trebuchet MS" w:hAnsi="Trebuchet MS"/>
          <w:color w:val="0F243E" w:themeColor="text2" w:themeShade="80"/>
        </w:rPr>
        <w:t>Ordonanţei</w:t>
      </w:r>
      <w:proofErr w:type="spellEnd"/>
      <w:r w:rsidRPr="00CE27CB">
        <w:rPr>
          <w:rFonts w:ascii="Trebuchet MS" w:hAnsi="Trebuchet MS"/>
          <w:color w:val="0F243E" w:themeColor="text2" w:themeShade="80"/>
        </w:rPr>
        <w:t xml:space="preserve"> Guvernului nr. 129/2000, republicată, cu modificările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completările ulterioare</w:t>
      </w:r>
    </w:p>
    <w:p w14:paraId="7913260B" w14:textId="77777777" w:rsidR="00503705" w:rsidRPr="00CE27CB" w:rsidRDefault="00503705" w:rsidP="006C274F">
      <w:pPr>
        <w:spacing w:after="0" w:line="240" w:lineRule="auto"/>
        <w:jc w:val="both"/>
        <w:rPr>
          <w:rFonts w:ascii="Trebuchet MS" w:hAnsi="Trebuchet MS"/>
          <w:color w:val="0F243E" w:themeColor="text2" w:themeShade="80"/>
        </w:rPr>
      </w:pPr>
    </w:p>
    <w:p w14:paraId="16CA10C4" w14:textId="3E5FEDF8" w:rsidR="00713C9E" w:rsidRPr="00CE27CB" w:rsidRDefault="00713C9E"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Ucenicul poate fi supus unei perioade de proba care nu va </w:t>
      </w:r>
      <w:proofErr w:type="spellStart"/>
      <w:r w:rsidRPr="00CE27CB">
        <w:rPr>
          <w:rFonts w:ascii="Trebuchet MS" w:hAnsi="Trebuchet MS"/>
          <w:color w:val="0F243E" w:themeColor="text2" w:themeShade="80"/>
        </w:rPr>
        <w:t>depasi</w:t>
      </w:r>
      <w:proofErr w:type="spellEnd"/>
      <w:r w:rsidRPr="00CE27CB">
        <w:rPr>
          <w:rFonts w:ascii="Trebuchet MS" w:hAnsi="Trebuchet MS"/>
          <w:color w:val="0F243E" w:themeColor="text2" w:themeShade="80"/>
        </w:rPr>
        <w:t xml:space="preserve"> 30 de zile </w:t>
      </w:r>
      <w:proofErr w:type="spellStart"/>
      <w:r w:rsidRPr="00CE27CB">
        <w:rPr>
          <w:rFonts w:ascii="Trebuchet MS" w:hAnsi="Trebuchet MS"/>
          <w:color w:val="0F243E" w:themeColor="text2" w:themeShade="80"/>
        </w:rPr>
        <w:t>lucratoare</w:t>
      </w:r>
      <w:proofErr w:type="spellEnd"/>
      <w:r w:rsidRPr="00CE27CB">
        <w:rPr>
          <w:rFonts w:ascii="Trebuchet MS" w:hAnsi="Trebuchet MS"/>
          <w:color w:val="0F243E" w:themeColor="text2" w:themeShade="80"/>
        </w:rPr>
        <w:t>.</w:t>
      </w:r>
    </w:p>
    <w:p w14:paraId="07FC77DF" w14:textId="77777777" w:rsidR="0084759E" w:rsidRPr="00CE27CB" w:rsidRDefault="0084759E" w:rsidP="006C274F">
      <w:pPr>
        <w:spacing w:after="0" w:line="240" w:lineRule="auto"/>
        <w:jc w:val="both"/>
        <w:rPr>
          <w:rFonts w:ascii="Trebuchet MS" w:hAnsi="Trebuchet MS"/>
          <w:color w:val="0F243E" w:themeColor="text2" w:themeShade="80"/>
        </w:rPr>
      </w:pPr>
    </w:p>
    <w:p w14:paraId="1DABD070" w14:textId="192BC283" w:rsidR="0084759E" w:rsidRPr="00CE27CB" w:rsidRDefault="0084759E"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Maternitatea nu constituie motiv de discriminare în executarea uceniciei la locul de muncă.</w:t>
      </w:r>
    </w:p>
    <w:p w14:paraId="24AE40EA" w14:textId="77777777" w:rsidR="00503705" w:rsidRPr="00CE27CB" w:rsidRDefault="00503705" w:rsidP="006C274F">
      <w:pPr>
        <w:spacing w:after="0" w:line="240" w:lineRule="auto"/>
        <w:jc w:val="both"/>
        <w:rPr>
          <w:rFonts w:ascii="Trebuchet MS" w:hAnsi="Trebuchet MS"/>
          <w:color w:val="0F243E" w:themeColor="text2" w:themeShade="80"/>
        </w:rPr>
      </w:pPr>
    </w:p>
    <w:p w14:paraId="7B8F5896" w14:textId="717EB337" w:rsidR="0084759E" w:rsidRPr="00CE27CB" w:rsidRDefault="0084759E"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Ucenicii până la vârsta de 26 de ani au dreptul la </w:t>
      </w:r>
      <w:proofErr w:type="spellStart"/>
      <w:r w:rsidRPr="00CE27CB">
        <w:rPr>
          <w:rFonts w:ascii="Trebuchet MS" w:hAnsi="Trebuchet MS"/>
          <w:color w:val="0F243E" w:themeColor="text2" w:themeShade="80"/>
        </w:rPr>
        <w:t>întreţinere</w:t>
      </w:r>
      <w:proofErr w:type="spellEnd"/>
      <w:r w:rsidRPr="00CE27CB">
        <w:rPr>
          <w:rFonts w:ascii="Trebuchet MS" w:hAnsi="Trebuchet MS"/>
          <w:color w:val="0F243E" w:themeColor="text2" w:themeShade="80"/>
        </w:rPr>
        <w:t>, acestora aplicându-li-se prevederile Codului civil, perioada de ucenicie fiind asimilată cu cea de continuare a studiilor.</w:t>
      </w:r>
    </w:p>
    <w:p w14:paraId="4BFD1544" w14:textId="77777777" w:rsidR="00503705" w:rsidRPr="00CE27CB" w:rsidRDefault="00503705" w:rsidP="006C274F">
      <w:pPr>
        <w:spacing w:after="0" w:line="240" w:lineRule="auto"/>
        <w:jc w:val="both"/>
        <w:rPr>
          <w:rFonts w:ascii="Trebuchet MS" w:hAnsi="Trebuchet MS"/>
          <w:color w:val="0F243E" w:themeColor="text2" w:themeShade="80"/>
        </w:rPr>
      </w:pPr>
    </w:p>
    <w:p w14:paraId="4725BDC0" w14:textId="28E510FB" w:rsidR="00503705" w:rsidRPr="00CE27CB" w:rsidRDefault="00503705"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Durata timpului de muncă este de 8 ore pe zi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40 de ore pe săptămână, iar în cazul tinerilor cu vârsta de până la 18 ani, durata timpului de muncă este de 6 ore pe zi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30 de ore pe săptămână.</w:t>
      </w:r>
    </w:p>
    <w:p w14:paraId="46ECBBB7" w14:textId="77777777" w:rsidR="00153746" w:rsidRPr="00CE27CB" w:rsidRDefault="00153746" w:rsidP="006C274F">
      <w:pPr>
        <w:spacing w:after="0" w:line="240" w:lineRule="auto"/>
        <w:jc w:val="both"/>
        <w:rPr>
          <w:rFonts w:ascii="Trebuchet MS" w:hAnsi="Trebuchet MS"/>
          <w:color w:val="0F243E" w:themeColor="text2" w:themeShade="80"/>
        </w:rPr>
      </w:pPr>
    </w:p>
    <w:p w14:paraId="4B767B2E" w14:textId="56FE16B3" w:rsidR="00056BE4" w:rsidRPr="00CE27CB" w:rsidRDefault="003E5A3F"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Angajatorul are </w:t>
      </w:r>
      <w:proofErr w:type="spellStart"/>
      <w:r w:rsidRPr="00CE27CB">
        <w:rPr>
          <w:rFonts w:ascii="Trebuchet MS" w:hAnsi="Trebuchet MS"/>
          <w:color w:val="0F243E" w:themeColor="text2" w:themeShade="80"/>
        </w:rPr>
        <w:t>obligatia</w:t>
      </w:r>
      <w:proofErr w:type="spellEnd"/>
      <w:r w:rsidRPr="00CE27CB">
        <w:rPr>
          <w:rFonts w:ascii="Trebuchet MS" w:hAnsi="Trebuchet MS"/>
          <w:color w:val="0F243E" w:themeColor="text2" w:themeShade="80"/>
        </w:rPr>
        <w:t xml:space="preserve"> de a organiza evaluarea </w:t>
      </w:r>
      <w:proofErr w:type="spellStart"/>
      <w:r w:rsidRPr="00CE27CB">
        <w:rPr>
          <w:rFonts w:ascii="Trebuchet MS" w:hAnsi="Trebuchet MS"/>
          <w:color w:val="0F243E" w:themeColor="text2" w:themeShade="80"/>
        </w:rPr>
        <w:t>pregatirii</w:t>
      </w:r>
      <w:proofErr w:type="spellEnd"/>
      <w:r w:rsidRPr="00CE27CB">
        <w:rPr>
          <w:rFonts w:ascii="Trebuchet MS" w:hAnsi="Trebuchet MS"/>
          <w:color w:val="0F243E" w:themeColor="text2" w:themeShade="80"/>
        </w:rPr>
        <w:t xml:space="preserve"> teoretice si practice a ucenicului, printr-un centru de evaluare si certificare a competentelor profesionale </w:t>
      </w:r>
      <w:proofErr w:type="spellStart"/>
      <w:r w:rsidRPr="00CE27CB">
        <w:rPr>
          <w:rFonts w:ascii="Trebuchet MS" w:hAnsi="Trebuchet MS"/>
          <w:color w:val="0F243E" w:themeColor="text2" w:themeShade="80"/>
        </w:rPr>
        <w:t>obtinute</w:t>
      </w:r>
      <w:proofErr w:type="spellEnd"/>
      <w:r w:rsidRPr="00CE27CB">
        <w:rPr>
          <w:rFonts w:ascii="Trebuchet MS" w:hAnsi="Trebuchet MS"/>
          <w:color w:val="0F243E" w:themeColor="text2" w:themeShade="80"/>
        </w:rPr>
        <w:t xml:space="preserve"> pe alte cai </w:t>
      </w:r>
      <w:proofErr w:type="spellStart"/>
      <w:r w:rsidRPr="00CE27CB">
        <w:rPr>
          <w:rFonts w:ascii="Trebuchet MS" w:hAnsi="Trebuchet MS"/>
          <w:color w:val="0F243E" w:themeColor="text2" w:themeShade="80"/>
        </w:rPr>
        <w:t>decat</w:t>
      </w:r>
      <w:proofErr w:type="spellEnd"/>
      <w:r w:rsidRPr="00CE27CB">
        <w:rPr>
          <w:rFonts w:ascii="Trebuchet MS" w:hAnsi="Trebuchet MS"/>
          <w:color w:val="0F243E" w:themeColor="text2" w:themeShade="80"/>
        </w:rPr>
        <w:t xml:space="preserve"> cele formale, si de a suporta costurile </w:t>
      </w:r>
      <w:proofErr w:type="spellStart"/>
      <w:r w:rsidRPr="00CE27CB">
        <w:rPr>
          <w:rFonts w:ascii="Trebuchet MS" w:hAnsi="Trebuchet MS"/>
          <w:color w:val="0F243E" w:themeColor="text2" w:themeShade="80"/>
        </w:rPr>
        <w:t>evaluarii</w:t>
      </w:r>
      <w:proofErr w:type="spellEnd"/>
      <w:r w:rsidRPr="00CE27CB">
        <w:rPr>
          <w:rFonts w:ascii="Trebuchet MS" w:hAnsi="Trebuchet MS"/>
          <w:color w:val="0F243E" w:themeColor="text2" w:themeShade="80"/>
        </w:rPr>
        <w:t xml:space="preserve"> si </w:t>
      </w:r>
      <w:proofErr w:type="spellStart"/>
      <w:r w:rsidRPr="00CE27CB">
        <w:rPr>
          <w:rFonts w:ascii="Trebuchet MS" w:hAnsi="Trebuchet MS"/>
          <w:color w:val="0F243E" w:themeColor="text2" w:themeShade="80"/>
        </w:rPr>
        <w:t>certificarii</w:t>
      </w:r>
      <w:proofErr w:type="spellEnd"/>
      <w:r w:rsidRPr="00CE27CB">
        <w:rPr>
          <w:rFonts w:ascii="Trebuchet MS" w:hAnsi="Trebuchet MS"/>
          <w:color w:val="0F243E" w:themeColor="text2" w:themeShade="80"/>
        </w:rPr>
        <w:t xml:space="preserve"> formarii profesionale pr</w:t>
      </w:r>
      <w:r w:rsidR="00953EE2" w:rsidRPr="00CE27CB">
        <w:rPr>
          <w:rFonts w:ascii="Trebuchet MS" w:hAnsi="Trebuchet MS"/>
          <w:color w:val="0F243E" w:themeColor="text2" w:themeShade="80"/>
        </w:rPr>
        <w:t xml:space="preserve">in ucenicie la locul de munca. </w:t>
      </w:r>
      <w:r w:rsidRPr="00CE27CB">
        <w:rPr>
          <w:rFonts w:ascii="Trebuchet MS" w:hAnsi="Trebuchet MS"/>
          <w:color w:val="0F243E" w:themeColor="text2" w:themeShade="80"/>
        </w:rPr>
        <w:t xml:space="preserve">Evaluarea si certificarea formarii profesionale prin ucenicie la locul de munca se </w:t>
      </w:r>
      <w:proofErr w:type="spellStart"/>
      <w:r w:rsidRPr="00CE27CB">
        <w:rPr>
          <w:rFonts w:ascii="Trebuchet MS" w:hAnsi="Trebuchet MS"/>
          <w:color w:val="0F243E" w:themeColor="text2" w:themeShade="80"/>
        </w:rPr>
        <w:t>realizeaza</w:t>
      </w:r>
      <w:proofErr w:type="spellEnd"/>
      <w:r w:rsidRPr="00CE27CB">
        <w:rPr>
          <w:rFonts w:ascii="Trebuchet MS" w:hAnsi="Trebuchet MS"/>
          <w:color w:val="0F243E" w:themeColor="text2" w:themeShade="80"/>
        </w:rPr>
        <w:t xml:space="preserve"> in conformitate cu prevederile legale in vigoare privind competentele </w:t>
      </w:r>
      <w:proofErr w:type="spellStart"/>
      <w:r w:rsidRPr="00CE27CB">
        <w:rPr>
          <w:rFonts w:ascii="Trebuchet MS" w:hAnsi="Trebuchet MS"/>
          <w:color w:val="0F243E" w:themeColor="text2" w:themeShade="80"/>
        </w:rPr>
        <w:t>obtinute</w:t>
      </w:r>
      <w:proofErr w:type="spellEnd"/>
      <w:r w:rsidRPr="00CE27CB">
        <w:rPr>
          <w:rFonts w:ascii="Trebuchet MS" w:hAnsi="Trebuchet MS"/>
          <w:color w:val="0F243E" w:themeColor="text2" w:themeShade="80"/>
        </w:rPr>
        <w:t xml:space="preserve"> in</w:t>
      </w:r>
      <w:r w:rsidR="00953EE2" w:rsidRPr="00CE27CB">
        <w:rPr>
          <w:rFonts w:ascii="Trebuchet MS" w:hAnsi="Trebuchet MS"/>
          <w:color w:val="0F243E" w:themeColor="text2" w:themeShade="80"/>
        </w:rPr>
        <w:t xml:space="preserve"> sistem </w:t>
      </w:r>
      <w:proofErr w:type="spellStart"/>
      <w:r w:rsidR="00953EE2" w:rsidRPr="00CE27CB">
        <w:rPr>
          <w:rFonts w:ascii="Trebuchet MS" w:hAnsi="Trebuchet MS"/>
          <w:color w:val="0F243E" w:themeColor="text2" w:themeShade="80"/>
        </w:rPr>
        <w:t>nonformal</w:t>
      </w:r>
      <w:proofErr w:type="spellEnd"/>
      <w:r w:rsidR="00953EE2" w:rsidRPr="00CE27CB">
        <w:rPr>
          <w:rFonts w:ascii="Trebuchet MS" w:hAnsi="Trebuchet MS"/>
          <w:color w:val="0F243E" w:themeColor="text2" w:themeShade="80"/>
        </w:rPr>
        <w:t xml:space="preserve"> si informal. </w:t>
      </w:r>
      <w:r w:rsidRPr="00CE27CB">
        <w:rPr>
          <w:rFonts w:ascii="Trebuchet MS" w:hAnsi="Trebuchet MS"/>
          <w:color w:val="0F243E" w:themeColor="text2" w:themeShade="80"/>
        </w:rPr>
        <w:t xml:space="preserve">In cazul in care ucenicul nu a </w:t>
      </w:r>
      <w:proofErr w:type="spellStart"/>
      <w:r w:rsidRPr="00CE27CB">
        <w:rPr>
          <w:rFonts w:ascii="Trebuchet MS" w:hAnsi="Trebuchet MS"/>
          <w:color w:val="0F243E" w:themeColor="text2" w:themeShade="80"/>
        </w:rPr>
        <w:t>obtinut</w:t>
      </w:r>
      <w:proofErr w:type="spellEnd"/>
      <w:r w:rsidRPr="00CE27CB">
        <w:rPr>
          <w:rFonts w:ascii="Trebuchet MS" w:hAnsi="Trebuchet MS"/>
          <w:color w:val="0F243E" w:themeColor="text2" w:themeShade="80"/>
        </w:rPr>
        <w:t xml:space="preserve"> competentele profesionale specifice programului de formare prin ucenicie, evaluarea acestuia se mai poate face o singura data, in termen de 60 de zile de la data </w:t>
      </w:r>
      <w:proofErr w:type="spellStart"/>
      <w:r w:rsidRPr="00CE27CB">
        <w:rPr>
          <w:rFonts w:ascii="Trebuchet MS" w:hAnsi="Trebuchet MS"/>
          <w:color w:val="0F243E" w:themeColor="text2" w:themeShade="80"/>
        </w:rPr>
        <w:t>comunicarii</w:t>
      </w:r>
      <w:proofErr w:type="spellEnd"/>
      <w:r w:rsidRPr="00CE27CB">
        <w:rPr>
          <w:rFonts w:ascii="Trebuchet MS" w:hAnsi="Trebuchet MS"/>
          <w:color w:val="0F243E" w:themeColor="text2" w:themeShade="80"/>
        </w:rPr>
        <w:t xml:space="preserve"> deciziei Comisiei de eval</w:t>
      </w:r>
      <w:r w:rsidR="00953EE2" w:rsidRPr="00CE27CB">
        <w:rPr>
          <w:rFonts w:ascii="Trebuchet MS" w:hAnsi="Trebuchet MS"/>
          <w:color w:val="0F243E" w:themeColor="text2" w:themeShade="80"/>
        </w:rPr>
        <w:t xml:space="preserve">uare, eliberata potrivit legii, </w:t>
      </w:r>
      <w:proofErr w:type="spellStart"/>
      <w:r w:rsidR="00953EE2" w:rsidRPr="00CE27CB">
        <w:rPr>
          <w:rFonts w:ascii="Trebuchet MS" w:hAnsi="Trebuchet MS"/>
          <w:color w:val="0F243E" w:themeColor="text2" w:themeShade="80"/>
        </w:rPr>
        <w:t>situatie</w:t>
      </w:r>
      <w:proofErr w:type="spellEnd"/>
      <w:r w:rsidR="00953EE2" w:rsidRPr="00CE27CB">
        <w:rPr>
          <w:rFonts w:ascii="Trebuchet MS" w:hAnsi="Trebuchet MS"/>
          <w:color w:val="0F243E" w:themeColor="text2" w:themeShade="80"/>
        </w:rPr>
        <w:t xml:space="preserve"> in care </w:t>
      </w:r>
      <w:r w:rsidRPr="00CE27CB">
        <w:rPr>
          <w:rFonts w:ascii="Trebuchet MS" w:hAnsi="Trebuchet MS"/>
          <w:color w:val="0F243E" w:themeColor="text2" w:themeShade="80"/>
        </w:rPr>
        <w:t xml:space="preserve">contractul de ucenicie la locul munca se poate prelungi, in mod </w:t>
      </w:r>
      <w:proofErr w:type="spellStart"/>
      <w:r w:rsidRPr="00CE27CB">
        <w:rPr>
          <w:rFonts w:ascii="Trebuchet MS" w:hAnsi="Trebuchet MS"/>
          <w:color w:val="0F243E" w:themeColor="text2" w:themeShade="80"/>
        </w:rPr>
        <w:t>corespunzator</w:t>
      </w:r>
      <w:proofErr w:type="spellEnd"/>
      <w:r w:rsidRPr="00CE27CB">
        <w:rPr>
          <w:rFonts w:ascii="Trebuchet MS" w:hAnsi="Trebuchet MS"/>
          <w:color w:val="0F243E" w:themeColor="text2" w:themeShade="80"/>
        </w:rPr>
        <w:t>, cu cel mult 60 de zile.</w:t>
      </w:r>
      <w:r w:rsidR="00056BE4" w:rsidRPr="00CE27CB">
        <w:rPr>
          <w:rFonts w:ascii="Trebuchet MS" w:hAnsi="Trebuchet MS"/>
          <w:color w:val="0F243E" w:themeColor="text2" w:themeShade="80"/>
        </w:rPr>
        <w:t xml:space="preserve"> In </w:t>
      </w:r>
      <w:proofErr w:type="spellStart"/>
      <w:r w:rsidR="00056BE4" w:rsidRPr="00CE27CB">
        <w:rPr>
          <w:rFonts w:ascii="Trebuchet MS" w:hAnsi="Trebuchet MS"/>
          <w:color w:val="0F243E" w:themeColor="text2" w:themeShade="80"/>
        </w:rPr>
        <w:t>situatia</w:t>
      </w:r>
      <w:proofErr w:type="spellEnd"/>
      <w:r w:rsidR="00056BE4" w:rsidRPr="00CE27CB">
        <w:rPr>
          <w:rFonts w:ascii="Trebuchet MS" w:hAnsi="Trebuchet MS"/>
          <w:color w:val="0F243E" w:themeColor="text2" w:themeShade="80"/>
        </w:rPr>
        <w:t xml:space="preserve"> in care ucenicul nu </w:t>
      </w:r>
      <w:proofErr w:type="spellStart"/>
      <w:r w:rsidR="00056BE4" w:rsidRPr="00CE27CB">
        <w:rPr>
          <w:rFonts w:ascii="Trebuchet MS" w:hAnsi="Trebuchet MS"/>
          <w:color w:val="0F243E" w:themeColor="text2" w:themeShade="80"/>
        </w:rPr>
        <w:t>obtine</w:t>
      </w:r>
      <w:proofErr w:type="spellEnd"/>
      <w:r w:rsidR="00056BE4" w:rsidRPr="00CE27CB">
        <w:rPr>
          <w:rFonts w:ascii="Trebuchet MS" w:hAnsi="Trebuchet MS"/>
          <w:color w:val="0F243E" w:themeColor="text2" w:themeShade="80"/>
        </w:rPr>
        <w:t xml:space="preserve"> nici a doua oara Certificatul de competente profesionale, angajatorul este obligat sa restituie, in totalitate, AJOFM/AMOFM sumele </w:t>
      </w:r>
      <w:proofErr w:type="spellStart"/>
      <w:r w:rsidR="00056BE4" w:rsidRPr="00CE27CB">
        <w:rPr>
          <w:rFonts w:ascii="Trebuchet MS" w:hAnsi="Trebuchet MS"/>
          <w:color w:val="0F243E" w:themeColor="text2" w:themeShade="80"/>
        </w:rPr>
        <w:t>incasate</w:t>
      </w:r>
      <w:proofErr w:type="spellEnd"/>
      <w:r w:rsidR="00056BE4" w:rsidRPr="00CE27CB">
        <w:rPr>
          <w:rFonts w:ascii="Trebuchet MS" w:hAnsi="Trebuchet MS"/>
          <w:color w:val="0F243E" w:themeColor="text2" w:themeShade="80"/>
        </w:rPr>
        <w:t xml:space="preserve"> de la bugetul </w:t>
      </w:r>
      <w:proofErr w:type="spellStart"/>
      <w:r w:rsidR="00056BE4" w:rsidRPr="00CE27CB">
        <w:rPr>
          <w:rFonts w:ascii="Trebuchet MS" w:hAnsi="Trebuchet MS"/>
          <w:color w:val="0F243E" w:themeColor="text2" w:themeShade="80"/>
        </w:rPr>
        <w:t>asigurarilor</w:t>
      </w:r>
      <w:proofErr w:type="spellEnd"/>
      <w:r w:rsidR="00056BE4" w:rsidRPr="00CE27CB">
        <w:rPr>
          <w:rFonts w:ascii="Trebuchet MS" w:hAnsi="Trebuchet MS"/>
          <w:color w:val="0F243E" w:themeColor="text2" w:themeShade="80"/>
        </w:rPr>
        <w:t xml:space="preserve"> pentru </w:t>
      </w:r>
      <w:proofErr w:type="spellStart"/>
      <w:r w:rsidR="00056BE4" w:rsidRPr="00CE27CB">
        <w:rPr>
          <w:rFonts w:ascii="Trebuchet MS" w:hAnsi="Trebuchet MS"/>
          <w:color w:val="0F243E" w:themeColor="text2" w:themeShade="80"/>
        </w:rPr>
        <w:t>somaj</w:t>
      </w:r>
      <w:proofErr w:type="spellEnd"/>
      <w:r w:rsidR="00056BE4" w:rsidRPr="00CE27CB">
        <w:rPr>
          <w:rFonts w:ascii="Trebuchet MS" w:hAnsi="Trebuchet MS"/>
          <w:color w:val="0F243E" w:themeColor="text2" w:themeShade="80"/>
        </w:rPr>
        <w:t xml:space="preserve"> pentru respectivul ucenic, plus </w:t>
      </w:r>
      <w:proofErr w:type="spellStart"/>
      <w:r w:rsidR="00056BE4" w:rsidRPr="00CE27CB">
        <w:rPr>
          <w:rFonts w:ascii="Trebuchet MS" w:hAnsi="Trebuchet MS"/>
          <w:color w:val="0F243E" w:themeColor="text2" w:themeShade="80"/>
        </w:rPr>
        <w:t>dobanda</w:t>
      </w:r>
      <w:proofErr w:type="spellEnd"/>
      <w:r w:rsidR="00056BE4" w:rsidRPr="00CE27CB">
        <w:rPr>
          <w:rFonts w:ascii="Trebuchet MS" w:hAnsi="Trebuchet MS"/>
          <w:color w:val="0F243E" w:themeColor="text2" w:themeShade="80"/>
        </w:rPr>
        <w:t xml:space="preserve"> de </w:t>
      </w:r>
      <w:proofErr w:type="spellStart"/>
      <w:r w:rsidR="00056BE4" w:rsidRPr="00CE27CB">
        <w:rPr>
          <w:rFonts w:ascii="Trebuchet MS" w:hAnsi="Trebuchet MS"/>
          <w:color w:val="0F243E" w:themeColor="text2" w:themeShade="80"/>
        </w:rPr>
        <w:t>referinta</w:t>
      </w:r>
      <w:proofErr w:type="spellEnd"/>
      <w:r w:rsidR="00056BE4" w:rsidRPr="00CE27CB">
        <w:rPr>
          <w:rFonts w:ascii="Trebuchet MS" w:hAnsi="Trebuchet MS"/>
          <w:color w:val="0F243E" w:themeColor="text2" w:themeShade="80"/>
        </w:rPr>
        <w:t xml:space="preserve"> a BNR, in vigoare la data primirii celei de-a doua decizii a Comisiei de evaluare, eliberata potrivit legii. </w:t>
      </w:r>
    </w:p>
    <w:p w14:paraId="6D16A4A3" w14:textId="77777777" w:rsidR="00153746" w:rsidRPr="00CE27CB" w:rsidRDefault="00153746" w:rsidP="006C274F">
      <w:pPr>
        <w:spacing w:after="0" w:line="240" w:lineRule="auto"/>
        <w:jc w:val="both"/>
        <w:rPr>
          <w:rFonts w:ascii="Trebuchet MS" w:hAnsi="Trebuchet MS"/>
          <w:color w:val="0F243E" w:themeColor="text2" w:themeShade="80"/>
        </w:rPr>
      </w:pPr>
    </w:p>
    <w:p w14:paraId="569079F2" w14:textId="134FE24D" w:rsidR="00056BE4" w:rsidRPr="00CE27CB" w:rsidRDefault="00056BE4"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In </w:t>
      </w:r>
      <w:proofErr w:type="spellStart"/>
      <w:r w:rsidRPr="00CE27CB">
        <w:rPr>
          <w:rFonts w:ascii="Trebuchet MS" w:hAnsi="Trebuchet MS"/>
          <w:color w:val="0F243E" w:themeColor="text2" w:themeShade="80"/>
        </w:rPr>
        <w:t>situatia</w:t>
      </w:r>
      <w:proofErr w:type="spellEnd"/>
      <w:r w:rsidRPr="00CE27CB">
        <w:rPr>
          <w:rFonts w:ascii="Trebuchet MS" w:hAnsi="Trebuchet MS"/>
          <w:color w:val="0F243E" w:themeColor="text2" w:themeShade="80"/>
        </w:rPr>
        <w:t xml:space="preserve"> in care contractul de ucenicie la locul de munca </w:t>
      </w:r>
      <w:proofErr w:type="spellStart"/>
      <w:r w:rsidRPr="00CE27CB">
        <w:rPr>
          <w:rFonts w:ascii="Trebuchet MS" w:hAnsi="Trebuchet MS"/>
          <w:color w:val="0F243E" w:themeColor="text2" w:themeShade="80"/>
        </w:rPr>
        <w:t>inceteaza</w:t>
      </w:r>
      <w:proofErr w:type="spellEnd"/>
      <w:r w:rsidRPr="00CE27CB">
        <w:rPr>
          <w:rFonts w:ascii="Trebuchet MS" w:hAnsi="Trebuchet MS"/>
          <w:color w:val="0F243E" w:themeColor="text2" w:themeShade="80"/>
        </w:rPr>
        <w:t xml:space="preserve"> anterior datei </w:t>
      </w:r>
      <w:proofErr w:type="spellStart"/>
      <w:r w:rsidRPr="00CE27CB">
        <w:rPr>
          <w:rFonts w:ascii="Trebuchet MS" w:hAnsi="Trebuchet MS"/>
          <w:color w:val="0F243E" w:themeColor="text2" w:themeShade="80"/>
        </w:rPr>
        <w:t>prevazute</w:t>
      </w:r>
      <w:proofErr w:type="spellEnd"/>
      <w:r w:rsidRPr="00CE27CB">
        <w:rPr>
          <w:rFonts w:ascii="Trebuchet MS" w:hAnsi="Trebuchet MS"/>
          <w:color w:val="0F243E" w:themeColor="text2" w:themeShade="80"/>
        </w:rPr>
        <w:t xml:space="preserve"> in contract, angajatorul este obligat sa restituie AJOFM/AMOFM sumele </w:t>
      </w:r>
      <w:proofErr w:type="spellStart"/>
      <w:r w:rsidRPr="00CE27CB">
        <w:rPr>
          <w:rFonts w:ascii="Trebuchet MS" w:hAnsi="Trebuchet MS"/>
          <w:color w:val="0F243E" w:themeColor="text2" w:themeShade="80"/>
        </w:rPr>
        <w:t>incasate</w:t>
      </w:r>
      <w:proofErr w:type="spellEnd"/>
      <w:r w:rsidRPr="00CE27CB">
        <w:rPr>
          <w:rFonts w:ascii="Trebuchet MS" w:hAnsi="Trebuchet MS"/>
          <w:color w:val="0F243E" w:themeColor="text2" w:themeShade="80"/>
        </w:rPr>
        <w:t xml:space="preserve"> pentru respectivul ucenic, plus </w:t>
      </w:r>
      <w:proofErr w:type="spellStart"/>
      <w:r w:rsidRPr="00CE27CB">
        <w:rPr>
          <w:rFonts w:ascii="Trebuchet MS" w:hAnsi="Trebuchet MS"/>
          <w:color w:val="0F243E" w:themeColor="text2" w:themeShade="80"/>
        </w:rPr>
        <w:t>dobanda</w:t>
      </w:r>
      <w:proofErr w:type="spellEnd"/>
      <w:r w:rsidRPr="00CE27CB">
        <w:rPr>
          <w:rFonts w:ascii="Trebuchet MS" w:hAnsi="Trebuchet MS"/>
          <w:color w:val="0F243E" w:themeColor="text2" w:themeShade="80"/>
        </w:rPr>
        <w:t xml:space="preserve"> de </w:t>
      </w:r>
      <w:proofErr w:type="spellStart"/>
      <w:r w:rsidRPr="00CE27CB">
        <w:rPr>
          <w:rFonts w:ascii="Trebuchet MS" w:hAnsi="Trebuchet MS"/>
          <w:color w:val="0F243E" w:themeColor="text2" w:themeShade="80"/>
        </w:rPr>
        <w:t>referinta</w:t>
      </w:r>
      <w:proofErr w:type="spellEnd"/>
      <w:r w:rsidRPr="00CE27CB">
        <w:rPr>
          <w:rFonts w:ascii="Trebuchet MS" w:hAnsi="Trebuchet MS"/>
          <w:color w:val="0F243E" w:themeColor="text2" w:themeShade="80"/>
        </w:rPr>
        <w:t xml:space="preserve"> a BNR, in vigoare la data </w:t>
      </w:r>
      <w:proofErr w:type="spellStart"/>
      <w:r w:rsidRPr="00CE27CB">
        <w:rPr>
          <w:rFonts w:ascii="Trebuchet MS" w:hAnsi="Trebuchet MS"/>
          <w:color w:val="0F243E" w:themeColor="text2" w:themeShade="80"/>
        </w:rPr>
        <w:t>incetarii</w:t>
      </w:r>
      <w:proofErr w:type="spellEnd"/>
      <w:r w:rsidRPr="00CE27CB">
        <w:rPr>
          <w:rFonts w:ascii="Trebuchet MS" w:hAnsi="Trebuchet MS"/>
          <w:color w:val="0F243E" w:themeColor="text2" w:themeShade="80"/>
        </w:rPr>
        <w:t xml:space="preserve"> contractului de ucenicie, daca </w:t>
      </w:r>
      <w:proofErr w:type="spellStart"/>
      <w:r w:rsidRPr="00CE27CB">
        <w:rPr>
          <w:rFonts w:ascii="Trebuchet MS" w:hAnsi="Trebuchet MS"/>
          <w:color w:val="0F243E" w:themeColor="text2" w:themeShade="80"/>
        </w:rPr>
        <w:t>incetarea</w:t>
      </w:r>
      <w:proofErr w:type="spellEnd"/>
      <w:r w:rsidRPr="00CE27CB">
        <w:rPr>
          <w:rFonts w:ascii="Trebuchet MS" w:hAnsi="Trebuchet MS"/>
          <w:color w:val="0F243E" w:themeColor="text2" w:themeShade="80"/>
        </w:rPr>
        <w:t xml:space="preserve"> acestuia a avut loc din motivele </w:t>
      </w:r>
      <w:proofErr w:type="spellStart"/>
      <w:r w:rsidRPr="00CE27CB">
        <w:rPr>
          <w:rFonts w:ascii="Trebuchet MS" w:hAnsi="Trebuchet MS"/>
          <w:color w:val="0F243E" w:themeColor="text2" w:themeShade="80"/>
        </w:rPr>
        <w:t>prevazute</w:t>
      </w:r>
      <w:proofErr w:type="spellEnd"/>
      <w:r w:rsidRPr="00CE27CB">
        <w:rPr>
          <w:rFonts w:ascii="Trebuchet MS" w:hAnsi="Trebuchet MS"/>
          <w:color w:val="0F243E" w:themeColor="text2" w:themeShade="80"/>
        </w:rPr>
        <w:t xml:space="preserve"> la art. 55 lit. b), art. 56 alin. (1) lit. d) si art. 65 alin. (1) din Legea nr. 53/2003 Codul muncii, republicata.</w:t>
      </w:r>
    </w:p>
    <w:p w14:paraId="18B6FF3F" w14:textId="77777777" w:rsidR="00153746" w:rsidRPr="00CE27CB" w:rsidRDefault="00153746" w:rsidP="006C274F">
      <w:pPr>
        <w:spacing w:after="0" w:line="240" w:lineRule="auto"/>
        <w:jc w:val="both"/>
        <w:rPr>
          <w:rFonts w:ascii="Trebuchet MS" w:hAnsi="Trebuchet MS"/>
          <w:color w:val="0F243E" w:themeColor="text2" w:themeShade="80"/>
        </w:rPr>
      </w:pPr>
    </w:p>
    <w:p w14:paraId="766928F5" w14:textId="7AA95606" w:rsidR="00C21EC7" w:rsidRPr="00CE27CB" w:rsidRDefault="0091391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Salariul de baza lunar, stabilit prin contractul de ucenicie la locul de munca, este cel </w:t>
      </w:r>
      <w:proofErr w:type="spellStart"/>
      <w:r w:rsidRPr="00CE27CB">
        <w:rPr>
          <w:rFonts w:ascii="Trebuchet MS" w:hAnsi="Trebuchet MS"/>
          <w:color w:val="0F243E" w:themeColor="text2" w:themeShade="80"/>
        </w:rPr>
        <w:t>putin</w:t>
      </w:r>
      <w:proofErr w:type="spellEnd"/>
      <w:r w:rsidRPr="00CE27CB">
        <w:rPr>
          <w:rFonts w:ascii="Trebuchet MS" w:hAnsi="Trebuchet MS"/>
          <w:color w:val="0F243E" w:themeColor="text2" w:themeShade="80"/>
        </w:rPr>
        <w:t xml:space="preserve"> egal cu salariul de baza minim brut pe tara, in vigoare pentru un program de 8 ore pe zi, respectiv de 40 de ore in medie pe </w:t>
      </w:r>
      <w:r w:rsidR="00153746" w:rsidRPr="00CE27CB">
        <w:rPr>
          <w:rFonts w:ascii="Trebuchet MS" w:hAnsi="Trebuchet MS"/>
          <w:color w:val="0F243E" w:themeColor="text2" w:themeShade="80"/>
        </w:rPr>
        <w:t>săptămâna.</w:t>
      </w:r>
    </w:p>
    <w:p w14:paraId="3F6ADB72" w14:textId="77777777" w:rsidR="00153746" w:rsidRPr="00CE27CB" w:rsidRDefault="00153746" w:rsidP="006C274F">
      <w:pPr>
        <w:spacing w:after="0" w:line="240" w:lineRule="auto"/>
        <w:jc w:val="both"/>
        <w:rPr>
          <w:rFonts w:ascii="Trebuchet MS" w:hAnsi="Trebuchet MS"/>
          <w:color w:val="0F243E" w:themeColor="text2" w:themeShade="80"/>
        </w:rPr>
      </w:pPr>
    </w:p>
    <w:p w14:paraId="23B5DEA3" w14:textId="38576EED" w:rsidR="00BF4840" w:rsidRPr="00CE27CB" w:rsidRDefault="00B458BD"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Angajatorii care încheie contracte de ucenicie cu tinerii NEET, beneficiază la cerere pe întreaga perioada derulării contractului de ucenicie de o </w:t>
      </w:r>
      <w:r w:rsidRPr="00CE27CB">
        <w:rPr>
          <w:rFonts w:ascii="Trebuchet MS" w:hAnsi="Trebuchet MS"/>
          <w:b/>
          <w:color w:val="0F243E" w:themeColor="text2" w:themeShade="80"/>
        </w:rPr>
        <w:t xml:space="preserve">sumă în </w:t>
      </w:r>
      <w:r w:rsidRPr="00CE27CB">
        <w:rPr>
          <w:rFonts w:ascii="Trebuchet MS" w:hAnsi="Trebuchet MS"/>
          <w:b/>
          <w:color w:val="0F243E" w:themeColor="text2" w:themeShade="80"/>
          <w:u w:val="single"/>
        </w:rPr>
        <w:t xml:space="preserve">cuantum de </w:t>
      </w:r>
      <w:r w:rsidR="002F4689" w:rsidRPr="00CE27CB">
        <w:rPr>
          <w:rFonts w:ascii="Trebuchet MS" w:hAnsi="Trebuchet MS"/>
          <w:b/>
          <w:color w:val="0F243E" w:themeColor="text2" w:themeShade="80"/>
          <w:u w:val="single"/>
        </w:rPr>
        <w:t xml:space="preserve">pana la </w:t>
      </w:r>
      <w:r w:rsidRPr="00CE27CB">
        <w:rPr>
          <w:rFonts w:ascii="Trebuchet MS" w:hAnsi="Trebuchet MS"/>
          <w:b/>
          <w:color w:val="0F243E" w:themeColor="text2" w:themeShade="80"/>
          <w:u w:val="single"/>
        </w:rPr>
        <w:t>1125 lei/lună</w:t>
      </w:r>
      <w:r w:rsidRPr="00CE27CB">
        <w:rPr>
          <w:rFonts w:ascii="Trebuchet MS" w:hAnsi="Trebuchet MS"/>
          <w:color w:val="0F243E" w:themeColor="text2" w:themeShade="80"/>
        </w:rPr>
        <w:t xml:space="preserve"> din bugetul asigurărilor de șomaj, în limita fondurilor alocate cu această destinație.</w:t>
      </w:r>
      <w:r w:rsidR="00BF4840" w:rsidRPr="00CE27CB">
        <w:rPr>
          <w:rFonts w:ascii="Trebuchet MS" w:hAnsi="Trebuchet MS"/>
          <w:color w:val="0F243E" w:themeColor="text2" w:themeShade="80"/>
        </w:rPr>
        <w:t xml:space="preserve"> Aceasta suma nu se acorda pe perioada de proba </w:t>
      </w:r>
      <w:r w:rsidR="00163563" w:rsidRPr="00CE27CB">
        <w:rPr>
          <w:rFonts w:ascii="Trebuchet MS" w:hAnsi="Trebuchet MS"/>
          <w:color w:val="0F243E" w:themeColor="text2" w:themeShade="80"/>
        </w:rPr>
        <w:t>prevăzută</w:t>
      </w:r>
      <w:r w:rsidR="00BF4840" w:rsidRPr="00CE27CB">
        <w:rPr>
          <w:rFonts w:ascii="Trebuchet MS" w:hAnsi="Trebuchet MS"/>
          <w:color w:val="0F243E" w:themeColor="text2" w:themeShade="80"/>
        </w:rPr>
        <w:t xml:space="preserve"> in cuprinsul contractului de ucenicie la locul de munca, pe perioada in care raporturile de munca sunt suspendate, pe perioada de prelungire a contractului de ucenicie, </w:t>
      </w:r>
      <w:r w:rsidR="00163563" w:rsidRPr="00CE27CB">
        <w:rPr>
          <w:rFonts w:ascii="Trebuchet MS" w:hAnsi="Trebuchet MS"/>
          <w:color w:val="0F243E" w:themeColor="text2" w:themeShade="80"/>
        </w:rPr>
        <w:t>prevăzută</w:t>
      </w:r>
      <w:r w:rsidR="00BF4840" w:rsidRPr="00CE27CB">
        <w:rPr>
          <w:rFonts w:ascii="Trebuchet MS" w:hAnsi="Trebuchet MS"/>
          <w:color w:val="0F243E" w:themeColor="text2" w:themeShade="80"/>
        </w:rPr>
        <w:t xml:space="preserve"> la art. 13 alin. (4) din Legea nr.279/2005. </w:t>
      </w:r>
      <w:r w:rsidR="00BF4840" w:rsidRPr="00CE27CB">
        <w:rPr>
          <w:rFonts w:ascii="Trebuchet MS" w:hAnsi="Trebuchet MS"/>
          <w:b/>
          <w:color w:val="0F243E" w:themeColor="text2" w:themeShade="80"/>
        </w:rPr>
        <w:t xml:space="preserve">Suma lunara </w:t>
      </w:r>
      <w:proofErr w:type="spellStart"/>
      <w:r w:rsidR="00BF4840" w:rsidRPr="00CE27CB">
        <w:rPr>
          <w:rFonts w:ascii="Trebuchet MS" w:hAnsi="Trebuchet MS"/>
          <w:b/>
          <w:color w:val="0F243E" w:themeColor="text2" w:themeShade="80"/>
        </w:rPr>
        <w:t>mentionata</w:t>
      </w:r>
      <w:proofErr w:type="spellEnd"/>
      <w:r w:rsidR="00BF4840" w:rsidRPr="00CE27CB">
        <w:rPr>
          <w:rFonts w:ascii="Trebuchet MS" w:hAnsi="Trebuchet MS"/>
          <w:b/>
          <w:color w:val="0F243E" w:themeColor="text2" w:themeShade="80"/>
        </w:rPr>
        <w:t xml:space="preserve"> se acorda angajatorilor </w:t>
      </w:r>
      <w:r w:rsidR="00163563" w:rsidRPr="00CE27CB">
        <w:rPr>
          <w:rFonts w:ascii="Trebuchet MS" w:hAnsi="Trebuchet MS"/>
          <w:b/>
          <w:color w:val="0F243E" w:themeColor="text2" w:themeShade="80"/>
          <w:u w:val="single"/>
        </w:rPr>
        <w:t>proporțional</w:t>
      </w:r>
      <w:r w:rsidR="00BF4840" w:rsidRPr="00CE27CB">
        <w:rPr>
          <w:rFonts w:ascii="Trebuchet MS" w:hAnsi="Trebuchet MS"/>
          <w:b/>
          <w:color w:val="0F243E" w:themeColor="text2" w:themeShade="80"/>
          <w:u w:val="single"/>
        </w:rPr>
        <w:t xml:space="preserve"> cu timpul efectiv lucrat de ucenic</w:t>
      </w:r>
      <w:r w:rsidR="00BF4840" w:rsidRPr="00CE27CB">
        <w:rPr>
          <w:rFonts w:ascii="Trebuchet MS" w:hAnsi="Trebuchet MS"/>
          <w:b/>
          <w:color w:val="0F243E" w:themeColor="text2" w:themeShade="80"/>
        </w:rPr>
        <w:t>, precum si pentru perioada concediului anual de odihna al ucenicului.</w:t>
      </w:r>
      <w:r w:rsidR="00BF4840" w:rsidRPr="00CE27CB">
        <w:rPr>
          <w:rFonts w:ascii="Trebuchet MS" w:hAnsi="Trebuchet MS"/>
          <w:color w:val="0F243E" w:themeColor="text2" w:themeShade="80"/>
        </w:rPr>
        <w:t xml:space="preserve"> </w:t>
      </w:r>
    </w:p>
    <w:p w14:paraId="4849E386" w14:textId="696A513F" w:rsidR="00BF4840" w:rsidRPr="00CE27CB" w:rsidRDefault="00BF4840"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Nu </w:t>
      </w:r>
      <w:r w:rsidR="00163563" w:rsidRPr="00CE27CB">
        <w:rPr>
          <w:rFonts w:ascii="Trebuchet MS" w:hAnsi="Trebuchet MS"/>
          <w:color w:val="0F243E" w:themeColor="text2" w:themeShade="80"/>
        </w:rPr>
        <w:t>beneficiază</w:t>
      </w:r>
      <w:r w:rsidRPr="00CE27CB">
        <w:rPr>
          <w:rFonts w:ascii="Trebuchet MS" w:hAnsi="Trebuchet MS"/>
          <w:color w:val="0F243E" w:themeColor="text2" w:themeShade="80"/>
        </w:rPr>
        <w:t xml:space="preserve"> de suma sus </w:t>
      </w:r>
      <w:r w:rsidR="00163563" w:rsidRPr="00CE27CB">
        <w:rPr>
          <w:rFonts w:ascii="Trebuchet MS" w:hAnsi="Trebuchet MS"/>
          <w:color w:val="0F243E" w:themeColor="text2" w:themeShade="80"/>
        </w:rPr>
        <w:t>menționata</w:t>
      </w:r>
      <w:r w:rsidRPr="00CE27CB">
        <w:rPr>
          <w:rFonts w:ascii="Trebuchet MS" w:hAnsi="Trebuchet MS"/>
          <w:color w:val="0F243E" w:themeColor="text2" w:themeShade="80"/>
        </w:rPr>
        <w:t xml:space="preserve">, angajatorii care, anterior </w:t>
      </w:r>
      <w:r w:rsidR="00163563" w:rsidRPr="00CE27CB">
        <w:rPr>
          <w:rFonts w:ascii="Trebuchet MS" w:hAnsi="Trebuchet MS"/>
          <w:color w:val="0F243E" w:themeColor="text2" w:themeShade="80"/>
        </w:rPr>
        <w:t>încheierii</w:t>
      </w:r>
      <w:r w:rsidRPr="00CE27CB">
        <w:rPr>
          <w:rFonts w:ascii="Trebuchet MS" w:hAnsi="Trebuchet MS"/>
          <w:color w:val="0F243E" w:themeColor="text2" w:themeShade="80"/>
        </w:rPr>
        <w:t xml:space="preserve"> contractului de ucenicie la locul de munca, au avut cu persoana in cauza </w:t>
      </w:r>
      <w:r w:rsidR="00163563" w:rsidRPr="00CE27CB">
        <w:rPr>
          <w:rFonts w:ascii="Trebuchet MS" w:hAnsi="Trebuchet MS"/>
          <w:color w:val="0F243E" w:themeColor="text2" w:themeShade="80"/>
        </w:rPr>
        <w:t>încheiat</w:t>
      </w:r>
      <w:r w:rsidRPr="00CE27CB">
        <w:rPr>
          <w:rFonts w:ascii="Trebuchet MS" w:hAnsi="Trebuchet MS"/>
          <w:color w:val="0F243E" w:themeColor="text2" w:themeShade="80"/>
        </w:rPr>
        <w:t xml:space="preserve"> un alt contract de ucenicie la locul de munca.</w:t>
      </w:r>
    </w:p>
    <w:p w14:paraId="02D736D1" w14:textId="77777777" w:rsidR="00913916" w:rsidRPr="00CE27CB" w:rsidRDefault="00913916" w:rsidP="006C274F">
      <w:pPr>
        <w:spacing w:after="0" w:line="240" w:lineRule="auto"/>
        <w:jc w:val="both"/>
        <w:rPr>
          <w:rFonts w:ascii="Trebuchet MS" w:hAnsi="Trebuchet MS"/>
          <w:color w:val="0F243E" w:themeColor="text2" w:themeShade="80"/>
        </w:rPr>
      </w:pPr>
    </w:p>
    <w:p w14:paraId="36A1913E" w14:textId="570B600D" w:rsidR="00420EF0" w:rsidRPr="00CE27CB" w:rsidRDefault="00EE5CD5"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Prin prezentul apel</w:t>
      </w:r>
      <w:r w:rsidR="00420EF0" w:rsidRPr="00CE27CB">
        <w:rPr>
          <w:rFonts w:ascii="Trebuchet MS" w:hAnsi="Trebuchet MS"/>
          <w:b/>
          <w:color w:val="0F243E" w:themeColor="text2" w:themeShade="80"/>
        </w:rPr>
        <w:t xml:space="preserve"> pentru implementarea măsurilor de stimulare a forței de muncă este sprijinit </w:t>
      </w:r>
      <w:r w:rsidR="00C63770" w:rsidRPr="00CE27CB">
        <w:rPr>
          <w:rFonts w:ascii="Trebuchet MS" w:hAnsi="Trebuchet MS"/>
          <w:b/>
          <w:color w:val="0F243E" w:themeColor="text2" w:themeShade="80"/>
        </w:rPr>
        <w:t xml:space="preserve">pe o perioada de </w:t>
      </w:r>
      <w:r w:rsidR="00713C9E" w:rsidRPr="00CE27CB">
        <w:rPr>
          <w:rFonts w:ascii="Trebuchet MS" w:hAnsi="Trebuchet MS"/>
          <w:b/>
          <w:color w:val="0F243E" w:themeColor="text2" w:themeShade="80"/>
        </w:rPr>
        <w:t>12 luni</w:t>
      </w:r>
      <w:r w:rsidR="00C63770" w:rsidRPr="00CE27CB">
        <w:rPr>
          <w:rFonts w:ascii="Trebuchet MS" w:hAnsi="Trebuchet MS"/>
          <w:b/>
          <w:color w:val="0F243E" w:themeColor="text2" w:themeShade="80"/>
        </w:rPr>
        <w:t>, a</w:t>
      </w:r>
      <w:r w:rsidR="00420EF0" w:rsidRPr="00CE27CB">
        <w:rPr>
          <w:rFonts w:ascii="Trebuchet MS" w:hAnsi="Trebuchet MS"/>
          <w:b/>
          <w:color w:val="0F243E" w:themeColor="text2" w:themeShade="80"/>
        </w:rPr>
        <w:t xml:space="preserve">ngajatorul </w:t>
      </w:r>
      <w:r w:rsidR="00903820" w:rsidRPr="00CE27CB">
        <w:rPr>
          <w:rFonts w:ascii="Trebuchet MS" w:hAnsi="Trebuchet MS"/>
          <w:b/>
          <w:color w:val="0F243E" w:themeColor="text2" w:themeShade="80"/>
        </w:rPr>
        <w:t>(</w:t>
      </w:r>
      <w:proofErr w:type="spellStart"/>
      <w:r w:rsidR="00903820" w:rsidRPr="00CE27CB">
        <w:rPr>
          <w:rFonts w:ascii="Trebuchet MS" w:hAnsi="Trebuchet MS"/>
          <w:b/>
          <w:color w:val="0F243E" w:themeColor="text2" w:themeShade="80"/>
        </w:rPr>
        <w:t>asa</w:t>
      </w:r>
      <w:proofErr w:type="spellEnd"/>
      <w:r w:rsidR="00903820" w:rsidRPr="00CE27CB">
        <w:rPr>
          <w:rFonts w:ascii="Trebuchet MS" w:hAnsi="Trebuchet MS"/>
          <w:b/>
          <w:color w:val="0F243E" w:themeColor="text2" w:themeShade="80"/>
        </w:rPr>
        <w:t xml:space="preserve"> cum este el </w:t>
      </w:r>
      <w:proofErr w:type="spellStart"/>
      <w:r w:rsidR="00903820" w:rsidRPr="00CE27CB">
        <w:rPr>
          <w:rFonts w:ascii="Trebuchet MS" w:hAnsi="Trebuchet MS"/>
          <w:b/>
          <w:color w:val="0F243E" w:themeColor="text2" w:themeShade="80"/>
        </w:rPr>
        <w:t>mentionat</w:t>
      </w:r>
      <w:proofErr w:type="spellEnd"/>
      <w:r w:rsidR="00903820" w:rsidRPr="00CE27CB">
        <w:rPr>
          <w:rFonts w:ascii="Trebuchet MS" w:hAnsi="Trebuchet MS"/>
          <w:b/>
          <w:color w:val="0F243E" w:themeColor="text2" w:themeShade="80"/>
        </w:rPr>
        <w:t xml:space="preserve"> in Legea nr. 279/2005 privind ucenicia la locul de muncă, cu </w:t>
      </w:r>
      <w:proofErr w:type="spellStart"/>
      <w:r w:rsidR="00903820" w:rsidRPr="00CE27CB">
        <w:rPr>
          <w:rFonts w:ascii="Trebuchet MS" w:hAnsi="Trebuchet MS"/>
          <w:b/>
          <w:color w:val="0F243E" w:themeColor="text2" w:themeShade="80"/>
        </w:rPr>
        <w:t>modificarile</w:t>
      </w:r>
      <w:proofErr w:type="spellEnd"/>
      <w:r w:rsidR="00903820" w:rsidRPr="00CE27CB">
        <w:rPr>
          <w:rFonts w:ascii="Trebuchet MS" w:hAnsi="Trebuchet MS"/>
          <w:b/>
          <w:color w:val="0F243E" w:themeColor="text2" w:themeShade="80"/>
        </w:rPr>
        <w:t xml:space="preserve"> si </w:t>
      </w:r>
      <w:proofErr w:type="spellStart"/>
      <w:r w:rsidR="00903820" w:rsidRPr="00CE27CB">
        <w:rPr>
          <w:rFonts w:ascii="Trebuchet MS" w:hAnsi="Trebuchet MS"/>
          <w:b/>
          <w:color w:val="0F243E" w:themeColor="text2" w:themeShade="80"/>
        </w:rPr>
        <w:t>completarile</w:t>
      </w:r>
      <w:proofErr w:type="spellEnd"/>
      <w:r w:rsidR="00903820" w:rsidRPr="00CE27CB">
        <w:rPr>
          <w:rFonts w:ascii="Trebuchet MS" w:hAnsi="Trebuchet MS"/>
          <w:b/>
          <w:color w:val="0F243E" w:themeColor="text2" w:themeShade="80"/>
        </w:rPr>
        <w:t xml:space="preserve"> ulterioare) </w:t>
      </w:r>
      <w:r w:rsidR="00420EF0" w:rsidRPr="00CE27CB">
        <w:rPr>
          <w:rFonts w:ascii="Trebuchet MS" w:hAnsi="Trebuchet MS"/>
          <w:b/>
          <w:color w:val="0F243E" w:themeColor="text2" w:themeShade="80"/>
        </w:rPr>
        <w:t xml:space="preserve">care încheie un contract de ucenicie cu un tânăr NEET cu rezidența din regiunile eligibile  (Centru, </w:t>
      </w:r>
      <w:r w:rsidR="00420EF0" w:rsidRPr="00CE27CB">
        <w:rPr>
          <w:rFonts w:ascii="Trebuchet MS" w:hAnsi="Trebuchet MS"/>
          <w:b/>
          <w:color w:val="0F243E" w:themeColor="text2" w:themeShade="80"/>
        </w:rPr>
        <w:lastRenderedPageBreak/>
        <w:t>Sud-Est și Sud Muntenia)</w:t>
      </w:r>
      <w:r w:rsidR="00CF48B2" w:rsidRPr="00CE27CB">
        <w:rPr>
          <w:rFonts w:ascii="Trebuchet MS" w:hAnsi="Trebuchet MS"/>
          <w:b/>
          <w:color w:val="0F243E" w:themeColor="text2" w:themeShade="80"/>
        </w:rPr>
        <w:t xml:space="preserve"> si care anterior </w:t>
      </w:r>
      <w:proofErr w:type="spellStart"/>
      <w:r w:rsidR="00CF48B2" w:rsidRPr="00CE27CB">
        <w:rPr>
          <w:rFonts w:ascii="Trebuchet MS" w:hAnsi="Trebuchet MS"/>
          <w:b/>
          <w:color w:val="0F243E" w:themeColor="text2" w:themeShade="80"/>
        </w:rPr>
        <w:t>incheierii</w:t>
      </w:r>
      <w:proofErr w:type="spellEnd"/>
      <w:r w:rsidR="00CF48B2" w:rsidRPr="00CE27CB">
        <w:rPr>
          <w:rFonts w:ascii="Trebuchet MS" w:hAnsi="Trebuchet MS"/>
          <w:b/>
          <w:color w:val="0F243E" w:themeColor="text2" w:themeShade="80"/>
        </w:rPr>
        <w:t xml:space="preserve"> contractului de ucenicie la locul de munca, nu a avut cu persoana in cauza </w:t>
      </w:r>
      <w:proofErr w:type="spellStart"/>
      <w:r w:rsidR="00CF48B2" w:rsidRPr="00CE27CB">
        <w:rPr>
          <w:rFonts w:ascii="Trebuchet MS" w:hAnsi="Trebuchet MS"/>
          <w:b/>
          <w:color w:val="0F243E" w:themeColor="text2" w:themeShade="80"/>
        </w:rPr>
        <w:t>incheiat</w:t>
      </w:r>
      <w:proofErr w:type="spellEnd"/>
      <w:r w:rsidR="00CF48B2" w:rsidRPr="00CE27CB">
        <w:rPr>
          <w:rFonts w:ascii="Trebuchet MS" w:hAnsi="Trebuchet MS"/>
          <w:b/>
          <w:color w:val="0F243E" w:themeColor="text2" w:themeShade="80"/>
        </w:rPr>
        <w:t xml:space="preserve"> un alt contract de ucenicie la locul de munca</w:t>
      </w:r>
      <w:r w:rsidR="00BB70BE" w:rsidRPr="00CE27CB">
        <w:rPr>
          <w:rFonts w:ascii="Trebuchet MS" w:hAnsi="Trebuchet MS"/>
          <w:b/>
          <w:color w:val="0F243E" w:themeColor="text2" w:themeShade="80"/>
        </w:rPr>
        <w:t>.</w:t>
      </w:r>
    </w:p>
    <w:p w14:paraId="3E16ECB8" w14:textId="2C350D08" w:rsidR="004111A4" w:rsidRPr="00CE27CB" w:rsidRDefault="004111A4" w:rsidP="006C274F">
      <w:pPr>
        <w:spacing w:after="0" w:line="240" w:lineRule="auto"/>
        <w:jc w:val="both"/>
        <w:rPr>
          <w:rFonts w:ascii="Trebuchet MS" w:hAnsi="Trebuchet MS"/>
          <w:color w:val="0F243E" w:themeColor="text2" w:themeShade="80"/>
          <w:lang w:eastAsia="ar-SA"/>
        </w:rPr>
      </w:pPr>
    </w:p>
    <w:p w14:paraId="75491376" w14:textId="40EFB4DD" w:rsidR="00FD6017" w:rsidRPr="00CE27CB" w:rsidRDefault="00BB70BE"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B</w:t>
      </w:r>
      <w:r w:rsidR="00FD6017" w:rsidRPr="00CE27CB">
        <w:rPr>
          <w:rFonts w:ascii="Trebuchet MS" w:hAnsi="Trebuchet MS"/>
          <w:b/>
          <w:color w:val="0F243E" w:themeColor="text2" w:themeShade="80"/>
        </w:rPr>
        <w:t xml:space="preserve">. Stagii pentru </w:t>
      </w:r>
      <w:r w:rsidR="00407A61" w:rsidRPr="00CE27CB">
        <w:rPr>
          <w:rFonts w:ascii="Trebuchet MS" w:hAnsi="Trebuchet MS"/>
          <w:b/>
          <w:color w:val="0F243E" w:themeColor="text2" w:themeShade="80"/>
        </w:rPr>
        <w:t xml:space="preserve">tinerii NEET </w:t>
      </w:r>
      <w:r w:rsidR="00FD6017" w:rsidRPr="00CE27CB">
        <w:rPr>
          <w:rFonts w:ascii="Trebuchet MS" w:hAnsi="Trebuchet MS"/>
          <w:b/>
          <w:color w:val="0F243E" w:themeColor="text2" w:themeShade="80"/>
        </w:rPr>
        <w:t>absolvenți de învățământ superior</w:t>
      </w:r>
    </w:p>
    <w:p w14:paraId="3C54AE9D" w14:textId="77777777" w:rsidR="006E1C36" w:rsidRPr="00CE27CB" w:rsidRDefault="006E1C36" w:rsidP="006C274F">
      <w:pPr>
        <w:autoSpaceDE w:val="0"/>
        <w:autoSpaceDN w:val="0"/>
        <w:adjustRightInd w:val="0"/>
        <w:spacing w:after="0" w:line="240" w:lineRule="auto"/>
        <w:jc w:val="both"/>
        <w:rPr>
          <w:rFonts w:ascii="Trebuchet MS" w:hAnsi="Trebuchet MS"/>
          <w:color w:val="0F243E" w:themeColor="text2" w:themeShade="80"/>
        </w:rPr>
      </w:pPr>
    </w:p>
    <w:p w14:paraId="34BA0327" w14:textId="77777777" w:rsidR="00354D8C" w:rsidRPr="00CE27CB" w:rsidRDefault="00FD6017"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Organizarea stagiilor pentru </w:t>
      </w:r>
      <w:r w:rsidR="00AF2BA8" w:rsidRPr="00CE27CB">
        <w:rPr>
          <w:rFonts w:ascii="Trebuchet MS" w:hAnsi="Trebuchet MS"/>
          <w:color w:val="0F243E" w:themeColor="text2" w:themeShade="80"/>
        </w:rPr>
        <w:t>tinerii NEET, absolvenți</w:t>
      </w:r>
      <w:r w:rsidRPr="00CE27CB">
        <w:rPr>
          <w:rFonts w:ascii="Trebuchet MS" w:hAnsi="Trebuchet MS"/>
          <w:color w:val="0F243E" w:themeColor="text2" w:themeShade="80"/>
        </w:rPr>
        <w:t xml:space="preserve"> de învățământ superior</w:t>
      </w:r>
      <w:r w:rsidR="00AF2BA8" w:rsidRPr="00CE27CB">
        <w:rPr>
          <w:rFonts w:ascii="Trebuchet MS" w:hAnsi="Trebuchet MS"/>
          <w:color w:val="0F243E" w:themeColor="text2" w:themeShade="80"/>
        </w:rPr>
        <w:t>,</w:t>
      </w:r>
      <w:r w:rsidRPr="00CE27CB">
        <w:rPr>
          <w:rFonts w:ascii="Trebuchet MS" w:hAnsi="Trebuchet MS"/>
          <w:color w:val="0F243E" w:themeColor="text2" w:themeShade="80"/>
        </w:rPr>
        <w:t xml:space="preserve"> de către angajatori se realizează</w:t>
      </w:r>
      <w:r w:rsidR="006A0E7B" w:rsidRPr="00CE27CB">
        <w:rPr>
          <w:rFonts w:ascii="Trebuchet MS" w:hAnsi="Trebuchet MS"/>
          <w:color w:val="0F243E" w:themeColor="text2" w:themeShade="80"/>
        </w:rPr>
        <w:t xml:space="preserve"> în </w:t>
      </w:r>
      <w:r w:rsidRPr="00CE27CB">
        <w:rPr>
          <w:rFonts w:ascii="Trebuchet MS" w:hAnsi="Trebuchet MS"/>
          <w:color w:val="0F243E" w:themeColor="text2" w:themeShade="80"/>
        </w:rPr>
        <w:t xml:space="preserve">baza unui </w:t>
      </w:r>
      <w:r w:rsidRPr="00CE27CB">
        <w:rPr>
          <w:rFonts w:ascii="Trebuchet MS" w:hAnsi="Trebuchet MS"/>
          <w:b/>
          <w:color w:val="0F243E" w:themeColor="text2" w:themeShade="80"/>
        </w:rPr>
        <w:t xml:space="preserve">contract de stagiu încheiat între angajator </w:t>
      </w:r>
      <w:proofErr w:type="spellStart"/>
      <w:r w:rsidRPr="00CE27CB">
        <w:rPr>
          <w:rFonts w:ascii="Trebuchet MS" w:hAnsi="Trebuchet MS"/>
          <w:b/>
          <w:color w:val="0F243E" w:themeColor="text2" w:themeShade="80"/>
        </w:rPr>
        <w:t>şi</w:t>
      </w:r>
      <w:proofErr w:type="spellEnd"/>
      <w:r w:rsidRPr="00CE27CB">
        <w:rPr>
          <w:rFonts w:ascii="Trebuchet MS" w:hAnsi="Trebuchet MS"/>
          <w:b/>
          <w:color w:val="0F243E" w:themeColor="text2" w:themeShade="80"/>
        </w:rPr>
        <w:t xml:space="preserve"> stagiar, cu durată de 6 luni</w:t>
      </w:r>
      <w:r w:rsidRPr="00CE27CB">
        <w:rPr>
          <w:rFonts w:ascii="Trebuchet MS" w:hAnsi="Trebuchet MS"/>
          <w:color w:val="0F243E" w:themeColor="text2" w:themeShade="80"/>
        </w:rPr>
        <w:t>, anexă</w:t>
      </w:r>
      <w:r w:rsidR="006A0E7B" w:rsidRPr="00CE27CB">
        <w:rPr>
          <w:rFonts w:ascii="Trebuchet MS" w:hAnsi="Trebuchet MS"/>
          <w:color w:val="0F243E" w:themeColor="text2" w:themeShade="80"/>
        </w:rPr>
        <w:t xml:space="preserve"> la </w:t>
      </w:r>
      <w:r w:rsidRPr="00CE27CB">
        <w:rPr>
          <w:rFonts w:ascii="Trebuchet MS" w:hAnsi="Trebuchet MS"/>
          <w:color w:val="0F243E" w:themeColor="text2" w:themeShade="80"/>
        </w:rPr>
        <w:t>contractul individual de muncă, conform prevederilor Legii nr. 335/20</w:t>
      </w:r>
      <w:r w:rsidR="006A0E7B" w:rsidRPr="00CE27CB">
        <w:rPr>
          <w:rFonts w:ascii="Trebuchet MS" w:hAnsi="Trebuchet MS"/>
          <w:color w:val="0F243E" w:themeColor="text2" w:themeShade="80"/>
        </w:rPr>
        <w:t xml:space="preserve">13 privind efectuarea stagiului </w:t>
      </w:r>
      <w:r w:rsidRPr="00CE27CB">
        <w:rPr>
          <w:rFonts w:ascii="Trebuchet MS" w:hAnsi="Trebuchet MS"/>
          <w:color w:val="0F243E" w:themeColor="text2" w:themeShade="80"/>
        </w:rPr>
        <w:t xml:space="preserve">pentru </w:t>
      </w:r>
      <w:proofErr w:type="spellStart"/>
      <w:r w:rsidRPr="00CE27CB">
        <w:rPr>
          <w:rFonts w:ascii="Trebuchet MS" w:hAnsi="Trebuchet MS"/>
          <w:color w:val="0F243E" w:themeColor="text2" w:themeShade="80"/>
        </w:rPr>
        <w:t>absolvenţii</w:t>
      </w:r>
      <w:proofErr w:type="spellEnd"/>
      <w:r w:rsidRPr="00CE27CB">
        <w:rPr>
          <w:rFonts w:ascii="Trebuchet MS" w:hAnsi="Trebuchet MS"/>
          <w:color w:val="0F243E" w:themeColor="text2" w:themeShade="80"/>
        </w:rPr>
        <w:t xml:space="preserve"> de </w:t>
      </w:r>
      <w:proofErr w:type="spellStart"/>
      <w:r w:rsidRPr="00CE27CB">
        <w:rPr>
          <w:rFonts w:ascii="Trebuchet MS" w:hAnsi="Trebuchet MS"/>
          <w:color w:val="0F243E" w:themeColor="text2" w:themeShade="80"/>
        </w:rPr>
        <w:t>învăţământ</w:t>
      </w:r>
      <w:proofErr w:type="spellEnd"/>
      <w:r w:rsidRPr="00CE27CB">
        <w:rPr>
          <w:rFonts w:ascii="Trebuchet MS" w:hAnsi="Trebuchet MS"/>
          <w:color w:val="0F243E" w:themeColor="text2" w:themeShade="80"/>
        </w:rPr>
        <w:t xml:space="preserve"> superior, cu modificările și completările ulterioare. </w:t>
      </w:r>
    </w:p>
    <w:p w14:paraId="70808BBA" w14:textId="77777777" w:rsidR="00BB70BE" w:rsidRPr="00CE27CB" w:rsidRDefault="00BB70BE" w:rsidP="006C274F">
      <w:pPr>
        <w:autoSpaceDE w:val="0"/>
        <w:autoSpaceDN w:val="0"/>
        <w:adjustRightInd w:val="0"/>
        <w:spacing w:after="0" w:line="240" w:lineRule="auto"/>
        <w:jc w:val="both"/>
        <w:rPr>
          <w:rFonts w:ascii="Trebuchet MS" w:hAnsi="Trebuchet MS"/>
          <w:color w:val="0F243E" w:themeColor="text2" w:themeShade="80"/>
        </w:rPr>
      </w:pPr>
    </w:p>
    <w:p w14:paraId="2EE31F43" w14:textId="7684F378" w:rsidR="00354D8C" w:rsidRPr="00CE27CB" w:rsidRDefault="00354D8C"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Scopul efectuării stagiului este de asigurare a tranziției tinerilor NEET, absolvenți de învățământ superior de la sistemul de educație la piața muncii, de a consolida competențele și abilitățile profesionale pentru adaptarea la cerințele practice și exigențele locului de muncă și pentru o mai rapidă integrare în muncă, precum și de dobândire de experiență și vechime în muncă și, după caz, în specialitate</w:t>
      </w:r>
      <w:r w:rsidR="00BB70BE" w:rsidRPr="00CE27CB">
        <w:rPr>
          <w:rFonts w:ascii="Trebuchet MS" w:hAnsi="Trebuchet MS"/>
          <w:color w:val="0F243E" w:themeColor="text2" w:themeShade="80"/>
        </w:rPr>
        <w:t>.</w:t>
      </w:r>
    </w:p>
    <w:p w14:paraId="0E7D4321" w14:textId="77777777" w:rsidR="00BB70BE" w:rsidRPr="00CE27CB" w:rsidRDefault="00BB70BE" w:rsidP="006C274F">
      <w:pPr>
        <w:autoSpaceDE w:val="0"/>
        <w:autoSpaceDN w:val="0"/>
        <w:adjustRightInd w:val="0"/>
        <w:spacing w:after="0" w:line="240" w:lineRule="auto"/>
        <w:jc w:val="both"/>
        <w:rPr>
          <w:rFonts w:ascii="Trebuchet MS" w:hAnsi="Trebuchet MS"/>
          <w:color w:val="0F243E" w:themeColor="text2" w:themeShade="80"/>
        </w:rPr>
      </w:pPr>
    </w:p>
    <w:p w14:paraId="5918207C" w14:textId="5F17CB67" w:rsidR="00FD6017" w:rsidRPr="00CE27CB" w:rsidRDefault="00FD6017"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Perioada de</w:t>
      </w:r>
      <w:r w:rsidR="006A0E7B" w:rsidRPr="00CE27CB">
        <w:rPr>
          <w:rFonts w:ascii="Trebuchet MS" w:hAnsi="Trebuchet MS"/>
          <w:color w:val="0F243E" w:themeColor="text2" w:themeShade="80"/>
        </w:rPr>
        <w:t xml:space="preserve"> </w:t>
      </w:r>
      <w:r w:rsidRPr="00CE27CB">
        <w:rPr>
          <w:rFonts w:ascii="Trebuchet MS" w:hAnsi="Trebuchet MS"/>
          <w:color w:val="0F243E" w:themeColor="text2" w:themeShade="80"/>
        </w:rPr>
        <w:t xml:space="preserve">stagiu se </w:t>
      </w:r>
      <w:proofErr w:type="spellStart"/>
      <w:r w:rsidRPr="00CE27CB">
        <w:rPr>
          <w:rFonts w:ascii="Trebuchet MS" w:hAnsi="Trebuchet MS"/>
          <w:color w:val="0F243E" w:themeColor="text2" w:themeShade="80"/>
        </w:rPr>
        <w:t>desfăşoară</w:t>
      </w:r>
      <w:proofErr w:type="spellEnd"/>
      <w:r w:rsidRPr="00CE27CB">
        <w:rPr>
          <w:rFonts w:ascii="Trebuchet MS" w:hAnsi="Trebuchet MS"/>
          <w:color w:val="0F243E" w:themeColor="text2" w:themeShade="80"/>
        </w:rPr>
        <w:t xml:space="preserve"> conform unui program de </w:t>
      </w:r>
      <w:proofErr w:type="spellStart"/>
      <w:r w:rsidRPr="00CE27CB">
        <w:rPr>
          <w:rFonts w:ascii="Trebuchet MS" w:hAnsi="Trebuchet MS"/>
          <w:color w:val="0F243E" w:themeColor="text2" w:themeShade="80"/>
        </w:rPr>
        <w:t>activităţi</w:t>
      </w:r>
      <w:proofErr w:type="spellEnd"/>
      <w:r w:rsidRPr="00CE27CB">
        <w:rPr>
          <w:rFonts w:ascii="Trebuchet MS" w:hAnsi="Trebuchet MS"/>
          <w:color w:val="0F243E" w:themeColor="text2" w:themeShade="80"/>
        </w:rPr>
        <w:t xml:space="preserve"> apro</w:t>
      </w:r>
      <w:r w:rsidR="006A0E7B" w:rsidRPr="00CE27CB">
        <w:rPr>
          <w:rFonts w:ascii="Trebuchet MS" w:hAnsi="Trebuchet MS"/>
          <w:color w:val="0F243E" w:themeColor="text2" w:themeShade="80"/>
        </w:rPr>
        <w:t xml:space="preserve">bat de angajator, la propunerea </w:t>
      </w:r>
      <w:r w:rsidRPr="00CE27CB">
        <w:rPr>
          <w:rFonts w:ascii="Trebuchet MS" w:hAnsi="Trebuchet MS"/>
          <w:color w:val="0F243E" w:themeColor="text2" w:themeShade="80"/>
        </w:rPr>
        <w:t xml:space="preserve">conducătorului compartimentului în care </w:t>
      </w:r>
      <w:proofErr w:type="spellStart"/>
      <w:r w:rsidRPr="00CE27CB">
        <w:rPr>
          <w:rFonts w:ascii="Trebuchet MS" w:hAnsi="Trebuchet MS"/>
          <w:color w:val="0F243E" w:themeColor="text2" w:themeShade="80"/>
        </w:rPr>
        <w:t>îşi</w:t>
      </w:r>
      <w:proofErr w:type="spellEnd"/>
      <w:r w:rsidRPr="00CE27CB">
        <w:rPr>
          <w:rFonts w:ascii="Trebuchet MS" w:hAnsi="Trebuchet MS"/>
          <w:color w:val="0F243E" w:themeColor="text2" w:themeShade="80"/>
        </w:rPr>
        <w:t xml:space="preserve"> </w:t>
      </w:r>
      <w:proofErr w:type="spellStart"/>
      <w:r w:rsidRPr="00CE27CB">
        <w:rPr>
          <w:rFonts w:ascii="Trebuchet MS" w:hAnsi="Trebuchet MS"/>
          <w:color w:val="0F243E" w:themeColor="text2" w:themeShade="80"/>
        </w:rPr>
        <w:t>desfăşoară</w:t>
      </w:r>
      <w:proofErr w:type="spellEnd"/>
      <w:r w:rsidRPr="00CE27CB">
        <w:rPr>
          <w:rFonts w:ascii="Trebuchet MS" w:hAnsi="Trebuchet MS"/>
          <w:color w:val="0F243E" w:themeColor="text2" w:themeShade="80"/>
        </w:rPr>
        <w:t xml:space="preserve"> activitatea stagiarul.</w:t>
      </w:r>
    </w:p>
    <w:p w14:paraId="657D426B" w14:textId="77777777" w:rsidR="00BB70BE" w:rsidRPr="00CE27CB" w:rsidRDefault="00BB70BE" w:rsidP="006C274F">
      <w:pPr>
        <w:autoSpaceDE w:val="0"/>
        <w:autoSpaceDN w:val="0"/>
        <w:adjustRightInd w:val="0"/>
        <w:spacing w:after="0" w:line="240" w:lineRule="auto"/>
        <w:jc w:val="both"/>
        <w:rPr>
          <w:rFonts w:ascii="Trebuchet MS" w:hAnsi="Trebuchet MS"/>
          <w:color w:val="0F243E" w:themeColor="text2" w:themeShade="80"/>
        </w:rPr>
      </w:pPr>
    </w:p>
    <w:p w14:paraId="2CCC4D30" w14:textId="5947CA86" w:rsidR="00354D8C" w:rsidRPr="00CE27CB" w:rsidRDefault="00354D8C"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Stagiarul, pe perioada stagiului, se obliga sa presteze munca pentru si sub autoritatea unui angajator, persoana fizica sau juridica, in schimbul unei </w:t>
      </w:r>
      <w:proofErr w:type="spellStart"/>
      <w:r w:rsidRPr="00CE27CB">
        <w:rPr>
          <w:rFonts w:ascii="Trebuchet MS" w:hAnsi="Trebuchet MS"/>
          <w:color w:val="0F243E" w:themeColor="text2" w:themeShade="80"/>
        </w:rPr>
        <w:t>remuneratii</w:t>
      </w:r>
      <w:proofErr w:type="spellEnd"/>
      <w:r w:rsidRPr="00CE27CB">
        <w:rPr>
          <w:rFonts w:ascii="Trebuchet MS" w:hAnsi="Trebuchet MS"/>
          <w:color w:val="0F243E" w:themeColor="text2" w:themeShade="80"/>
        </w:rPr>
        <w:t xml:space="preserve"> denumite salariu, in baza unui contract individual de munca si a contractului de stagiu.</w:t>
      </w:r>
    </w:p>
    <w:p w14:paraId="1169FE95" w14:textId="77777777" w:rsidR="00BB70BE" w:rsidRPr="00CE27CB" w:rsidRDefault="00BB70BE" w:rsidP="006C274F">
      <w:pPr>
        <w:autoSpaceDE w:val="0"/>
        <w:autoSpaceDN w:val="0"/>
        <w:adjustRightInd w:val="0"/>
        <w:spacing w:after="0" w:line="240" w:lineRule="auto"/>
        <w:jc w:val="both"/>
        <w:rPr>
          <w:rFonts w:ascii="Trebuchet MS" w:hAnsi="Trebuchet MS"/>
          <w:color w:val="0F243E" w:themeColor="text2" w:themeShade="80"/>
        </w:rPr>
      </w:pPr>
    </w:p>
    <w:p w14:paraId="307DC60B" w14:textId="77777777" w:rsidR="0070484F" w:rsidRPr="00CE27CB" w:rsidRDefault="00110C6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La </w:t>
      </w:r>
      <w:proofErr w:type="spellStart"/>
      <w:r w:rsidRPr="00CE27CB">
        <w:rPr>
          <w:rFonts w:ascii="Trebuchet MS" w:hAnsi="Trebuchet MS"/>
          <w:color w:val="0F243E" w:themeColor="text2" w:themeShade="80"/>
        </w:rPr>
        <w:t>sfarsitul</w:t>
      </w:r>
      <w:proofErr w:type="spellEnd"/>
      <w:r w:rsidRPr="00CE27CB">
        <w:rPr>
          <w:rFonts w:ascii="Trebuchet MS" w:hAnsi="Trebuchet MS"/>
          <w:color w:val="0F243E" w:themeColor="text2" w:themeShade="80"/>
        </w:rPr>
        <w:t xml:space="preserve"> perioadei de stagiu, </w:t>
      </w:r>
      <w:proofErr w:type="spellStart"/>
      <w:r w:rsidRPr="00CE27CB">
        <w:rPr>
          <w:rFonts w:ascii="Trebuchet MS" w:hAnsi="Trebuchet MS"/>
          <w:color w:val="0F243E" w:themeColor="text2" w:themeShade="80"/>
        </w:rPr>
        <w:t>cand</w:t>
      </w:r>
      <w:proofErr w:type="spellEnd"/>
      <w:r w:rsidRPr="00CE27CB">
        <w:rPr>
          <w:rFonts w:ascii="Trebuchet MS" w:hAnsi="Trebuchet MS"/>
          <w:color w:val="0F243E" w:themeColor="text2" w:themeShade="80"/>
        </w:rPr>
        <w:t xml:space="preserve"> evaluarea s-a finalizat </w:t>
      </w:r>
      <w:proofErr w:type="spellStart"/>
      <w:r w:rsidRPr="00CE27CB">
        <w:rPr>
          <w:rFonts w:ascii="Trebuchet MS" w:hAnsi="Trebuchet MS"/>
          <w:color w:val="0F243E" w:themeColor="text2" w:themeShade="80"/>
        </w:rPr>
        <w:t>fara</w:t>
      </w:r>
      <w:proofErr w:type="spellEnd"/>
      <w:r w:rsidRPr="00CE27CB">
        <w:rPr>
          <w:rFonts w:ascii="Trebuchet MS" w:hAnsi="Trebuchet MS"/>
          <w:color w:val="0F243E" w:themeColor="text2" w:themeShade="80"/>
        </w:rPr>
        <w:t xml:space="preserve"> promovarea acesteia, contractul individual de munca poate </w:t>
      </w:r>
      <w:proofErr w:type="spellStart"/>
      <w:r w:rsidRPr="00CE27CB">
        <w:rPr>
          <w:rFonts w:ascii="Trebuchet MS" w:hAnsi="Trebuchet MS"/>
          <w:color w:val="0F243E" w:themeColor="text2" w:themeShade="80"/>
        </w:rPr>
        <w:t>inceta</w:t>
      </w:r>
      <w:proofErr w:type="spellEnd"/>
      <w:r w:rsidRPr="00CE27CB">
        <w:rPr>
          <w:rFonts w:ascii="Trebuchet MS" w:hAnsi="Trebuchet MS"/>
          <w:color w:val="0F243E" w:themeColor="text2" w:themeShade="80"/>
        </w:rPr>
        <w:t xml:space="preserve"> exclusiv printr-o notificare scrisa, </w:t>
      </w:r>
      <w:proofErr w:type="spellStart"/>
      <w:r w:rsidRPr="00CE27CB">
        <w:rPr>
          <w:rFonts w:ascii="Trebuchet MS" w:hAnsi="Trebuchet MS"/>
          <w:color w:val="0F243E" w:themeColor="text2" w:themeShade="80"/>
        </w:rPr>
        <w:t>fara</w:t>
      </w:r>
      <w:proofErr w:type="spellEnd"/>
      <w:r w:rsidRPr="00CE27CB">
        <w:rPr>
          <w:rFonts w:ascii="Trebuchet MS" w:hAnsi="Trebuchet MS"/>
          <w:color w:val="0F243E" w:themeColor="text2" w:themeShade="80"/>
        </w:rPr>
        <w:t xml:space="preserve"> preaviz, la </w:t>
      </w:r>
      <w:proofErr w:type="spellStart"/>
      <w:r w:rsidRPr="00CE27CB">
        <w:rPr>
          <w:rFonts w:ascii="Trebuchet MS" w:hAnsi="Trebuchet MS"/>
          <w:color w:val="0F243E" w:themeColor="text2" w:themeShade="80"/>
        </w:rPr>
        <w:t>initiativa</w:t>
      </w:r>
      <w:proofErr w:type="spellEnd"/>
      <w:r w:rsidRPr="00CE27CB">
        <w:rPr>
          <w:rFonts w:ascii="Trebuchet MS" w:hAnsi="Trebuchet MS"/>
          <w:color w:val="0F243E" w:themeColor="text2" w:themeShade="80"/>
        </w:rPr>
        <w:t xml:space="preserve"> </w:t>
      </w:r>
      <w:proofErr w:type="spellStart"/>
      <w:r w:rsidRPr="00CE27CB">
        <w:rPr>
          <w:rFonts w:ascii="Trebuchet MS" w:hAnsi="Trebuchet MS"/>
          <w:color w:val="0F243E" w:themeColor="text2" w:themeShade="80"/>
        </w:rPr>
        <w:t>oricareia</w:t>
      </w:r>
      <w:proofErr w:type="spellEnd"/>
      <w:r w:rsidRPr="00CE27CB">
        <w:rPr>
          <w:rFonts w:ascii="Trebuchet MS" w:hAnsi="Trebuchet MS"/>
          <w:color w:val="0F243E" w:themeColor="text2" w:themeShade="80"/>
        </w:rPr>
        <w:t xml:space="preserve"> dintre </w:t>
      </w:r>
      <w:proofErr w:type="spellStart"/>
      <w:r w:rsidRPr="00CE27CB">
        <w:rPr>
          <w:rFonts w:ascii="Trebuchet MS" w:hAnsi="Trebuchet MS"/>
          <w:color w:val="0F243E" w:themeColor="text2" w:themeShade="80"/>
        </w:rPr>
        <w:t>parti</w:t>
      </w:r>
      <w:proofErr w:type="spellEnd"/>
      <w:r w:rsidRPr="00CE27CB">
        <w:rPr>
          <w:rFonts w:ascii="Trebuchet MS" w:hAnsi="Trebuchet MS"/>
          <w:color w:val="0F243E" w:themeColor="text2" w:themeShade="80"/>
        </w:rPr>
        <w:t xml:space="preserve">, </w:t>
      </w:r>
      <w:proofErr w:type="spellStart"/>
      <w:r w:rsidRPr="00CE27CB">
        <w:rPr>
          <w:rFonts w:ascii="Trebuchet MS" w:hAnsi="Trebuchet MS"/>
          <w:color w:val="0F243E" w:themeColor="text2" w:themeShade="80"/>
        </w:rPr>
        <w:t>fara</w:t>
      </w:r>
      <w:proofErr w:type="spellEnd"/>
      <w:r w:rsidRPr="00CE27CB">
        <w:rPr>
          <w:rFonts w:ascii="Trebuchet MS" w:hAnsi="Trebuchet MS"/>
          <w:color w:val="0F243E" w:themeColor="text2" w:themeShade="80"/>
        </w:rPr>
        <w:t xml:space="preserve"> a fi necesara motivarea acesteia. </w:t>
      </w:r>
    </w:p>
    <w:p w14:paraId="3C7ED055" w14:textId="20B94886" w:rsidR="0070484F" w:rsidRPr="00CE27CB" w:rsidRDefault="0070484F" w:rsidP="006C274F">
      <w:pPr>
        <w:spacing w:after="0" w:line="240" w:lineRule="auto"/>
        <w:jc w:val="both"/>
        <w:rPr>
          <w:rFonts w:ascii="Trebuchet MS" w:hAnsi="Trebuchet MS"/>
          <w:color w:val="0F243E" w:themeColor="text2" w:themeShade="80"/>
        </w:rPr>
      </w:pPr>
    </w:p>
    <w:p w14:paraId="462F48FC" w14:textId="05151F4C" w:rsidR="00320FC2" w:rsidRPr="00CE27CB" w:rsidRDefault="00110C6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Un angajator mai poate </w:t>
      </w:r>
      <w:proofErr w:type="spellStart"/>
      <w:r w:rsidRPr="00CE27CB">
        <w:rPr>
          <w:rFonts w:ascii="Trebuchet MS" w:hAnsi="Trebuchet MS"/>
          <w:color w:val="0F243E" w:themeColor="text2" w:themeShade="80"/>
        </w:rPr>
        <w:t>incadra</w:t>
      </w:r>
      <w:proofErr w:type="spellEnd"/>
      <w:r w:rsidRPr="00CE27CB">
        <w:rPr>
          <w:rFonts w:ascii="Trebuchet MS" w:hAnsi="Trebuchet MS"/>
          <w:color w:val="0F243E" w:themeColor="text2" w:themeShade="80"/>
        </w:rPr>
        <w:t xml:space="preserve">, o singura data pe </w:t>
      </w:r>
      <w:proofErr w:type="spellStart"/>
      <w:r w:rsidRPr="00CE27CB">
        <w:rPr>
          <w:rFonts w:ascii="Trebuchet MS" w:hAnsi="Trebuchet MS"/>
          <w:color w:val="0F243E" w:themeColor="text2" w:themeShade="80"/>
        </w:rPr>
        <w:t>acelasi</w:t>
      </w:r>
      <w:proofErr w:type="spellEnd"/>
      <w:r w:rsidRPr="00CE27CB">
        <w:rPr>
          <w:rFonts w:ascii="Trebuchet MS" w:hAnsi="Trebuchet MS"/>
          <w:color w:val="0F243E" w:themeColor="text2" w:themeShade="80"/>
        </w:rPr>
        <w:t xml:space="preserve"> post, un absolvent de </w:t>
      </w:r>
      <w:proofErr w:type="spellStart"/>
      <w:r w:rsidRPr="00CE27CB">
        <w:rPr>
          <w:rFonts w:ascii="Trebuchet MS" w:hAnsi="Trebuchet MS"/>
          <w:color w:val="0F243E" w:themeColor="text2" w:themeShade="80"/>
        </w:rPr>
        <w:t>invatamant</w:t>
      </w:r>
      <w:proofErr w:type="spellEnd"/>
      <w:r w:rsidRPr="00CE27CB">
        <w:rPr>
          <w:rFonts w:ascii="Trebuchet MS" w:hAnsi="Trebuchet MS"/>
          <w:color w:val="0F243E" w:themeColor="text2" w:themeShade="80"/>
        </w:rPr>
        <w:t xml:space="preserve"> superior care sa efectueze stagiu in baza unui contract de stagiu, anexa la contractul individual de munca</w:t>
      </w:r>
      <w:r w:rsidR="00320FC2" w:rsidRPr="00CE27CB">
        <w:rPr>
          <w:rFonts w:ascii="Trebuchet MS" w:hAnsi="Trebuchet MS"/>
          <w:color w:val="0F243E" w:themeColor="text2" w:themeShade="80"/>
        </w:rPr>
        <w:t>.</w:t>
      </w:r>
    </w:p>
    <w:p w14:paraId="2A584956" w14:textId="77777777" w:rsidR="00BB70BE" w:rsidRPr="00CE27CB" w:rsidRDefault="00BB70BE" w:rsidP="006C274F">
      <w:pPr>
        <w:spacing w:after="0" w:line="240" w:lineRule="auto"/>
        <w:jc w:val="both"/>
        <w:rPr>
          <w:rFonts w:ascii="Trebuchet MS" w:hAnsi="Trebuchet MS"/>
          <w:color w:val="0F243E" w:themeColor="text2" w:themeShade="80"/>
        </w:rPr>
      </w:pPr>
    </w:p>
    <w:p w14:paraId="625C3BFF" w14:textId="222FC66A" w:rsidR="00354D8C" w:rsidRPr="00CE27CB" w:rsidRDefault="00354D8C"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Angajatorii care încheie contracte de stagiu cu tinerii NEET</w:t>
      </w:r>
      <w:r w:rsidR="0070484F" w:rsidRPr="00CE27CB">
        <w:rPr>
          <w:rFonts w:ascii="Trebuchet MS" w:hAnsi="Trebuchet MS"/>
          <w:color w:val="0F243E" w:themeColor="text2" w:themeShade="80"/>
        </w:rPr>
        <w:t>S</w:t>
      </w:r>
      <w:r w:rsidRPr="00CE27CB">
        <w:rPr>
          <w:rFonts w:ascii="Trebuchet MS" w:hAnsi="Trebuchet MS"/>
          <w:color w:val="0F243E" w:themeColor="text2" w:themeShade="80"/>
        </w:rPr>
        <w:t xml:space="preserve">, beneficiază la cerere pe perioada derulării contractului de stagiu de </w:t>
      </w:r>
      <w:r w:rsidRPr="00CE27CB">
        <w:rPr>
          <w:rFonts w:ascii="Trebuchet MS" w:hAnsi="Trebuchet MS"/>
          <w:b/>
          <w:color w:val="0F243E" w:themeColor="text2" w:themeShade="80"/>
        </w:rPr>
        <w:t xml:space="preserve">o sumă în </w:t>
      </w:r>
      <w:r w:rsidRPr="00CE27CB">
        <w:rPr>
          <w:rFonts w:ascii="Trebuchet MS" w:hAnsi="Trebuchet MS"/>
          <w:b/>
          <w:color w:val="0F243E" w:themeColor="text2" w:themeShade="80"/>
          <w:u w:val="single"/>
        </w:rPr>
        <w:t xml:space="preserve">cuantum de </w:t>
      </w:r>
      <w:r w:rsidR="003B78FC" w:rsidRPr="00CE27CB">
        <w:rPr>
          <w:rFonts w:ascii="Trebuchet MS" w:hAnsi="Trebuchet MS"/>
          <w:b/>
          <w:color w:val="0F243E" w:themeColor="text2" w:themeShade="80"/>
          <w:u w:val="single"/>
        </w:rPr>
        <w:t xml:space="preserve">pana la </w:t>
      </w:r>
      <w:r w:rsidRPr="00CE27CB">
        <w:rPr>
          <w:rFonts w:ascii="Trebuchet MS" w:hAnsi="Trebuchet MS"/>
          <w:b/>
          <w:color w:val="0F243E" w:themeColor="text2" w:themeShade="80"/>
          <w:u w:val="single"/>
        </w:rPr>
        <w:t>1350 lei/lună</w:t>
      </w:r>
      <w:r w:rsidRPr="00CE27CB">
        <w:rPr>
          <w:rFonts w:ascii="Trebuchet MS" w:hAnsi="Trebuchet MS"/>
          <w:color w:val="0F243E" w:themeColor="text2" w:themeShade="80"/>
        </w:rPr>
        <w:t xml:space="preserve"> din bugetul asigurărilor de șomaj, </w:t>
      </w:r>
      <w:proofErr w:type="spellStart"/>
      <w:r w:rsidR="00544D15" w:rsidRPr="00CE27CB">
        <w:rPr>
          <w:rFonts w:ascii="Trebuchet MS" w:hAnsi="Trebuchet MS"/>
          <w:b/>
          <w:color w:val="0F243E" w:themeColor="text2" w:themeShade="80"/>
          <w:u w:val="single"/>
        </w:rPr>
        <w:t>proportional</w:t>
      </w:r>
      <w:proofErr w:type="spellEnd"/>
      <w:r w:rsidR="00544D15" w:rsidRPr="00CE27CB">
        <w:rPr>
          <w:rFonts w:ascii="Trebuchet MS" w:hAnsi="Trebuchet MS"/>
          <w:b/>
          <w:color w:val="0F243E" w:themeColor="text2" w:themeShade="80"/>
          <w:u w:val="single"/>
        </w:rPr>
        <w:t xml:space="preserve"> cu timpul efectiv lucrat</w:t>
      </w:r>
      <w:r w:rsidR="00544D15" w:rsidRPr="00CE27CB">
        <w:rPr>
          <w:rFonts w:ascii="Trebuchet MS" w:hAnsi="Trebuchet MS"/>
          <w:b/>
          <w:color w:val="0F243E" w:themeColor="text2" w:themeShade="80"/>
        </w:rPr>
        <w:t xml:space="preserve">, cu </w:t>
      </w:r>
      <w:proofErr w:type="spellStart"/>
      <w:r w:rsidR="00544D15" w:rsidRPr="00CE27CB">
        <w:rPr>
          <w:rFonts w:ascii="Trebuchet MS" w:hAnsi="Trebuchet MS"/>
          <w:b/>
          <w:color w:val="0F243E" w:themeColor="text2" w:themeShade="80"/>
        </w:rPr>
        <w:t>exceptia</w:t>
      </w:r>
      <w:proofErr w:type="spellEnd"/>
      <w:r w:rsidR="00544D15" w:rsidRPr="00CE27CB">
        <w:rPr>
          <w:rFonts w:ascii="Trebuchet MS" w:hAnsi="Trebuchet MS"/>
          <w:b/>
          <w:color w:val="0F243E" w:themeColor="text2" w:themeShade="80"/>
        </w:rPr>
        <w:t xml:space="preserve"> perioadei in care raporturile de munca ale stagiarului sunt suspendate,</w:t>
      </w:r>
      <w:r w:rsidR="00544D15" w:rsidRPr="00CE27CB">
        <w:rPr>
          <w:rFonts w:ascii="Trebuchet MS" w:hAnsi="Trebuchet MS"/>
          <w:color w:val="0F243E" w:themeColor="text2" w:themeShade="80"/>
        </w:rPr>
        <w:t xml:space="preserve"> </w:t>
      </w:r>
      <w:r w:rsidRPr="00CE27CB">
        <w:rPr>
          <w:rFonts w:ascii="Trebuchet MS" w:hAnsi="Trebuchet MS"/>
          <w:color w:val="0F243E" w:themeColor="text2" w:themeShade="80"/>
        </w:rPr>
        <w:t>în limita fondurilor alocate cu această destinație.</w:t>
      </w:r>
    </w:p>
    <w:p w14:paraId="43F149E3" w14:textId="77777777" w:rsidR="0070484F" w:rsidRPr="00CE27CB" w:rsidRDefault="0070484F" w:rsidP="006C274F">
      <w:pPr>
        <w:autoSpaceDE w:val="0"/>
        <w:autoSpaceDN w:val="0"/>
        <w:adjustRightInd w:val="0"/>
        <w:spacing w:after="0" w:line="240" w:lineRule="auto"/>
        <w:jc w:val="both"/>
        <w:rPr>
          <w:rFonts w:ascii="Trebuchet MS" w:hAnsi="Trebuchet MS"/>
          <w:color w:val="0F243E" w:themeColor="text2" w:themeShade="80"/>
        </w:rPr>
      </w:pPr>
    </w:p>
    <w:p w14:paraId="076FFFD7" w14:textId="22FD6F53" w:rsidR="00A90978" w:rsidRPr="00CE27CB" w:rsidRDefault="00A90978"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In </w:t>
      </w:r>
      <w:proofErr w:type="spellStart"/>
      <w:r w:rsidRPr="00CE27CB">
        <w:rPr>
          <w:rFonts w:ascii="Trebuchet MS" w:hAnsi="Trebuchet MS"/>
          <w:color w:val="0F243E" w:themeColor="text2" w:themeShade="80"/>
        </w:rPr>
        <w:t>situatia</w:t>
      </w:r>
      <w:proofErr w:type="spellEnd"/>
      <w:r w:rsidRPr="00CE27CB">
        <w:rPr>
          <w:rFonts w:ascii="Trebuchet MS" w:hAnsi="Trebuchet MS"/>
          <w:color w:val="0F243E" w:themeColor="text2" w:themeShade="80"/>
        </w:rPr>
        <w:t xml:space="preserve"> in care, </w:t>
      </w:r>
      <w:proofErr w:type="spellStart"/>
      <w:r w:rsidRPr="00CE27CB">
        <w:rPr>
          <w:rFonts w:ascii="Trebuchet MS" w:hAnsi="Trebuchet MS"/>
          <w:color w:val="0F243E" w:themeColor="text2" w:themeShade="80"/>
        </w:rPr>
        <w:t>dupa</w:t>
      </w:r>
      <w:proofErr w:type="spellEnd"/>
      <w:r w:rsidRPr="00CE27CB">
        <w:rPr>
          <w:rFonts w:ascii="Trebuchet MS" w:hAnsi="Trebuchet MS"/>
          <w:color w:val="0F243E" w:themeColor="text2" w:themeShade="80"/>
        </w:rPr>
        <w:t xml:space="preserve"> </w:t>
      </w:r>
      <w:proofErr w:type="spellStart"/>
      <w:r w:rsidRPr="00CE27CB">
        <w:rPr>
          <w:rFonts w:ascii="Trebuchet MS" w:hAnsi="Trebuchet MS"/>
          <w:color w:val="0F243E" w:themeColor="text2" w:themeShade="80"/>
        </w:rPr>
        <w:t>incetarea</w:t>
      </w:r>
      <w:proofErr w:type="spellEnd"/>
      <w:r w:rsidRPr="00CE27CB">
        <w:rPr>
          <w:rFonts w:ascii="Trebuchet MS" w:hAnsi="Trebuchet MS"/>
          <w:color w:val="0F243E" w:themeColor="text2" w:themeShade="80"/>
        </w:rPr>
        <w:t xml:space="preserve"> contractului de stagiu, la </w:t>
      </w:r>
      <w:proofErr w:type="spellStart"/>
      <w:r w:rsidRPr="00CE27CB">
        <w:rPr>
          <w:rFonts w:ascii="Trebuchet MS" w:hAnsi="Trebuchet MS"/>
          <w:color w:val="0F243E" w:themeColor="text2" w:themeShade="80"/>
        </w:rPr>
        <w:t>initiativa</w:t>
      </w:r>
      <w:proofErr w:type="spellEnd"/>
      <w:r w:rsidRPr="00CE27CB">
        <w:rPr>
          <w:rFonts w:ascii="Trebuchet MS" w:hAnsi="Trebuchet MS"/>
          <w:color w:val="0F243E" w:themeColor="text2" w:themeShade="80"/>
        </w:rPr>
        <w:t xml:space="preserve"> angajatorului, </w:t>
      </w:r>
      <w:proofErr w:type="spellStart"/>
      <w:r w:rsidRPr="00CE27CB">
        <w:rPr>
          <w:rFonts w:ascii="Trebuchet MS" w:hAnsi="Trebuchet MS"/>
          <w:color w:val="0F243E" w:themeColor="text2" w:themeShade="80"/>
        </w:rPr>
        <w:t>inceteaza</w:t>
      </w:r>
      <w:proofErr w:type="spellEnd"/>
      <w:r w:rsidRPr="00CE27CB">
        <w:rPr>
          <w:rFonts w:ascii="Trebuchet MS" w:hAnsi="Trebuchet MS"/>
          <w:color w:val="0F243E" w:themeColor="text2" w:themeShade="80"/>
        </w:rPr>
        <w:t xml:space="preserve"> si contractul individual de munca, angajatorul nu mai poate beneficia pentru </w:t>
      </w:r>
      <w:proofErr w:type="spellStart"/>
      <w:r w:rsidRPr="00CE27CB">
        <w:rPr>
          <w:rFonts w:ascii="Trebuchet MS" w:hAnsi="Trebuchet MS"/>
          <w:color w:val="0F243E" w:themeColor="text2" w:themeShade="80"/>
        </w:rPr>
        <w:t>acelasi</w:t>
      </w:r>
      <w:proofErr w:type="spellEnd"/>
      <w:r w:rsidRPr="00CE27CB">
        <w:rPr>
          <w:rFonts w:ascii="Trebuchet MS" w:hAnsi="Trebuchet MS"/>
          <w:color w:val="0F243E" w:themeColor="text2" w:themeShade="80"/>
        </w:rPr>
        <w:t xml:space="preserve"> post de o alta </w:t>
      </w:r>
      <w:proofErr w:type="spellStart"/>
      <w:r w:rsidRPr="00CE27CB">
        <w:rPr>
          <w:rFonts w:ascii="Trebuchet MS" w:hAnsi="Trebuchet MS"/>
          <w:color w:val="0F243E" w:themeColor="text2" w:themeShade="80"/>
        </w:rPr>
        <w:t>masura</w:t>
      </w:r>
      <w:proofErr w:type="spellEnd"/>
      <w:r w:rsidRPr="00CE27CB">
        <w:rPr>
          <w:rFonts w:ascii="Trebuchet MS" w:hAnsi="Trebuchet MS"/>
          <w:color w:val="0F243E" w:themeColor="text2" w:themeShade="80"/>
        </w:rPr>
        <w:t xml:space="preserve"> de stimulare a </w:t>
      </w:r>
      <w:proofErr w:type="spellStart"/>
      <w:r w:rsidRPr="00CE27CB">
        <w:rPr>
          <w:rFonts w:ascii="Trebuchet MS" w:hAnsi="Trebuchet MS"/>
          <w:color w:val="0F243E" w:themeColor="text2" w:themeShade="80"/>
        </w:rPr>
        <w:t>ocuparii</w:t>
      </w:r>
      <w:proofErr w:type="spellEnd"/>
      <w:r w:rsidRPr="00CE27CB">
        <w:rPr>
          <w:rFonts w:ascii="Trebuchet MS" w:hAnsi="Trebuchet MS"/>
          <w:color w:val="0F243E" w:themeColor="text2" w:themeShade="80"/>
        </w:rPr>
        <w:t xml:space="preserve"> </w:t>
      </w:r>
      <w:proofErr w:type="spellStart"/>
      <w:r w:rsidRPr="00CE27CB">
        <w:rPr>
          <w:rFonts w:ascii="Trebuchet MS" w:hAnsi="Trebuchet MS"/>
          <w:color w:val="0F243E" w:themeColor="text2" w:themeShade="80"/>
        </w:rPr>
        <w:t>fortei</w:t>
      </w:r>
      <w:proofErr w:type="spellEnd"/>
      <w:r w:rsidRPr="00CE27CB">
        <w:rPr>
          <w:rFonts w:ascii="Trebuchet MS" w:hAnsi="Trebuchet MS"/>
          <w:color w:val="0F243E" w:themeColor="text2" w:themeShade="80"/>
        </w:rPr>
        <w:t xml:space="preserve"> de munca </w:t>
      </w:r>
      <w:proofErr w:type="spellStart"/>
      <w:r w:rsidRPr="00CE27CB">
        <w:rPr>
          <w:rFonts w:ascii="Trebuchet MS" w:hAnsi="Trebuchet MS"/>
          <w:color w:val="0F243E" w:themeColor="text2" w:themeShade="80"/>
        </w:rPr>
        <w:t>prevazuta</w:t>
      </w:r>
      <w:proofErr w:type="spellEnd"/>
      <w:r w:rsidRPr="00CE27CB">
        <w:rPr>
          <w:rFonts w:ascii="Trebuchet MS" w:hAnsi="Trebuchet MS"/>
          <w:color w:val="0F243E" w:themeColor="text2" w:themeShade="80"/>
        </w:rPr>
        <w:t xml:space="preserve"> de lege</w:t>
      </w:r>
      <w:r w:rsidR="003B5136" w:rsidRPr="00CE27CB">
        <w:rPr>
          <w:rFonts w:ascii="Trebuchet MS" w:hAnsi="Trebuchet MS"/>
          <w:color w:val="0F243E" w:themeColor="text2" w:themeShade="80"/>
        </w:rPr>
        <w:t>.</w:t>
      </w:r>
    </w:p>
    <w:p w14:paraId="1AAC5C1D" w14:textId="77777777" w:rsidR="0070484F" w:rsidRPr="00CE27CB" w:rsidRDefault="0070484F" w:rsidP="006C274F">
      <w:pPr>
        <w:autoSpaceDE w:val="0"/>
        <w:autoSpaceDN w:val="0"/>
        <w:adjustRightInd w:val="0"/>
        <w:spacing w:after="0" w:line="240" w:lineRule="auto"/>
        <w:jc w:val="both"/>
        <w:rPr>
          <w:rFonts w:ascii="Trebuchet MS" w:hAnsi="Trebuchet MS"/>
          <w:color w:val="0F243E" w:themeColor="text2" w:themeShade="80"/>
        </w:rPr>
      </w:pPr>
    </w:p>
    <w:p w14:paraId="72B84A0B" w14:textId="447A0F84" w:rsidR="003B5136" w:rsidRPr="00CE27CB" w:rsidRDefault="003B5136" w:rsidP="006C274F">
      <w:pPr>
        <w:autoSpaceDE w:val="0"/>
        <w:autoSpaceDN w:val="0"/>
        <w:adjustRightInd w:val="0"/>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In </w:t>
      </w:r>
      <w:proofErr w:type="spellStart"/>
      <w:r w:rsidRPr="00CE27CB">
        <w:rPr>
          <w:rFonts w:ascii="Trebuchet MS" w:hAnsi="Trebuchet MS"/>
          <w:color w:val="0F243E" w:themeColor="text2" w:themeShade="80"/>
        </w:rPr>
        <w:t>situatia</w:t>
      </w:r>
      <w:proofErr w:type="spellEnd"/>
      <w:r w:rsidRPr="00CE27CB">
        <w:rPr>
          <w:rFonts w:ascii="Trebuchet MS" w:hAnsi="Trebuchet MS"/>
          <w:color w:val="0F243E" w:themeColor="text2" w:themeShade="80"/>
        </w:rPr>
        <w:t xml:space="preserve"> in care contractul individual de munca </w:t>
      </w:r>
      <w:proofErr w:type="spellStart"/>
      <w:r w:rsidRPr="00CE27CB">
        <w:rPr>
          <w:rFonts w:ascii="Trebuchet MS" w:hAnsi="Trebuchet MS"/>
          <w:color w:val="0F243E" w:themeColor="text2" w:themeShade="80"/>
        </w:rPr>
        <w:t>inceteaza</w:t>
      </w:r>
      <w:proofErr w:type="spellEnd"/>
      <w:r w:rsidRPr="00CE27CB">
        <w:rPr>
          <w:rFonts w:ascii="Trebuchet MS" w:hAnsi="Trebuchet MS"/>
          <w:color w:val="0F243E" w:themeColor="text2" w:themeShade="80"/>
        </w:rPr>
        <w:t xml:space="preserve"> la </w:t>
      </w:r>
      <w:proofErr w:type="spellStart"/>
      <w:r w:rsidRPr="00CE27CB">
        <w:rPr>
          <w:rFonts w:ascii="Trebuchet MS" w:hAnsi="Trebuchet MS"/>
          <w:color w:val="0F243E" w:themeColor="text2" w:themeShade="80"/>
        </w:rPr>
        <w:t>initiativa</w:t>
      </w:r>
      <w:proofErr w:type="spellEnd"/>
      <w:r w:rsidRPr="00CE27CB">
        <w:rPr>
          <w:rFonts w:ascii="Trebuchet MS" w:hAnsi="Trebuchet MS"/>
          <w:color w:val="0F243E" w:themeColor="text2" w:themeShade="80"/>
        </w:rPr>
        <w:t xml:space="preserve"> angajatorului, anterior datei </w:t>
      </w:r>
      <w:proofErr w:type="spellStart"/>
      <w:r w:rsidRPr="00CE27CB">
        <w:rPr>
          <w:rFonts w:ascii="Trebuchet MS" w:hAnsi="Trebuchet MS"/>
          <w:color w:val="0F243E" w:themeColor="text2" w:themeShade="80"/>
        </w:rPr>
        <w:t>prevazute</w:t>
      </w:r>
      <w:proofErr w:type="spellEnd"/>
      <w:r w:rsidRPr="00CE27CB">
        <w:rPr>
          <w:rFonts w:ascii="Trebuchet MS" w:hAnsi="Trebuchet MS"/>
          <w:color w:val="0F243E" w:themeColor="text2" w:themeShade="80"/>
        </w:rPr>
        <w:t xml:space="preserve"> in contractul de stagiu, acesta este obligat sa restituie AJOFM, sumele </w:t>
      </w:r>
      <w:proofErr w:type="spellStart"/>
      <w:r w:rsidRPr="00CE27CB">
        <w:rPr>
          <w:rFonts w:ascii="Trebuchet MS" w:hAnsi="Trebuchet MS"/>
          <w:color w:val="0F243E" w:themeColor="text2" w:themeShade="80"/>
        </w:rPr>
        <w:t>incasate</w:t>
      </w:r>
      <w:proofErr w:type="spellEnd"/>
      <w:r w:rsidRPr="00CE27CB">
        <w:rPr>
          <w:rFonts w:ascii="Trebuchet MS" w:hAnsi="Trebuchet MS"/>
          <w:color w:val="0F243E" w:themeColor="text2" w:themeShade="80"/>
        </w:rPr>
        <w:t xml:space="preserve"> pentru respectivul stagiar, plus </w:t>
      </w:r>
      <w:proofErr w:type="spellStart"/>
      <w:r w:rsidRPr="00CE27CB">
        <w:rPr>
          <w:rFonts w:ascii="Trebuchet MS" w:hAnsi="Trebuchet MS"/>
          <w:color w:val="0F243E" w:themeColor="text2" w:themeShade="80"/>
        </w:rPr>
        <w:t>dobanda</w:t>
      </w:r>
      <w:proofErr w:type="spellEnd"/>
      <w:r w:rsidRPr="00CE27CB">
        <w:rPr>
          <w:rFonts w:ascii="Trebuchet MS" w:hAnsi="Trebuchet MS"/>
          <w:color w:val="0F243E" w:themeColor="text2" w:themeShade="80"/>
        </w:rPr>
        <w:t xml:space="preserve"> de </w:t>
      </w:r>
      <w:proofErr w:type="spellStart"/>
      <w:r w:rsidRPr="00CE27CB">
        <w:rPr>
          <w:rFonts w:ascii="Trebuchet MS" w:hAnsi="Trebuchet MS"/>
          <w:color w:val="0F243E" w:themeColor="text2" w:themeShade="80"/>
        </w:rPr>
        <w:t>referinta</w:t>
      </w:r>
      <w:proofErr w:type="spellEnd"/>
      <w:r w:rsidRPr="00CE27CB">
        <w:rPr>
          <w:rFonts w:ascii="Trebuchet MS" w:hAnsi="Trebuchet MS"/>
          <w:color w:val="0F243E" w:themeColor="text2" w:themeShade="80"/>
        </w:rPr>
        <w:t xml:space="preserve"> a BNR, in vigoare la data </w:t>
      </w:r>
      <w:proofErr w:type="spellStart"/>
      <w:r w:rsidRPr="00CE27CB">
        <w:rPr>
          <w:rFonts w:ascii="Trebuchet MS" w:hAnsi="Trebuchet MS"/>
          <w:color w:val="0F243E" w:themeColor="text2" w:themeShade="80"/>
        </w:rPr>
        <w:t>incetarii</w:t>
      </w:r>
      <w:proofErr w:type="spellEnd"/>
      <w:r w:rsidRPr="00CE27CB">
        <w:rPr>
          <w:rFonts w:ascii="Trebuchet MS" w:hAnsi="Trebuchet MS"/>
          <w:color w:val="0F243E" w:themeColor="text2" w:themeShade="80"/>
        </w:rPr>
        <w:t xml:space="preserve"> raportului de munca.</w:t>
      </w:r>
    </w:p>
    <w:p w14:paraId="269ADDA3" w14:textId="77777777" w:rsidR="005668A4" w:rsidRPr="00CE27CB" w:rsidRDefault="005668A4" w:rsidP="006C274F">
      <w:pPr>
        <w:spacing w:after="0" w:line="240" w:lineRule="auto"/>
        <w:jc w:val="both"/>
        <w:rPr>
          <w:rFonts w:ascii="Trebuchet MS" w:hAnsi="Trebuchet MS"/>
          <w:b/>
          <w:bCs/>
          <w:color w:val="0F243E" w:themeColor="text2" w:themeShade="80"/>
          <w:shd w:val="clear" w:color="auto" w:fill="FFFFFF"/>
        </w:rPr>
      </w:pPr>
    </w:p>
    <w:p w14:paraId="0287E7EA" w14:textId="423F4742" w:rsidR="00A90978" w:rsidRPr="00CE27CB" w:rsidRDefault="00EE5CD5"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Prin prezentul apel</w:t>
      </w:r>
      <w:r w:rsidR="00A90978" w:rsidRPr="00CE27CB">
        <w:rPr>
          <w:rFonts w:ascii="Trebuchet MS" w:hAnsi="Trebuchet MS"/>
          <w:b/>
          <w:color w:val="0F243E" w:themeColor="text2" w:themeShade="80"/>
        </w:rPr>
        <w:t xml:space="preserve"> pentru implementarea măsurilor de stimulare a forței de muncă este sprijinit pe o perioada de </w:t>
      </w:r>
      <w:r w:rsidR="0070484F" w:rsidRPr="00CE27CB">
        <w:rPr>
          <w:rFonts w:ascii="Trebuchet MS" w:hAnsi="Trebuchet MS"/>
          <w:b/>
          <w:color w:val="0F243E" w:themeColor="text2" w:themeShade="80"/>
        </w:rPr>
        <w:t>6</w:t>
      </w:r>
      <w:r w:rsidR="00A90978" w:rsidRPr="00CE27CB">
        <w:rPr>
          <w:rFonts w:ascii="Trebuchet MS" w:hAnsi="Trebuchet MS"/>
          <w:b/>
          <w:color w:val="0F243E" w:themeColor="text2" w:themeShade="80"/>
        </w:rPr>
        <w:t xml:space="preserve"> luni, angajatorul care încheie un contract de stagiu cu un tânăr NEET cu rezidența din regiunile eligibile  (Centru, Sud-Est și Sud Muntenia) si care anterior </w:t>
      </w:r>
      <w:proofErr w:type="spellStart"/>
      <w:r w:rsidR="00A90978" w:rsidRPr="00CE27CB">
        <w:rPr>
          <w:rFonts w:ascii="Trebuchet MS" w:hAnsi="Trebuchet MS"/>
          <w:b/>
          <w:color w:val="0F243E" w:themeColor="text2" w:themeShade="80"/>
        </w:rPr>
        <w:lastRenderedPageBreak/>
        <w:t>incheierii</w:t>
      </w:r>
      <w:proofErr w:type="spellEnd"/>
      <w:r w:rsidR="00A90978" w:rsidRPr="00CE27CB">
        <w:rPr>
          <w:rFonts w:ascii="Trebuchet MS" w:hAnsi="Trebuchet MS"/>
          <w:b/>
          <w:color w:val="0F243E" w:themeColor="text2" w:themeShade="80"/>
        </w:rPr>
        <w:t xml:space="preserve"> contractului de stagiu, nu a avut alt stagiar pe acel post </w:t>
      </w:r>
      <w:proofErr w:type="spellStart"/>
      <w:r w:rsidR="00A90978" w:rsidRPr="00CE27CB">
        <w:rPr>
          <w:rFonts w:ascii="Trebuchet MS" w:hAnsi="Trebuchet MS"/>
          <w:b/>
          <w:color w:val="0F243E" w:themeColor="text2" w:themeShade="80"/>
        </w:rPr>
        <w:t>caruia</w:t>
      </w:r>
      <w:proofErr w:type="spellEnd"/>
      <w:r w:rsidR="00A90978" w:rsidRPr="00CE27CB">
        <w:rPr>
          <w:rFonts w:ascii="Trebuchet MS" w:hAnsi="Trebuchet MS"/>
          <w:b/>
          <w:color w:val="0F243E" w:themeColor="text2" w:themeShade="80"/>
        </w:rPr>
        <w:t xml:space="preserve"> sa-i fi </w:t>
      </w:r>
      <w:proofErr w:type="spellStart"/>
      <w:r w:rsidR="00A90978" w:rsidRPr="00CE27CB">
        <w:rPr>
          <w:rFonts w:ascii="Trebuchet MS" w:hAnsi="Trebuchet MS"/>
          <w:b/>
          <w:color w:val="0F243E" w:themeColor="text2" w:themeShade="80"/>
        </w:rPr>
        <w:t>incetat</w:t>
      </w:r>
      <w:proofErr w:type="spellEnd"/>
      <w:r w:rsidR="00A90978" w:rsidRPr="00CE27CB">
        <w:rPr>
          <w:rFonts w:ascii="Trebuchet MS" w:hAnsi="Trebuchet MS"/>
          <w:b/>
          <w:color w:val="0F243E" w:themeColor="text2" w:themeShade="80"/>
        </w:rPr>
        <w:t xml:space="preserve"> contractul de stagiu la </w:t>
      </w:r>
      <w:proofErr w:type="spellStart"/>
      <w:r w:rsidR="00A90978" w:rsidRPr="00CE27CB">
        <w:rPr>
          <w:rFonts w:ascii="Trebuchet MS" w:hAnsi="Trebuchet MS"/>
          <w:b/>
          <w:color w:val="0F243E" w:themeColor="text2" w:themeShade="80"/>
        </w:rPr>
        <w:t>initiativa</w:t>
      </w:r>
      <w:proofErr w:type="spellEnd"/>
      <w:r w:rsidR="00A90978" w:rsidRPr="00CE27CB">
        <w:rPr>
          <w:rFonts w:ascii="Trebuchet MS" w:hAnsi="Trebuchet MS"/>
          <w:b/>
          <w:color w:val="0F243E" w:themeColor="text2" w:themeShade="80"/>
        </w:rPr>
        <w:t xml:space="preserve"> angajatorului.</w:t>
      </w:r>
    </w:p>
    <w:p w14:paraId="502A1DAF" w14:textId="77777777" w:rsidR="00D35985" w:rsidRPr="00CE27CB" w:rsidRDefault="00D35985" w:rsidP="006C274F">
      <w:pPr>
        <w:spacing w:after="0" w:line="240" w:lineRule="auto"/>
        <w:jc w:val="both"/>
        <w:rPr>
          <w:rFonts w:ascii="Trebuchet MS" w:hAnsi="Trebuchet MS"/>
          <w:b/>
          <w:color w:val="0F243E" w:themeColor="text2" w:themeShade="80"/>
        </w:rPr>
      </w:pPr>
    </w:p>
    <w:p w14:paraId="7AC19FEE" w14:textId="3972584A" w:rsidR="00D35985" w:rsidRPr="00CE27CB" w:rsidRDefault="00D35985" w:rsidP="006C274F">
      <w:pPr>
        <w:spacing w:after="0" w:line="240" w:lineRule="auto"/>
        <w:jc w:val="both"/>
        <w:rPr>
          <w:rFonts w:ascii="Trebuchet MS" w:hAnsi="Trebuchet MS"/>
          <w:b/>
          <w:color w:val="0F243E" w:themeColor="text2" w:themeShade="80"/>
        </w:rPr>
      </w:pPr>
      <w:r w:rsidRPr="00CE27CB">
        <w:rPr>
          <w:rFonts w:ascii="Trebuchet MS" w:hAnsi="Trebuchet MS"/>
          <w:color w:val="0F243E" w:themeColor="text2" w:themeShade="80"/>
        </w:rPr>
        <w:t>Acțiunile finanțate și operațiunile se subscriu</w:t>
      </w:r>
      <w:r w:rsidR="00377605" w:rsidRPr="00CE27CB">
        <w:rPr>
          <w:rFonts w:ascii="Trebuchet MS" w:hAnsi="Trebuchet MS"/>
          <w:color w:val="0F243E" w:themeColor="text2" w:themeShade="80"/>
        </w:rPr>
        <w:t xml:space="preserve"> Planului de Implementare a Garanției pentru Tiner</w:t>
      </w:r>
      <w:r w:rsidR="001505D0" w:rsidRPr="00CE27CB">
        <w:rPr>
          <w:rFonts w:ascii="Trebuchet MS" w:hAnsi="Trebuchet MS"/>
          <w:color w:val="0F243E" w:themeColor="text2" w:themeShade="80"/>
        </w:rPr>
        <w:t>et</w:t>
      </w:r>
      <w:r w:rsidRPr="00CE27CB">
        <w:rPr>
          <w:rFonts w:ascii="Trebuchet MS" w:hAnsi="Trebuchet MS"/>
          <w:color w:val="0F243E" w:themeColor="text2" w:themeShade="80"/>
        </w:rPr>
        <w:t xml:space="preserve"> </w:t>
      </w:r>
      <w:r w:rsidR="00377605" w:rsidRPr="00CE27CB">
        <w:rPr>
          <w:rFonts w:ascii="Trebuchet MS" w:hAnsi="Trebuchet MS"/>
          <w:color w:val="0F243E" w:themeColor="text2" w:themeShade="80"/>
        </w:rPr>
        <w:t xml:space="preserve">(PIGT) </w:t>
      </w:r>
      <w:r w:rsidRPr="00CE27CB">
        <w:rPr>
          <w:rFonts w:ascii="Trebuchet MS" w:hAnsi="Trebuchet MS"/>
          <w:color w:val="0F243E" w:themeColor="text2" w:themeShade="80"/>
        </w:rPr>
        <w:t>și contribuie la realizarea acestuia.</w:t>
      </w:r>
    </w:p>
    <w:p w14:paraId="32D8AC30" w14:textId="77777777" w:rsidR="00A90978" w:rsidRPr="00CE27CB" w:rsidRDefault="00A90978" w:rsidP="006C274F">
      <w:pPr>
        <w:spacing w:after="0" w:line="240" w:lineRule="auto"/>
        <w:jc w:val="both"/>
        <w:rPr>
          <w:rFonts w:ascii="Trebuchet MS" w:hAnsi="Trebuchet MS"/>
          <w:color w:val="0F243E" w:themeColor="text2" w:themeShade="80"/>
        </w:rPr>
      </w:pPr>
    </w:p>
    <w:p w14:paraId="4CC4D94E" w14:textId="16E454F9" w:rsidR="00FB6488" w:rsidRPr="00CE27CB" w:rsidRDefault="00FB6488" w:rsidP="006C274F">
      <w:pPr>
        <w:spacing w:after="0" w:line="240" w:lineRule="auto"/>
        <w:jc w:val="both"/>
        <w:rPr>
          <w:rFonts w:ascii="Trebuchet MS" w:hAnsi="Trebuchet MS" w:cs="font202"/>
          <w:b/>
          <w:color w:val="0F243E" w:themeColor="text2" w:themeShade="80"/>
          <w:lang w:eastAsia="ar-SA"/>
        </w:rPr>
      </w:pPr>
      <w:r w:rsidRPr="00CE27CB">
        <w:rPr>
          <w:rFonts w:ascii="Trebuchet MS" w:hAnsi="Trebuchet MS" w:cs="font202"/>
          <w:b/>
          <w:color w:val="0F243E" w:themeColor="text2" w:themeShade="80"/>
          <w:lang w:eastAsia="ar-SA"/>
        </w:rPr>
        <w:t>1.</w:t>
      </w:r>
      <w:r w:rsidR="00F73302" w:rsidRPr="00CE27CB">
        <w:rPr>
          <w:rFonts w:ascii="Trebuchet MS" w:hAnsi="Trebuchet MS" w:cs="font202"/>
          <w:b/>
          <w:color w:val="0F243E" w:themeColor="text2" w:themeShade="80"/>
          <w:lang w:eastAsia="ar-SA"/>
        </w:rPr>
        <w:t>4</w:t>
      </w:r>
      <w:r w:rsidRPr="00CE27CB">
        <w:rPr>
          <w:rFonts w:ascii="Trebuchet MS" w:hAnsi="Trebuchet MS" w:cs="font202"/>
          <w:b/>
          <w:color w:val="0F243E" w:themeColor="text2" w:themeShade="80"/>
          <w:lang w:eastAsia="ar-SA"/>
        </w:rPr>
        <w:t>. Teme secundare FSE</w:t>
      </w:r>
    </w:p>
    <w:p w14:paraId="34FA115C" w14:textId="77777777" w:rsidR="000E11C6" w:rsidRPr="00CE27CB" w:rsidRDefault="000E11C6" w:rsidP="006C274F">
      <w:pPr>
        <w:spacing w:after="0" w:line="240" w:lineRule="auto"/>
        <w:rPr>
          <w:rFonts w:ascii="Trebuchet MS" w:hAnsi="Trebuchet MS"/>
          <w:b/>
          <w:color w:val="0F243E" w:themeColor="text2" w:themeShade="80"/>
        </w:rPr>
      </w:pPr>
    </w:p>
    <w:p w14:paraId="67BDBD89" w14:textId="534F9A4B" w:rsidR="00E8423A" w:rsidRPr="00CE27CB" w:rsidRDefault="00E8423A" w:rsidP="006C274F">
      <w:p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În cadrul AP 1/ PI 8.ii/ OS 1.1</w:t>
      </w:r>
      <w:r w:rsidR="00F3207B" w:rsidRPr="00CE27CB">
        <w:rPr>
          <w:rFonts w:ascii="Trebuchet MS" w:hAnsi="Trebuchet MS"/>
          <w:color w:val="0F243E" w:themeColor="text2" w:themeShade="80"/>
        </w:rPr>
        <w:t>&amp; 1.2</w:t>
      </w:r>
      <w:r w:rsidRPr="00CE27CB">
        <w:rPr>
          <w:rFonts w:ascii="Trebuchet MS" w:hAnsi="Trebuchet MS"/>
          <w:color w:val="0F243E" w:themeColor="text2" w:themeShade="80"/>
        </w:rPr>
        <w:t xml:space="preserve"> sunt vizate temele secundare prezentate în tabelul de mai jos. </w:t>
      </w:r>
    </w:p>
    <w:p w14:paraId="751D153F" w14:textId="77777777" w:rsidR="00E8423A" w:rsidRPr="00CE27CB" w:rsidRDefault="00E8423A" w:rsidP="006C274F">
      <w:pPr>
        <w:spacing w:after="0" w:line="240" w:lineRule="auto"/>
        <w:rPr>
          <w:rFonts w:ascii="Trebuchet MS" w:hAnsi="Trebuchet MS"/>
          <w:b/>
          <w:color w:val="0F243E" w:themeColor="text2" w:themeShade="80"/>
        </w:rPr>
      </w:pPr>
    </w:p>
    <w:p w14:paraId="77C501FA" w14:textId="77777777" w:rsidR="00E8423A" w:rsidRPr="00CE27CB" w:rsidRDefault="00E8423A"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În proiectul dumneavoastră va trebui să evidențiați în secțiunea relevantă (tema secundară vizată) în ce constă contribuția proiectului la o anumită temă secundară, precum și costul estimat al respectivelor măsuri.</w:t>
      </w:r>
    </w:p>
    <w:p w14:paraId="5BE9C9D5" w14:textId="77777777" w:rsidR="00E8423A" w:rsidRPr="00CE27CB" w:rsidRDefault="00E8423A" w:rsidP="006C274F">
      <w:pPr>
        <w:spacing w:after="0" w:line="240" w:lineRule="auto"/>
        <w:rPr>
          <w:rFonts w:ascii="Trebuchet MS" w:hAnsi="Trebuchet MS"/>
          <w:color w:val="0F243E" w:themeColor="text2" w:themeShade="80"/>
        </w:rPr>
      </w:pPr>
    </w:p>
    <w:p w14:paraId="32F0CD84" w14:textId="77777777" w:rsidR="00E8423A" w:rsidRPr="00CE27CB" w:rsidRDefault="00E8423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Alocările din tabelul de mai jos reprezintă alocări indicative la nivelul AP 1. Prin urmare, în cadrul proiectului vor trebui evidențiate sumele calculate pentru măsurile care vizează teme secundare relevante pentru proiect.</w:t>
      </w:r>
    </w:p>
    <w:p w14:paraId="5B091253" w14:textId="77777777" w:rsidR="00E8423A" w:rsidRPr="00CE27CB" w:rsidRDefault="00E8423A" w:rsidP="006C274F">
      <w:pPr>
        <w:spacing w:after="0" w:line="240" w:lineRule="auto"/>
        <w:rPr>
          <w:rFonts w:ascii="Trebuchet MS" w:hAnsi="Trebuchet MS"/>
          <w:color w:val="0F243E" w:themeColor="text2" w:themeShade="80"/>
        </w:rPr>
      </w:pP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57"/>
        <w:gridCol w:w="1620"/>
      </w:tblGrid>
      <w:tr w:rsidR="008605AD" w:rsidRPr="00CE27CB" w14:paraId="6FC2586F" w14:textId="77777777" w:rsidTr="00944E6A">
        <w:trPr>
          <w:trHeight w:val="288"/>
          <w:tblHeader/>
        </w:trPr>
        <w:tc>
          <w:tcPr>
            <w:tcW w:w="8257" w:type="dxa"/>
            <w:shd w:val="clear" w:color="auto" w:fill="auto"/>
          </w:tcPr>
          <w:p w14:paraId="1B649D5F" w14:textId="5E60395D" w:rsidR="00AC7F3A" w:rsidRPr="00CE27CB" w:rsidRDefault="00AC7F3A"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 xml:space="preserve">AP 1 - Inițiativa </w:t>
            </w:r>
            <w:r w:rsidRPr="00CE27CB">
              <w:rPr>
                <w:rFonts w:ascii="Trebuchet MS" w:hAnsi="Trebuchet MS"/>
                <w:b/>
                <w:color w:val="0F243E" w:themeColor="text2" w:themeShade="80"/>
              </w:rPr>
              <w:fldChar w:fldCharType="begin"/>
            </w:r>
            <w:r w:rsidRPr="00CE27CB">
              <w:rPr>
                <w:rFonts w:ascii="Trebuchet MS" w:hAnsi="Trebuchet MS"/>
                <w:b/>
                <w:color w:val="0F243E" w:themeColor="text2" w:themeShade="80"/>
              </w:rPr>
              <w:instrText>QUOTE 34</w:instrText>
            </w:r>
            <w:r w:rsidRPr="00CE27CB">
              <w:rPr>
                <w:rFonts w:ascii="Trebuchet MS" w:hAnsi="Trebuchet MS"/>
                <w:b/>
                <w:color w:val="0F243E" w:themeColor="text2" w:themeShade="80"/>
              </w:rPr>
              <w:fldChar w:fldCharType="separate"/>
            </w:r>
            <w:r w:rsidRPr="00CE27CB">
              <w:rPr>
                <w:rFonts w:ascii="Trebuchet MS" w:hAnsi="Trebuchet MS"/>
                <w:b/>
                <w:color w:val="0F243E" w:themeColor="text2" w:themeShade="80"/>
              </w:rPr>
              <w:t>"</w:t>
            </w:r>
            <w:r w:rsidRPr="00CE27CB">
              <w:rPr>
                <w:rFonts w:ascii="Trebuchet MS" w:hAnsi="Trebuchet MS"/>
                <w:b/>
                <w:color w:val="0F243E" w:themeColor="text2" w:themeShade="80"/>
              </w:rPr>
              <w:fldChar w:fldCharType="end"/>
            </w:r>
            <w:r w:rsidRPr="00CE27CB">
              <w:rPr>
                <w:rFonts w:ascii="Trebuchet MS" w:hAnsi="Trebuchet MS"/>
                <w:b/>
                <w:color w:val="0F243E" w:themeColor="text2" w:themeShade="80"/>
              </w:rPr>
              <w:t>Locuri de munc</w:t>
            </w:r>
            <w:r w:rsidR="00612A1B" w:rsidRPr="00CE27CB">
              <w:rPr>
                <w:rFonts w:ascii="Trebuchet MS" w:hAnsi="Trebuchet MS"/>
                <w:b/>
                <w:color w:val="0F243E" w:themeColor="text2" w:themeShade="80"/>
              </w:rPr>
              <w:t>ă</w:t>
            </w:r>
            <w:r w:rsidRPr="00CE27CB">
              <w:rPr>
                <w:rFonts w:ascii="Trebuchet MS" w:hAnsi="Trebuchet MS"/>
                <w:b/>
                <w:color w:val="0F243E" w:themeColor="text2" w:themeShade="80"/>
              </w:rPr>
              <w:t xml:space="preserve"> pentru tineri</w:t>
            </w:r>
            <w:r w:rsidRPr="00CE27CB">
              <w:rPr>
                <w:rFonts w:ascii="Trebuchet MS" w:hAnsi="Trebuchet MS"/>
                <w:b/>
                <w:color w:val="0F243E" w:themeColor="text2" w:themeShade="80"/>
              </w:rPr>
              <w:fldChar w:fldCharType="begin"/>
            </w:r>
            <w:r w:rsidRPr="00CE27CB">
              <w:rPr>
                <w:rFonts w:ascii="Trebuchet MS" w:hAnsi="Trebuchet MS"/>
                <w:b/>
                <w:color w:val="0F243E" w:themeColor="text2" w:themeShade="80"/>
              </w:rPr>
              <w:instrText>QUOTE 34</w:instrText>
            </w:r>
            <w:r w:rsidRPr="00CE27CB">
              <w:rPr>
                <w:rFonts w:ascii="Trebuchet MS" w:hAnsi="Trebuchet MS"/>
                <w:b/>
                <w:color w:val="0F243E" w:themeColor="text2" w:themeShade="80"/>
              </w:rPr>
              <w:fldChar w:fldCharType="separate"/>
            </w:r>
            <w:r w:rsidRPr="00CE27CB">
              <w:rPr>
                <w:rFonts w:ascii="Trebuchet MS" w:hAnsi="Trebuchet MS"/>
                <w:b/>
                <w:color w:val="0F243E" w:themeColor="text2" w:themeShade="80"/>
              </w:rPr>
              <w:t>"</w:t>
            </w:r>
            <w:r w:rsidRPr="00CE27CB">
              <w:rPr>
                <w:rFonts w:ascii="Trebuchet MS" w:hAnsi="Trebuchet MS"/>
                <w:b/>
                <w:color w:val="0F243E" w:themeColor="text2" w:themeShade="80"/>
              </w:rPr>
              <w:fldChar w:fldCharType="end"/>
            </w:r>
          </w:p>
        </w:tc>
        <w:tc>
          <w:tcPr>
            <w:tcW w:w="1620" w:type="dxa"/>
            <w:shd w:val="clear" w:color="auto" w:fill="auto"/>
          </w:tcPr>
          <w:p w14:paraId="64857ABC" w14:textId="499F52BC" w:rsidR="00AC7F3A" w:rsidRPr="00CE27CB" w:rsidRDefault="00D31E7D" w:rsidP="006C274F">
            <w:pPr>
              <w:suppressAutoHyphens/>
              <w:spacing w:after="0" w:line="240" w:lineRule="auto"/>
              <w:jc w:val="center"/>
              <w:rPr>
                <w:rFonts w:ascii="Trebuchet MS" w:hAnsi="Trebuchet MS"/>
                <w:b/>
                <w:color w:val="0F243E" w:themeColor="text2" w:themeShade="80"/>
              </w:rPr>
            </w:pPr>
            <w:r w:rsidRPr="00CE27CB">
              <w:rPr>
                <w:rFonts w:ascii="Trebuchet MS" w:hAnsi="Trebuchet MS"/>
                <w:b/>
                <w:color w:val="0F243E" w:themeColor="text2" w:themeShade="80"/>
              </w:rPr>
              <w:t>Pondere din alocare</w:t>
            </w:r>
          </w:p>
        </w:tc>
      </w:tr>
      <w:tr w:rsidR="008605AD" w:rsidRPr="00CE27CB" w14:paraId="64648987" w14:textId="77777777" w:rsidTr="00944E6A">
        <w:trPr>
          <w:trHeight w:val="288"/>
        </w:trPr>
        <w:tc>
          <w:tcPr>
            <w:tcW w:w="8257" w:type="dxa"/>
            <w:shd w:val="clear" w:color="auto" w:fill="auto"/>
          </w:tcPr>
          <w:p w14:paraId="3AB43F11" w14:textId="4CEFF066" w:rsidR="00D31E7D" w:rsidRPr="00CE27CB" w:rsidRDefault="00D31E7D" w:rsidP="006C274F">
            <w:pPr>
              <w:suppressAutoHyphens/>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01. Sprijinirea tranziției către o economie cu emisii scăzute de dioxid de carbon și eficientă din punctul de vedere al utilizării resurselor</w:t>
            </w:r>
          </w:p>
        </w:tc>
        <w:tc>
          <w:tcPr>
            <w:tcW w:w="1620" w:type="dxa"/>
            <w:shd w:val="clear" w:color="auto" w:fill="auto"/>
          </w:tcPr>
          <w:p w14:paraId="2FE44CD6" w14:textId="03CE040F" w:rsidR="00D31E7D" w:rsidRPr="00CE27CB" w:rsidRDefault="00D31E7D" w:rsidP="006C274F">
            <w:pPr>
              <w:pStyle w:val="Text2"/>
              <w:spacing w:before="0" w:after="0"/>
              <w:ind w:left="0"/>
              <w:jc w:val="center"/>
              <w:rPr>
                <w:rFonts w:ascii="Trebuchet MS" w:hAnsi="Trebuchet MS"/>
                <w:color w:val="0F243E" w:themeColor="text2" w:themeShade="80"/>
                <w:sz w:val="22"/>
                <w:szCs w:val="22"/>
                <w:lang w:val="ro-RO"/>
              </w:rPr>
            </w:pPr>
            <w:r w:rsidRPr="00CE27CB">
              <w:rPr>
                <w:rFonts w:ascii="Trebuchet MS" w:hAnsi="Trebuchet MS" w:cs="PF Square Sans Pro Medium"/>
                <w:b/>
                <w:color w:val="0F243E" w:themeColor="text2" w:themeShade="80"/>
                <w:kern w:val="2"/>
                <w:sz w:val="22"/>
                <w:szCs w:val="22"/>
                <w:lang w:eastAsia="en-GB"/>
              </w:rPr>
              <w:t>0.91%</w:t>
            </w:r>
          </w:p>
        </w:tc>
      </w:tr>
      <w:tr w:rsidR="008605AD" w:rsidRPr="00CE27CB" w14:paraId="7EAE3855" w14:textId="77777777" w:rsidTr="00944E6A">
        <w:trPr>
          <w:trHeight w:val="288"/>
        </w:trPr>
        <w:tc>
          <w:tcPr>
            <w:tcW w:w="8257" w:type="dxa"/>
            <w:shd w:val="clear" w:color="auto" w:fill="auto"/>
          </w:tcPr>
          <w:p w14:paraId="18B53BC6" w14:textId="13805C0C" w:rsidR="00D31E7D" w:rsidRPr="00CE27CB" w:rsidRDefault="00D31E7D" w:rsidP="006C274F">
            <w:pPr>
              <w:suppressAutoHyphens/>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02. Inovare socială</w:t>
            </w:r>
          </w:p>
        </w:tc>
        <w:tc>
          <w:tcPr>
            <w:tcW w:w="1620" w:type="dxa"/>
            <w:shd w:val="clear" w:color="auto" w:fill="auto"/>
          </w:tcPr>
          <w:p w14:paraId="7BC2E3E8" w14:textId="37007DA3" w:rsidR="00D31E7D" w:rsidRPr="00CE27CB" w:rsidRDefault="00D31E7D" w:rsidP="006C274F">
            <w:pPr>
              <w:pStyle w:val="Text2"/>
              <w:spacing w:before="0" w:after="0"/>
              <w:ind w:left="0"/>
              <w:jc w:val="center"/>
              <w:rPr>
                <w:rFonts w:ascii="Trebuchet MS" w:hAnsi="Trebuchet MS"/>
                <w:color w:val="0F243E" w:themeColor="text2" w:themeShade="80"/>
                <w:sz w:val="22"/>
                <w:szCs w:val="22"/>
                <w:lang w:val="ro-RO"/>
              </w:rPr>
            </w:pPr>
            <w:r w:rsidRPr="00CE27CB">
              <w:rPr>
                <w:rFonts w:ascii="Trebuchet MS" w:hAnsi="Trebuchet MS" w:cs="PF Square Sans Pro Medium"/>
                <w:b/>
                <w:color w:val="0F243E" w:themeColor="text2" w:themeShade="80"/>
                <w:kern w:val="2"/>
                <w:sz w:val="22"/>
                <w:szCs w:val="22"/>
                <w:lang w:eastAsia="en-GB"/>
              </w:rPr>
              <w:t>0.46%</w:t>
            </w:r>
          </w:p>
        </w:tc>
      </w:tr>
      <w:tr w:rsidR="008605AD" w:rsidRPr="00CE27CB" w14:paraId="6A6CB1CE" w14:textId="77777777" w:rsidTr="00944E6A">
        <w:trPr>
          <w:trHeight w:val="288"/>
        </w:trPr>
        <w:tc>
          <w:tcPr>
            <w:tcW w:w="8257" w:type="dxa"/>
            <w:shd w:val="clear" w:color="auto" w:fill="auto"/>
          </w:tcPr>
          <w:p w14:paraId="252DC305" w14:textId="528AAC04" w:rsidR="00D31E7D" w:rsidRPr="00CE27CB" w:rsidRDefault="00D31E7D" w:rsidP="006C274F">
            <w:pPr>
              <w:suppressAutoHyphens/>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05. Îmbunătățirea accesibilității, a utilizării și a calității tehnologiilor informației și comunicațiilor</w:t>
            </w:r>
          </w:p>
        </w:tc>
        <w:tc>
          <w:tcPr>
            <w:tcW w:w="1620" w:type="dxa"/>
            <w:shd w:val="clear" w:color="auto" w:fill="auto"/>
          </w:tcPr>
          <w:p w14:paraId="679F6EDB" w14:textId="4BC6BDAD" w:rsidR="00D31E7D" w:rsidRPr="00CE27CB" w:rsidRDefault="00D31E7D" w:rsidP="006C274F">
            <w:pPr>
              <w:pStyle w:val="Text2"/>
              <w:spacing w:before="0" w:after="0"/>
              <w:ind w:left="0"/>
              <w:jc w:val="center"/>
              <w:rPr>
                <w:rFonts w:ascii="Trebuchet MS" w:hAnsi="Trebuchet MS"/>
                <w:color w:val="0F243E" w:themeColor="text2" w:themeShade="80"/>
                <w:sz w:val="22"/>
                <w:szCs w:val="22"/>
                <w:lang w:val="ro-RO"/>
              </w:rPr>
            </w:pPr>
            <w:r w:rsidRPr="00CE27CB">
              <w:rPr>
                <w:rFonts w:ascii="Trebuchet MS" w:hAnsi="Trebuchet MS" w:cs="PF Square Sans Pro Medium"/>
                <w:b/>
                <w:color w:val="0F243E" w:themeColor="text2" w:themeShade="80"/>
                <w:kern w:val="2"/>
                <w:sz w:val="22"/>
                <w:szCs w:val="22"/>
                <w:lang w:eastAsia="en-GB"/>
              </w:rPr>
              <w:t>0.46%</w:t>
            </w:r>
          </w:p>
        </w:tc>
      </w:tr>
      <w:tr w:rsidR="008605AD" w:rsidRPr="00CE27CB" w14:paraId="534C5AC8" w14:textId="77777777" w:rsidTr="00944E6A">
        <w:trPr>
          <w:trHeight w:val="288"/>
        </w:trPr>
        <w:tc>
          <w:tcPr>
            <w:tcW w:w="8257" w:type="dxa"/>
            <w:shd w:val="clear" w:color="auto" w:fill="auto"/>
          </w:tcPr>
          <w:p w14:paraId="579E2A04" w14:textId="647F2EF0" w:rsidR="00D31E7D" w:rsidRPr="00CE27CB" w:rsidRDefault="00D31E7D" w:rsidP="006C274F">
            <w:pPr>
              <w:suppressAutoHyphens/>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06. Nediscriminare</w:t>
            </w:r>
          </w:p>
        </w:tc>
        <w:tc>
          <w:tcPr>
            <w:tcW w:w="1620" w:type="dxa"/>
            <w:shd w:val="clear" w:color="auto" w:fill="auto"/>
          </w:tcPr>
          <w:p w14:paraId="69BEAEFF" w14:textId="75290520" w:rsidR="00D31E7D" w:rsidRPr="00CE27CB" w:rsidRDefault="00D31E7D" w:rsidP="006C274F">
            <w:pPr>
              <w:pStyle w:val="Text2"/>
              <w:spacing w:before="0" w:after="0"/>
              <w:ind w:left="0"/>
              <w:jc w:val="center"/>
              <w:rPr>
                <w:rFonts w:ascii="Trebuchet MS" w:hAnsi="Trebuchet MS"/>
                <w:color w:val="0F243E" w:themeColor="text2" w:themeShade="80"/>
                <w:sz w:val="22"/>
                <w:szCs w:val="22"/>
                <w:lang w:val="ro-RO"/>
              </w:rPr>
            </w:pPr>
            <w:r w:rsidRPr="00CE27CB">
              <w:rPr>
                <w:rFonts w:ascii="Trebuchet MS" w:hAnsi="Trebuchet MS" w:cs="PF Square Sans Pro Medium"/>
                <w:b/>
                <w:color w:val="0F243E" w:themeColor="text2" w:themeShade="80"/>
                <w:kern w:val="2"/>
                <w:sz w:val="22"/>
                <w:szCs w:val="22"/>
                <w:lang w:eastAsia="en-GB"/>
              </w:rPr>
              <w:t>0.92%</w:t>
            </w:r>
          </w:p>
        </w:tc>
      </w:tr>
    </w:tbl>
    <w:p w14:paraId="678B909E" w14:textId="77777777" w:rsidR="00E8423A" w:rsidRPr="00CE27CB" w:rsidRDefault="00E8423A" w:rsidP="006C274F">
      <w:pPr>
        <w:spacing w:after="0" w:line="240" w:lineRule="auto"/>
        <w:jc w:val="both"/>
        <w:rPr>
          <w:rFonts w:ascii="Trebuchet MS" w:hAnsi="Trebuchet MS"/>
          <w:color w:val="0F243E" w:themeColor="text2" w:themeShade="80"/>
        </w:rPr>
      </w:pPr>
    </w:p>
    <w:p w14:paraId="475AD180" w14:textId="77777777" w:rsidR="00BD1778" w:rsidRPr="00CE27CB" w:rsidRDefault="00BD1778" w:rsidP="006C274F">
      <w:pPr>
        <w:autoSpaceDE w:val="0"/>
        <w:autoSpaceDN w:val="0"/>
        <w:adjustRightInd w:val="0"/>
        <w:spacing w:after="0" w:line="240" w:lineRule="auto"/>
        <w:contextualSpacing/>
        <w:jc w:val="both"/>
        <w:rPr>
          <w:rFonts w:ascii="Trebuchet MS" w:hAnsi="Trebuchet MS"/>
          <w:color w:val="0F243E" w:themeColor="text2" w:themeShade="80"/>
        </w:rPr>
      </w:pPr>
      <w:r w:rsidRPr="00CE27CB">
        <w:rPr>
          <w:rFonts w:ascii="Trebuchet MS" w:hAnsi="Trebuchet MS"/>
          <w:color w:val="0F243E" w:themeColor="text2" w:themeShade="80"/>
        </w:rPr>
        <w:t>Procentele din tabelul de mai sus reprezintă ponderi din totalul alocărilor aferente temelor secundare la nivel în cazul AP1/PI.8ii/OS 1.1 și 1.2.</w:t>
      </w:r>
    </w:p>
    <w:p w14:paraId="5A27554D" w14:textId="77777777" w:rsidR="00BD1778" w:rsidRPr="00CE27CB" w:rsidRDefault="00BD1778" w:rsidP="006C274F">
      <w:pPr>
        <w:spacing w:after="0" w:line="240" w:lineRule="auto"/>
        <w:jc w:val="both"/>
        <w:rPr>
          <w:rFonts w:ascii="Trebuchet MS" w:hAnsi="Trebuchet MS"/>
          <w:color w:val="0F243E" w:themeColor="text2" w:themeShade="80"/>
        </w:rPr>
      </w:pPr>
    </w:p>
    <w:p w14:paraId="52BB0A70" w14:textId="77777777" w:rsidR="00BD1778" w:rsidRPr="00CE27CB" w:rsidRDefault="00BD1778" w:rsidP="006C274F">
      <w:pPr>
        <w:suppressAutoHyphens/>
        <w:spacing w:after="0" w:line="240" w:lineRule="auto"/>
        <w:contextualSpacing/>
        <w:jc w:val="both"/>
        <w:rPr>
          <w:rFonts w:ascii="Trebuchet MS" w:hAnsi="Trebuchet MS"/>
          <w:color w:val="0F243E" w:themeColor="text2" w:themeShade="80"/>
        </w:rPr>
      </w:pPr>
      <w:r w:rsidRPr="00CE27CB">
        <w:rPr>
          <w:rFonts w:ascii="Trebuchet MS" w:hAnsi="Trebuchet MS"/>
          <w:color w:val="0F243E" w:themeColor="text2" w:themeShade="80"/>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32005B4B" w14:textId="77777777" w:rsidR="00BD1778" w:rsidRPr="00CE27CB" w:rsidRDefault="00BD1778" w:rsidP="006C274F">
      <w:pPr>
        <w:spacing w:after="0" w:line="240" w:lineRule="auto"/>
        <w:jc w:val="both"/>
        <w:rPr>
          <w:rFonts w:ascii="Trebuchet MS" w:hAnsi="Trebuchet MS"/>
          <w:b/>
          <w:color w:val="0F243E" w:themeColor="text2" w:themeShade="80"/>
        </w:rPr>
      </w:pPr>
    </w:p>
    <w:p w14:paraId="7CD8394B" w14:textId="77777777" w:rsidR="006F54F1" w:rsidRPr="00CE27CB" w:rsidRDefault="006F54F1" w:rsidP="006C274F">
      <w:pPr>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Inovarea socială</w:t>
      </w:r>
      <w:r w:rsidRPr="00CE27CB">
        <w:rPr>
          <w:rFonts w:ascii="Trebuchet MS" w:hAnsi="Trebuchet MS"/>
          <w:color w:val="0F243E" w:themeColor="text2" w:themeShade="80"/>
        </w:rPr>
        <w:t xml:space="preserve"> devine tot mai importantă la nivel european, având în vedere rolul său de promovare a unor soluții și modalități noi, creative, de rezolvare a problemelor cu care se confruntă anumite comunități și societatea în ansamblul său.</w:t>
      </w:r>
    </w:p>
    <w:p w14:paraId="76489EF7" w14:textId="77777777" w:rsidR="00A53F48" w:rsidRPr="00CE27CB" w:rsidRDefault="00A53F48" w:rsidP="006C274F">
      <w:pPr>
        <w:spacing w:after="0" w:line="240" w:lineRule="auto"/>
        <w:jc w:val="both"/>
        <w:rPr>
          <w:rFonts w:ascii="Trebuchet MS" w:hAnsi="Trebuchet MS"/>
          <w:color w:val="0F243E" w:themeColor="text2" w:themeShade="80"/>
        </w:rPr>
      </w:pPr>
    </w:p>
    <w:p w14:paraId="0E1AE0D8" w14:textId="77777777" w:rsidR="006F54F1" w:rsidRPr="00CE27CB" w:rsidRDefault="006F54F1"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1013D0EA" w14:textId="77777777" w:rsidR="006F54F1" w:rsidRPr="00CE27CB" w:rsidRDefault="006F54F1" w:rsidP="006C274F">
      <w:pPr>
        <w:spacing w:after="0" w:line="240" w:lineRule="auto"/>
        <w:jc w:val="both"/>
        <w:rPr>
          <w:rFonts w:ascii="Trebuchet MS" w:hAnsi="Trebuchet MS"/>
          <w:color w:val="0F243E" w:themeColor="text2" w:themeShade="80"/>
        </w:rPr>
      </w:pPr>
    </w:p>
    <w:p w14:paraId="383075D7" w14:textId="7313BEE2" w:rsidR="006F54F1" w:rsidRPr="00CE27CB" w:rsidRDefault="006F54F1"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Î</w:t>
      </w:r>
      <w:r w:rsidR="00DF031E" w:rsidRPr="00CE27CB">
        <w:rPr>
          <w:rFonts w:ascii="Trebuchet MS" w:hAnsi="Trebuchet MS"/>
          <w:b/>
          <w:color w:val="0F243E" w:themeColor="text2" w:themeShade="80"/>
        </w:rPr>
        <w:t>n contextul obiectivelor</w:t>
      </w:r>
      <w:r w:rsidRPr="00CE27CB">
        <w:rPr>
          <w:rFonts w:ascii="Trebuchet MS" w:hAnsi="Trebuchet MS"/>
          <w:b/>
          <w:color w:val="0F243E" w:themeColor="text2" w:themeShade="80"/>
        </w:rPr>
        <w:t xml:space="preserve"> specific</w:t>
      </w:r>
      <w:r w:rsidR="00DF031E" w:rsidRPr="00CE27CB">
        <w:rPr>
          <w:rFonts w:ascii="Trebuchet MS" w:hAnsi="Trebuchet MS"/>
          <w:b/>
          <w:color w:val="0F243E" w:themeColor="text2" w:themeShade="80"/>
        </w:rPr>
        <w:t>e</w:t>
      </w:r>
      <w:r w:rsidR="000C7997" w:rsidRPr="00CE27CB">
        <w:rPr>
          <w:rFonts w:ascii="Trebuchet MS" w:hAnsi="Trebuchet MS"/>
          <w:b/>
          <w:color w:val="0F243E" w:themeColor="text2" w:themeShade="80"/>
        </w:rPr>
        <w:t xml:space="preserve"> 1.1</w:t>
      </w:r>
      <w:r w:rsidR="00DF031E" w:rsidRPr="00CE27CB">
        <w:rPr>
          <w:rFonts w:ascii="Trebuchet MS" w:hAnsi="Trebuchet MS"/>
          <w:b/>
          <w:color w:val="0F243E" w:themeColor="text2" w:themeShade="80"/>
        </w:rPr>
        <w:t xml:space="preserve"> &amp;1.2</w:t>
      </w:r>
      <w:r w:rsidRPr="00CE27CB">
        <w:rPr>
          <w:rFonts w:ascii="Trebuchet MS" w:hAnsi="Trebuchet MS"/>
          <w:b/>
          <w:color w:val="0F243E" w:themeColor="text2" w:themeShade="80"/>
        </w:rPr>
        <w:t>, temele de inovare socială ar putea implica</w:t>
      </w:r>
      <w:r w:rsidRPr="00CE27CB">
        <w:rPr>
          <w:rFonts w:ascii="Trebuchet MS" w:hAnsi="Trebuchet MS"/>
          <w:color w:val="0F243E" w:themeColor="text2" w:themeShade="80"/>
        </w:rPr>
        <w:t>:</w:t>
      </w:r>
    </w:p>
    <w:p w14:paraId="578EE1E8" w14:textId="77777777" w:rsidR="00DF031E" w:rsidRPr="00CE27CB" w:rsidRDefault="00DF031E" w:rsidP="006C274F">
      <w:pPr>
        <w:spacing w:after="0" w:line="240" w:lineRule="auto"/>
        <w:jc w:val="both"/>
        <w:rPr>
          <w:rFonts w:ascii="Trebuchet MS" w:hAnsi="Trebuchet MS"/>
          <w:color w:val="0F243E" w:themeColor="text2" w:themeShade="80"/>
        </w:rPr>
      </w:pPr>
    </w:p>
    <w:p w14:paraId="36259BDD" w14:textId="77777777" w:rsidR="006F54F1" w:rsidRPr="00CE27CB" w:rsidRDefault="006F54F1"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w:t>
      </w:r>
      <w:r w:rsidRPr="00CE27CB">
        <w:rPr>
          <w:rFonts w:ascii="Trebuchet MS" w:hAnsi="Trebuchet MS"/>
          <w:color w:val="0F243E" w:themeColor="text2" w:themeShade="80"/>
        </w:rPr>
        <w:tab/>
      </w:r>
      <w:r w:rsidRPr="00CE27CB">
        <w:rPr>
          <w:rFonts w:ascii="Trebuchet MS" w:hAnsi="Trebuchet MS"/>
          <w:b/>
          <w:color w:val="0F243E" w:themeColor="text2" w:themeShade="80"/>
        </w:rPr>
        <w:t>dezvoltarea de parteneriate</w:t>
      </w:r>
      <w:r w:rsidRPr="00CE27CB">
        <w:rPr>
          <w:rFonts w:ascii="Trebuchet MS" w:hAnsi="Trebuchet MS"/>
          <w:color w:val="0F243E" w:themeColor="text2" w:themeShade="80"/>
        </w:rPr>
        <w:t xml:space="preserve"> (ex. cu reprezentanți relevanți ai mediului de afaceri/ academic/ de formare etc.) pentru dezvoltarea de abordări inovative pentru integrarea pe piața forței de muncă a tinerilor NEETs șomeri cu precădere a celor cu nivel redus de educație, persoane </w:t>
      </w:r>
      <w:r w:rsidRPr="00CE27CB">
        <w:rPr>
          <w:rFonts w:ascii="Trebuchet MS" w:hAnsi="Trebuchet MS"/>
          <w:color w:val="0F243E" w:themeColor="text2" w:themeShade="80"/>
        </w:rPr>
        <w:lastRenderedPageBreak/>
        <w:t>de etnie romă etc./ atragerea de investitori pentru valorificarea oportunităților create în contextul sprijinului disponibil pentru tinerii NEETs</w:t>
      </w:r>
    </w:p>
    <w:p w14:paraId="1F7D5A39" w14:textId="77777777" w:rsidR="00DF031E" w:rsidRPr="00CE27CB" w:rsidRDefault="00DF031E" w:rsidP="006C274F">
      <w:pPr>
        <w:spacing w:after="0" w:line="240" w:lineRule="auto"/>
        <w:jc w:val="both"/>
        <w:rPr>
          <w:rFonts w:ascii="Trebuchet MS" w:hAnsi="Trebuchet MS"/>
          <w:color w:val="0F243E" w:themeColor="text2" w:themeShade="80"/>
        </w:rPr>
      </w:pPr>
    </w:p>
    <w:p w14:paraId="5BD93032" w14:textId="77777777" w:rsidR="006F54F1" w:rsidRPr="00CE27CB" w:rsidRDefault="006F54F1"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w:t>
      </w:r>
      <w:r w:rsidRPr="00CE27CB">
        <w:rPr>
          <w:rFonts w:ascii="Trebuchet MS" w:hAnsi="Trebuchet MS"/>
          <w:color w:val="0F243E" w:themeColor="text2" w:themeShade="80"/>
        </w:rPr>
        <w:tab/>
      </w:r>
      <w:r w:rsidRPr="00CE27CB">
        <w:rPr>
          <w:rFonts w:ascii="Trebuchet MS" w:hAnsi="Trebuchet MS"/>
          <w:b/>
          <w:color w:val="0F243E" w:themeColor="text2" w:themeShade="80"/>
        </w:rPr>
        <w:t>dezvoltarea de noi abordări pentru furnizarea de competențe de bază</w:t>
      </w:r>
      <w:r w:rsidRPr="00CE27CB">
        <w:rPr>
          <w:rFonts w:ascii="Trebuchet MS" w:hAnsi="Trebuchet MS"/>
          <w:color w:val="0F243E" w:themeColor="text2" w:themeShade="80"/>
        </w:rPr>
        <w:t xml:space="preserve"> într-un mod care să răspundă nevoilor individuale și de afaceri</w:t>
      </w:r>
    </w:p>
    <w:p w14:paraId="361ACFDF" w14:textId="77777777" w:rsidR="006F54F1" w:rsidRPr="00CE27CB" w:rsidRDefault="006F54F1" w:rsidP="006C274F">
      <w:pPr>
        <w:spacing w:after="0" w:line="240" w:lineRule="auto"/>
        <w:jc w:val="both"/>
        <w:rPr>
          <w:rFonts w:ascii="Trebuchet MS" w:hAnsi="Trebuchet MS"/>
          <w:b/>
          <w:color w:val="0F243E" w:themeColor="text2" w:themeShade="80"/>
        </w:rPr>
      </w:pPr>
      <w:r w:rsidRPr="00CE27CB">
        <w:rPr>
          <w:rFonts w:ascii="Trebuchet MS" w:hAnsi="Trebuchet MS"/>
          <w:color w:val="0F243E" w:themeColor="text2" w:themeShade="80"/>
        </w:rPr>
        <w:t>•</w:t>
      </w:r>
      <w:r w:rsidRPr="00CE27CB">
        <w:rPr>
          <w:rFonts w:ascii="Trebuchet MS" w:hAnsi="Trebuchet MS"/>
          <w:color w:val="0F243E" w:themeColor="text2" w:themeShade="80"/>
        </w:rPr>
        <w:tab/>
      </w:r>
      <w:r w:rsidRPr="00CE27CB">
        <w:rPr>
          <w:rFonts w:ascii="Trebuchet MS" w:hAnsi="Trebuchet MS"/>
          <w:b/>
          <w:color w:val="0F243E" w:themeColor="text2" w:themeShade="80"/>
        </w:rPr>
        <w:t>activități și inițiative care vizează promovarea egalității de șanse/ dezvoltarea durabilă</w:t>
      </w:r>
    </w:p>
    <w:p w14:paraId="49C978C6" w14:textId="77777777" w:rsidR="00DF031E" w:rsidRPr="00CE27CB" w:rsidRDefault="00DF031E" w:rsidP="006C274F">
      <w:pPr>
        <w:spacing w:after="0" w:line="240" w:lineRule="auto"/>
        <w:jc w:val="both"/>
        <w:rPr>
          <w:rFonts w:ascii="Trebuchet MS" w:hAnsi="Trebuchet MS"/>
          <w:color w:val="0F243E" w:themeColor="text2" w:themeShade="80"/>
        </w:rPr>
      </w:pPr>
    </w:p>
    <w:p w14:paraId="3DA57275" w14:textId="77777777" w:rsidR="006F54F1" w:rsidRPr="00CE27CB" w:rsidRDefault="006F54F1"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w:t>
      </w:r>
      <w:r w:rsidRPr="00CE27CB">
        <w:rPr>
          <w:rFonts w:ascii="Trebuchet MS" w:hAnsi="Trebuchet MS"/>
          <w:color w:val="0F243E" w:themeColor="text2" w:themeShade="80"/>
        </w:rPr>
        <w:tab/>
      </w:r>
      <w:r w:rsidRPr="00CE27CB">
        <w:rPr>
          <w:rFonts w:ascii="Trebuchet MS" w:hAnsi="Trebuchet MS"/>
          <w:b/>
          <w:color w:val="0F243E" w:themeColor="text2" w:themeShade="80"/>
        </w:rPr>
        <w:t>crearea de modele de afaceri pentru a spori participarea pe piața muncii</w:t>
      </w:r>
      <w:r w:rsidRPr="00CE27CB">
        <w:rPr>
          <w:rFonts w:ascii="Trebuchet MS" w:hAnsi="Trebuchet MS"/>
          <w:color w:val="0F243E" w:themeColor="text2" w:themeShade="80"/>
        </w:rPr>
        <w:t xml:space="preserve"> etc.</w:t>
      </w:r>
    </w:p>
    <w:p w14:paraId="29888CA6" w14:textId="77777777" w:rsidR="00CF0B50" w:rsidRPr="00CE27CB" w:rsidRDefault="00CF0B50" w:rsidP="006C274F">
      <w:pPr>
        <w:spacing w:after="0" w:line="240" w:lineRule="auto"/>
        <w:jc w:val="both"/>
        <w:rPr>
          <w:rFonts w:ascii="Trebuchet MS" w:hAnsi="Trebuchet MS"/>
          <w:color w:val="0F243E" w:themeColor="text2" w:themeShade="80"/>
        </w:rPr>
      </w:pPr>
    </w:p>
    <w:p w14:paraId="36174745" w14:textId="0F24C12F" w:rsidR="006F54F1" w:rsidRPr="00CE27CB" w:rsidRDefault="006F54F1"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Alte teme de inovare socială pot apărea în perioada de implementare a POCU (conform art. 9 alin 2 din Regulamentul FSE).</w:t>
      </w:r>
    </w:p>
    <w:p w14:paraId="759A28AC" w14:textId="77777777" w:rsidR="006F54F1" w:rsidRPr="00CE27CB" w:rsidRDefault="006F54F1" w:rsidP="006C274F">
      <w:pPr>
        <w:spacing w:after="0" w:line="240" w:lineRule="auto"/>
        <w:jc w:val="both"/>
        <w:rPr>
          <w:rFonts w:ascii="Trebuchet MS" w:hAnsi="Trebuchet MS"/>
          <w:color w:val="0F243E" w:themeColor="text2" w:themeShade="80"/>
        </w:rPr>
      </w:pPr>
    </w:p>
    <w:p w14:paraId="164C86ED" w14:textId="77777777" w:rsidR="00E8423A" w:rsidRPr="00CE27CB" w:rsidRDefault="00E8423A" w:rsidP="006C274F">
      <w:pPr>
        <w:spacing w:after="0" w:line="240" w:lineRule="auto"/>
        <w:rPr>
          <w:rFonts w:ascii="Trebuchet MS" w:hAnsi="Trebuchet MS"/>
          <w:color w:val="0F243E" w:themeColor="text2" w:themeShade="80"/>
        </w:rPr>
      </w:pPr>
    </w:p>
    <w:p w14:paraId="10E0F17D" w14:textId="083C0F74" w:rsidR="00E8423A" w:rsidRPr="00CE27CB" w:rsidRDefault="00EE5CD5" w:rsidP="006C274F">
      <w:pPr>
        <w:spacing w:after="0" w:line="240" w:lineRule="auto"/>
        <w:rPr>
          <w:rFonts w:ascii="Trebuchet MS" w:hAnsi="Trebuchet MS"/>
          <w:b/>
          <w:color w:val="0F243E" w:themeColor="text2" w:themeShade="80"/>
        </w:rPr>
      </w:pPr>
      <w:r w:rsidRPr="00CE27CB">
        <w:rPr>
          <w:rFonts w:ascii="Trebuchet MS" w:hAnsi="Trebuchet MS"/>
          <w:b/>
          <w:color w:val="0F243E" w:themeColor="text2" w:themeShade="80"/>
        </w:rPr>
        <w:t>1.5</w:t>
      </w:r>
      <w:r w:rsidR="00E8423A" w:rsidRPr="00CE27CB">
        <w:rPr>
          <w:rFonts w:ascii="Trebuchet MS" w:hAnsi="Trebuchet MS"/>
          <w:b/>
          <w:color w:val="0F243E" w:themeColor="text2" w:themeShade="80"/>
        </w:rPr>
        <w:t xml:space="preserve"> Teme orizontale </w:t>
      </w:r>
    </w:p>
    <w:p w14:paraId="76AC4299" w14:textId="77777777" w:rsidR="00437D2D" w:rsidRPr="00CE27CB" w:rsidRDefault="00437D2D" w:rsidP="006C274F">
      <w:pPr>
        <w:spacing w:after="0" w:line="240" w:lineRule="auto"/>
        <w:rPr>
          <w:rFonts w:ascii="Trebuchet MS" w:hAnsi="Trebuchet MS"/>
          <w:b/>
          <w:color w:val="0F243E" w:themeColor="text2" w:themeShade="80"/>
        </w:rPr>
      </w:pPr>
    </w:p>
    <w:p w14:paraId="209D1583" w14:textId="77777777" w:rsidR="00E8423A" w:rsidRPr="00CE27CB" w:rsidRDefault="00E8423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În cadrul proiectului dumneavoastră va trebui să evidențiați, în secțiunea relevantă din cadrul cererii de finanțare, contribuția la temele orizontale stabilite prin POCU 2014-2020. </w:t>
      </w:r>
    </w:p>
    <w:p w14:paraId="4983E516" w14:textId="77777777" w:rsidR="00437D2D" w:rsidRPr="00CE27CB" w:rsidRDefault="00437D2D" w:rsidP="006C274F">
      <w:pPr>
        <w:spacing w:after="0" w:line="240" w:lineRule="auto"/>
        <w:jc w:val="both"/>
        <w:rPr>
          <w:rFonts w:ascii="Trebuchet MS" w:hAnsi="Trebuchet MS"/>
          <w:color w:val="0F243E" w:themeColor="text2" w:themeShade="80"/>
        </w:rPr>
      </w:pPr>
    </w:p>
    <w:p w14:paraId="454F18E8" w14:textId="77777777" w:rsidR="00E8423A" w:rsidRPr="00CE27CB" w:rsidRDefault="00E8423A" w:rsidP="006C274F">
      <w:pPr>
        <w:spacing w:after="0" w:line="240" w:lineRule="auto"/>
        <w:jc w:val="both"/>
        <w:rPr>
          <w:rFonts w:ascii="Trebuchet MS" w:hAnsi="Trebuchet MS"/>
          <w:color w:val="0F243E" w:themeColor="text2" w:themeShade="80"/>
          <w:u w:val="single"/>
        </w:rPr>
      </w:pPr>
      <w:r w:rsidRPr="00CE27CB">
        <w:rPr>
          <w:rFonts w:ascii="Trebuchet MS" w:hAnsi="Trebuchet MS"/>
          <w:color w:val="0F243E" w:themeColor="text2" w:themeShade="80"/>
          <w:u w:val="single"/>
        </w:rPr>
        <w:t xml:space="preserve">Prin activitățile propuse în cadrul proiectului trebuie asigurată contribuția la cel puțin una din temele orizontale de mai jos. </w:t>
      </w:r>
    </w:p>
    <w:p w14:paraId="2CEE1454" w14:textId="77777777" w:rsidR="00A934D9" w:rsidRPr="00CE27CB" w:rsidRDefault="00A934D9" w:rsidP="006C274F">
      <w:pPr>
        <w:spacing w:after="0" w:line="240" w:lineRule="auto"/>
        <w:jc w:val="both"/>
        <w:rPr>
          <w:rFonts w:ascii="Trebuchet MS" w:hAnsi="Trebuchet MS"/>
          <w:color w:val="0F243E" w:themeColor="text2" w:themeShade="80"/>
        </w:rPr>
      </w:pPr>
    </w:p>
    <w:p w14:paraId="067B5FB7" w14:textId="77777777" w:rsidR="00E8423A" w:rsidRPr="00CE27CB" w:rsidRDefault="00E8423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w:t>
      </w:r>
      <w:r w:rsidRPr="00CE27CB">
        <w:rPr>
          <w:rFonts w:ascii="Trebuchet MS" w:hAnsi="Trebuchet MS"/>
          <w:color w:val="0F243E" w:themeColor="text2" w:themeShade="80"/>
        </w:rPr>
        <w:tab/>
      </w:r>
      <w:r w:rsidRPr="00CE27CB">
        <w:rPr>
          <w:rFonts w:ascii="Trebuchet MS" w:hAnsi="Trebuchet MS"/>
          <w:b/>
          <w:color w:val="0F243E" w:themeColor="text2" w:themeShade="80"/>
        </w:rPr>
        <w:t>Dezvoltare durabilă</w:t>
      </w:r>
      <w:r w:rsidRPr="00CE27CB">
        <w:rPr>
          <w:rFonts w:ascii="Trebuchet MS" w:hAnsi="Trebuchet MS"/>
          <w:color w:val="0F243E" w:themeColor="text2" w:themeShade="80"/>
        </w:rPr>
        <w:t xml:space="preserve"> se referă la vizarea obiectivului de sprijinire a tranziției către o economie bazată pe emisii scăzute de carbon sau a măsurilor care includ aspecte legate de locuri de muncă verzi. Dezvoltarea durabilă reprezintă totalitatea formelor și metodelor de dezvoltare </w:t>
      </w:r>
      <w:proofErr w:type="spellStart"/>
      <w:r w:rsidRPr="00CE27CB">
        <w:rPr>
          <w:rFonts w:ascii="Trebuchet MS" w:hAnsi="Trebuchet MS"/>
          <w:color w:val="0F243E" w:themeColor="text2" w:themeShade="80"/>
        </w:rPr>
        <w:t>socio</w:t>
      </w:r>
      <w:proofErr w:type="spellEnd"/>
      <w:r w:rsidRPr="00CE27CB">
        <w:rPr>
          <w:rFonts w:ascii="Trebuchet MS" w:hAnsi="Trebuchet MS"/>
          <w:color w:val="0F243E" w:themeColor="text2" w:themeShade="80"/>
        </w:rPr>
        <w:t>-economică care se axează în primul rând pe asigurarea unui echilibru între aspectele sociale, economice și ecologice și elementele capitalului natural.</w:t>
      </w:r>
    </w:p>
    <w:p w14:paraId="448E9795" w14:textId="77777777" w:rsidR="00A934D9" w:rsidRPr="00CE27CB" w:rsidRDefault="00A934D9" w:rsidP="006C274F">
      <w:pPr>
        <w:spacing w:after="0" w:line="240" w:lineRule="auto"/>
        <w:jc w:val="both"/>
        <w:rPr>
          <w:rFonts w:ascii="Trebuchet MS" w:hAnsi="Trebuchet MS"/>
          <w:color w:val="0F243E" w:themeColor="text2" w:themeShade="80"/>
        </w:rPr>
      </w:pPr>
    </w:p>
    <w:p w14:paraId="4613A461" w14:textId="77777777" w:rsidR="00E8423A" w:rsidRPr="00CE27CB" w:rsidRDefault="00E8423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w:t>
      </w:r>
      <w:r w:rsidRPr="00CE27CB">
        <w:rPr>
          <w:rFonts w:ascii="Trebuchet MS" w:hAnsi="Trebuchet MS"/>
          <w:color w:val="0F243E" w:themeColor="text2" w:themeShade="80"/>
        </w:rPr>
        <w:tab/>
      </w:r>
      <w:r w:rsidRPr="00CE27CB">
        <w:rPr>
          <w:rFonts w:ascii="Trebuchet MS" w:hAnsi="Trebuchet MS"/>
          <w:b/>
          <w:color w:val="0F243E" w:themeColor="text2" w:themeShade="80"/>
        </w:rPr>
        <w:t>Egalitatea de șanse, non-discriminarea</w:t>
      </w:r>
      <w:r w:rsidRPr="00CE27CB">
        <w:rPr>
          <w:rFonts w:ascii="Trebuchet MS" w:hAnsi="Trebuchet MS"/>
          <w:color w:val="0F243E" w:themeColor="text2" w:themeShade="80"/>
        </w:rPr>
        <w:t>. Egalitatea între femei și bărbați. Tema vizează promovarea egalității de șanse, combaterea discriminării pe criterii de origine rasială sau etnică, religie sau credință, handicap, vârstă, gen sau orientare sexuală și a dificultăților de acces de orice tip și asigurarea accesului egal la serviciile de interes general.</w:t>
      </w:r>
    </w:p>
    <w:p w14:paraId="2D5A0A65" w14:textId="77777777" w:rsidR="00A934D9" w:rsidRPr="00CE27CB" w:rsidRDefault="00A934D9" w:rsidP="006C274F">
      <w:pPr>
        <w:spacing w:after="0" w:line="240" w:lineRule="auto"/>
        <w:jc w:val="both"/>
        <w:rPr>
          <w:rFonts w:ascii="Trebuchet MS" w:hAnsi="Trebuchet MS"/>
          <w:color w:val="0F243E" w:themeColor="text2" w:themeShade="80"/>
        </w:rPr>
      </w:pPr>
    </w:p>
    <w:p w14:paraId="7A960037" w14:textId="77777777" w:rsidR="00E8423A" w:rsidRPr="00CE27CB" w:rsidRDefault="00E8423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w:t>
      </w:r>
      <w:r w:rsidRPr="00CE27CB">
        <w:rPr>
          <w:rFonts w:ascii="Trebuchet MS" w:hAnsi="Trebuchet MS"/>
          <w:color w:val="0F243E" w:themeColor="text2" w:themeShade="80"/>
        </w:rPr>
        <w:tab/>
      </w:r>
      <w:r w:rsidRPr="00CE27CB">
        <w:rPr>
          <w:rFonts w:ascii="Trebuchet MS" w:hAnsi="Trebuchet MS"/>
          <w:b/>
          <w:color w:val="0F243E" w:themeColor="text2" w:themeShade="80"/>
        </w:rPr>
        <w:t>Utilizarea TIC și contribuția la dezvoltarea de competențe digitale</w:t>
      </w:r>
      <w:r w:rsidRPr="00CE27CB">
        <w:rPr>
          <w:rFonts w:ascii="Trebuchet MS" w:hAnsi="Trebuchet MS"/>
          <w:color w:val="0F243E" w:themeColor="text2" w:themeShade="80"/>
        </w:rPr>
        <w:t>.</w:t>
      </w:r>
    </w:p>
    <w:p w14:paraId="724D814E" w14:textId="77777777" w:rsidR="00A934D9" w:rsidRPr="00CE27CB" w:rsidRDefault="00A934D9" w:rsidP="006C274F">
      <w:pPr>
        <w:spacing w:after="0" w:line="240" w:lineRule="auto"/>
        <w:jc w:val="both"/>
        <w:rPr>
          <w:rFonts w:ascii="Trebuchet MS" w:hAnsi="Trebuchet MS"/>
          <w:color w:val="0F243E" w:themeColor="text2" w:themeShade="80"/>
        </w:rPr>
      </w:pPr>
    </w:p>
    <w:p w14:paraId="08C7F47E" w14:textId="24395CD5" w:rsidR="00E8423A" w:rsidRPr="00CE27CB" w:rsidRDefault="00E8423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Pentru informații privind temele orizontale se va consulta: Ghid – integrare teme orizontale în cadrul proiectelor </w:t>
      </w:r>
      <w:proofErr w:type="spellStart"/>
      <w:r w:rsidRPr="00CE27CB">
        <w:rPr>
          <w:rFonts w:ascii="Trebuchet MS" w:hAnsi="Trebuchet MS"/>
          <w:color w:val="0F243E" w:themeColor="text2" w:themeShade="80"/>
        </w:rPr>
        <w:t>finanţate</w:t>
      </w:r>
      <w:proofErr w:type="spellEnd"/>
      <w:r w:rsidRPr="00CE27CB">
        <w:rPr>
          <w:rFonts w:ascii="Trebuchet MS" w:hAnsi="Trebuchet MS"/>
          <w:color w:val="0F243E" w:themeColor="text2" w:themeShade="80"/>
        </w:rPr>
        <w:t xml:space="preserve"> din FESI 2014-2020 disponibil la </w:t>
      </w:r>
      <w:hyperlink r:id="rId12" w:history="1">
        <w:r w:rsidR="00437D2D" w:rsidRPr="00CE27CB">
          <w:rPr>
            <w:rStyle w:val="Hyperlink"/>
            <w:rFonts w:ascii="Trebuchet MS" w:hAnsi="Trebuchet MS"/>
            <w:color w:val="0F243E" w:themeColor="text2" w:themeShade="80"/>
          </w:rPr>
          <w:t>http://www.fonduri-ue.ro/orientari-beneficiari</w:t>
        </w:r>
      </w:hyperlink>
    </w:p>
    <w:p w14:paraId="63F8606C" w14:textId="77777777" w:rsidR="00437D2D" w:rsidRPr="00CE27CB" w:rsidRDefault="00437D2D" w:rsidP="006C274F">
      <w:pPr>
        <w:spacing w:after="0" w:line="240" w:lineRule="auto"/>
        <w:rPr>
          <w:rFonts w:ascii="Trebuchet MS" w:hAnsi="Trebuchet MS"/>
          <w:color w:val="0F243E" w:themeColor="text2" w:themeShade="80"/>
        </w:rPr>
      </w:pPr>
    </w:p>
    <w:p w14:paraId="04C072EE" w14:textId="24077E3D" w:rsidR="0091626A" w:rsidRPr="00CE27CB" w:rsidRDefault="0091626A" w:rsidP="006C274F">
      <w:pPr>
        <w:pStyle w:val="Titlu3"/>
        <w:spacing w:before="0" w:line="240" w:lineRule="auto"/>
        <w:jc w:val="both"/>
        <w:rPr>
          <w:rFonts w:ascii="Trebuchet MS" w:hAnsi="Trebuchet MS" w:cs="font202"/>
          <w:b/>
          <w:color w:val="0F243E" w:themeColor="text2" w:themeShade="80"/>
          <w:sz w:val="22"/>
          <w:szCs w:val="22"/>
          <w:lang w:eastAsia="ar-SA"/>
        </w:rPr>
      </w:pPr>
      <w:bookmarkStart w:id="9" w:name="_Toc487029785"/>
      <w:bookmarkStart w:id="10" w:name="_Toc487105468"/>
      <w:r w:rsidRPr="00CE27CB">
        <w:rPr>
          <w:rFonts w:ascii="Trebuchet MS" w:hAnsi="Trebuchet MS" w:cs="font202"/>
          <w:b/>
          <w:color w:val="0F243E" w:themeColor="text2" w:themeShade="80"/>
          <w:sz w:val="22"/>
          <w:szCs w:val="22"/>
          <w:lang w:eastAsia="ar-SA"/>
        </w:rPr>
        <w:t>1.6. Informare și publicitate proiect</w:t>
      </w:r>
      <w:bookmarkEnd w:id="9"/>
      <w:bookmarkEnd w:id="10"/>
    </w:p>
    <w:p w14:paraId="6A24E0E3" w14:textId="77777777" w:rsidR="0091626A" w:rsidRPr="00CE27CB" w:rsidRDefault="0091626A" w:rsidP="006C274F">
      <w:pPr>
        <w:suppressAutoHyphens/>
        <w:spacing w:after="0" w:line="240" w:lineRule="auto"/>
        <w:jc w:val="both"/>
        <w:rPr>
          <w:rFonts w:ascii="Trebuchet MS" w:hAnsi="Trebuchet MS"/>
          <w:color w:val="0F243E" w:themeColor="text2" w:themeShade="80"/>
          <w:lang w:eastAsia="ro-RO"/>
        </w:rPr>
      </w:pPr>
    </w:p>
    <w:p w14:paraId="6605D5B9" w14:textId="77777777" w:rsidR="0091626A" w:rsidRPr="00CE27CB" w:rsidRDefault="0091626A" w:rsidP="006C274F">
      <w:pPr>
        <w:suppressAutoHyphens/>
        <w:spacing w:after="0" w:line="240" w:lineRule="auto"/>
        <w:jc w:val="both"/>
        <w:rPr>
          <w:rFonts w:ascii="Trebuchet MS" w:eastAsia="Times New Roman" w:hAnsi="Trebuchet MS" w:cs="PF Square Sans Pro Medium"/>
          <w:color w:val="0F243E" w:themeColor="text2" w:themeShade="80"/>
          <w:lang w:eastAsia="ar-SA"/>
        </w:rPr>
      </w:pPr>
      <w:r w:rsidRPr="00CE27CB">
        <w:rPr>
          <w:rFonts w:ascii="Trebuchet MS" w:hAnsi="Trebuchet MS"/>
          <w:color w:val="0F243E" w:themeColor="text2" w:themeShade="80"/>
          <w:lang w:eastAsia="ro-RO"/>
        </w:rPr>
        <w:t>Conform</w:t>
      </w:r>
      <w:r w:rsidRPr="00CE27CB">
        <w:rPr>
          <w:rFonts w:ascii="Trebuchet MS" w:hAnsi="Trebuchet MS"/>
          <w:i/>
          <w:color w:val="0F243E" w:themeColor="text2" w:themeShade="80"/>
          <w:lang w:eastAsia="ro-RO"/>
        </w:rPr>
        <w:t xml:space="preserve"> </w:t>
      </w:r>
      <w:r w:rsidRPr="00CE27CB">
        <w:rPr>
          <w:rFonts w:ascii="Trebuchet MS" w:eastAsia="Times New Roman" w:hAnsi="Trebuchet MS" w:cs="PF Square Sans Pro Medium"/>
          <w:i/>
          <w:color w:val="0F243E" w:themeColor="text2" w:themeShade="80"/>
          <w:lang w:eastAsia="ar-SA"/>
        </w:rPr>
        <w:t xml:space="preserve">Metodologiei de verificare, evaluare </w:t>
      </w:r>
      <w:proofErr w:type="spellStart"/>
      <w:r w:rsidRPr="00CE27CB">
        <w:rPr>
          <w:rFonts w:ascii="Trebuchet MS" w:eastAsia="Times New Roman" w:hAnsi="Trebuchet MS" w:cs="PF Square Sans Pro Medium"/>
          <w:i/>
          <w:color w:val="0F243E" w:themeColor="text2" w:themeShade="80"/>
          <w:lang w:eastAsia="ar-SA"/>
        </w:rPr>
        <w:t>şi</w:t>
      </w:r>
      <w:proofErr w:type="spellEnd"/>
      <w:r w:rsidRPr="00CE27CB">
        <w:rPr>
          <w:rFonts w:ascii="Trebuchet MS" w:eastAsia="Times New Roman" w:hAnsi="Trebuchet MS" w:cs="PF Square Sans Pro Medium"/>
          <w:i/>
          <w:color w:val="0F243E" w:themeColor="text2" w:themeShade="80"/>
          <w:lang w:eastAsia="ar-SA"/>
        </w:rPr>
        <w:t xml:space="preserve"> selecție a proiectelor, </w:t>
      </w:r>
      <w:r w:rsidRPr="00CE27CB">
        <w:rPr>
          <w:rFonts w:ascii="Trebuchet MS" w:eastAsia="Times New Roman" w:hAnsi="Trebuchet MS" w:cs="PF Square Sans Pro Medium"/>
          <w:color w:val="0F243E" w:themeColor="text2" w:themeShade="80"/>
          <w:lang w:eastAsia="ar-SA"/>
        </w:rPr>
        <w:t xml:space="preserve">beneficiarul este obligat să descrie în cererea de finanțare activitățile obligatorii de informare și publicitate </w:t>
      </w:r>
      <w:r w:rsidRPr="00CE27CB">
        <w:rPr>
          <w:rFonts w:ascii="Trebuchet MS" w:eastAsia="Times New Roman" w:hAnsi="Trebuchet MS" w:cs="PF Square Sans Pro Medium"/>
          <w:color w:val="0F243E" w:themeColor="text2" w:themeShade="80"/>
          <w:u w:val="single"/>
          <w:lang w:eastAsia="ar-SA"/>
        </w:rPr>
        <w:t>proiect</w:t>
      </w:r>
      <w:r w:rsidRPr="00CE27CB">
        <w:rPr>
          <w:rFonts w:ascii="Trebuchet MS" w:eastAsia="Times New Roman" w:hAnsi="Trebuchet MS" w:cs="PF Square Sans Pro Medium"/>
          <w:color w:val="0F243E" w:themeColor="text2" w:themeShade="80"/>
          <w:lang w:eastAsia="ar-SA"/>
        </w:rPr>
        <w:t xml:space="preserve"> (criteriu de eligibilitate proiect) prevăzute în </w:t>
      </w:r>
      <w:r w:rsidRPr="00CE27CB">
        <w:rPr>
          <w:rFonts w:ascii="Trebuchet MS" w:eastAsia="Times New Roman" w:hAnsi="Trebuchet MS" w:cs="PF Square Sans Pro Medium"/>
          <w:i/>
          <w:color w:val="0F243E" w:themeColor="text2" w:themeShade="80"/>
          <w:lang w:eastAsia="ar-SA"/>
        </w:rPr>
        <w:t>Orientări privind accesarea finanțărilor în cadrul Programului Operațional Capital Uman 2014-2020</w:t>
      </w:r>
      <w:r w:rsidRPr="00CE27CB">
        <w:rPr>
          <w:rFonts w:ascii="Trebuchet MS" w:eastAsia="Times New Roman" w:hAnsi="Trebuchet MS" w:cs="PF Square Sans Pro Medium"/>
          <w:color w:val="0F243E" w:themeColor="text2" w:themeShade="80"/>
          <w:lang w:eastAsia="ar-SA"/>
        </w:rPr>
        <w:t>, CAPITOLUL 9 „Informare și publicitate”, pagina 54</w:t>
      </w:r>
      <w:r w:rsidRPr="00CE27CB">
        <w:rPr>
          <w:rFonts w:ascii="Trebuchet MS" w:eastAsia="Times New Roman" w:hAnsi="Trebuchet MS" w:cs="PF Square Sans Pro Medium"/>
          <w:i/>
          <w:color w:val="0F243E" w:themeColor="text2" w:themeShade="80"/>
          <w:lang w:eastAsia="ar-SA"/>
        </w:rPr>
        <w:t>.</w:t>
      </w:r>
      <w:r w:rsidRPr="00CE27CB">
        <w:rPr>
          <w:rFonts w:ascii="Trebuchet MS" w:eastAsia="Times New Roman" w:hAnsi="Trebuchet MS" w:cs="PF Square Sans Pro Medium"/>
          <w:color w:val="0F243E" w:themeColor="text2" w:themeShade="80"/>
          <w:lang w:eastAsia="ar-SA"/>
        </w:rPr>
        <w:t xml:space="preserve"> </w:t>
      </w:r>
    </w:p>
    <w:p w14:paraId="08E4FC11" w14:textId="77777777" w:rsidR="0091626A" w:rsidRPr="00CE27CB" w:rsidRDefault="0091626A" w:rsidP="006C274F">
      <w:pPr>
        <w:suppressAutoHyphens/>
        <w:spacing w:after="0" w:line="240" w:lineRule="auto"/>
        <w:jc w:val="both"/>
        <w:rPr>
          <w:rFonts w:ascii="Trebuchet MS" w:eastAsia="Times New Roman" w:hAnsi="Trebuchet MS" w:cs="PF Square Sans Pro Medium"/>
          <w:b/>
          <w:color w:val="0F243E" w:themeColor="text2" w:themeShade="80"/>
          <w:lang w:eastAsia="ar-SA"/>
        </w:rPr>
      </w:pPr>
      <w:r w:rsidRPr="00CE27CB">
        <w:rPr>
          <w:rFonts w:ascii="Trebuchet MS" w:eastAsia="Times New Roman" w:hAnsi="Trebuchet MS" w:cs="PF Square Sans Pro Medium"/>
          <w:b/>
          <w:color w:val="0F243E" w:themeColor="text2" w:themeShade="80"/>
          <w:lang w:eastAsia="ar-SA"/>
        </w:rPr>
        <w:t xml:space="preserve">NB Cheltuielile aferente activității de informare și publicitate </w:t>
      </w:r>
      <w:r w:rsidRPr="00CE27CB">
        <w:rPr>
          <w:rFonts w:ascii="Trebuchet MS" w:eastAsia="Times New Roman" w:hAnsi="Trebuchet MS" w:cs="PF Square Sans Pro Medium"/>
          <w:b/>
          <w:color w:val="0F243E" w:themeColor="text2" w:themeShade="80"/>
          <w:u w:val="single"/>
          <w:lang w:eastAsia="ar-SA"/>
        </w:rPr>
        <w:t>proiect</w:t>
      </w:r>
      <w:r w:rsidRPr="00CE27CB">
        <w:rPr>
          <w:rFonts w:ascii="Trebuchet MS" w:eastAsia="Times New Roman" w:hAnsi="Trebuchet MS" w:cs="PF Square Sans Pro Medium"/>
          <w:b/>
          <w:color w:val="0F243E" w:themeColor="text2" w:themeShade="80"/>
          <w:lang w:eastAsia="ar-SA"/>
        </w:rPr>
        <w:t xml:space="preserve"> vor fi incluse la capitolul </w:t>
      </w:r>
      <w:r w:rsidRPr="00CE27CB">
        <w:rPr>
          <w:rFonts w:ascii="Trebuchet MS" w:eastAsia="Times New Roman" w:hAnsi="Trebuchet MS" w:cs="PF Square Sans Pro Medium"/>
          <w:b/>
          <w:color w:val="0F243E" w:themeColor="text2" w:themeShade="80"/>
          <w:u w:val="single"/>
          <w:lang w:eastAsia="ar-SA"/>
        </w:rPr>
        <w:t>cheltuieli indirecte</w:t>
      </w:r>
      <w:r w:rsidRPr="00CE27CB">
        <w:rPr>
          <w:rFonts w:ascii="Trebuchet MS" w:eastAsia="Times New Roman" w:hAnsi="Trebuchet MS" w:cs="PF Square Sans Pro Medium"/>
          <w:b/>
          <w:color w:val="0F243E" w:themeColor="text2" w:themeShade="80"/>
          <w:lang w:eastAsia="ar-SA"/>
        </w:rPr>
        <w:t xml:space="preserve">. </w:t>
      </w:r>
    </w:p>
    <w:p w14:paraId="7E3650A3" w14:textId="77777777" w:rsidR="0091626A" w:rsidRPr="00CE27CB" w:rsidRDefault="0091626A" w:rsidP="006C274F">
      <w:pPr>
        <w:spacing w:after="0" w:line="240" w:lineRule="auto"/>
        <w:rPr>
          <w:rFonts w:ascii="Trebuchet MS" w:hAnsi="Trebuchet MS"/>
          <w:color w:val="0F243E" w:themeColor="text2" w:themeShade="80"/>
        </w:rPr>
      </w:pPr>
    </w:p>
    <w:p w14:paraId="1B5FE446" w14:textId="38CD8CE1" w:rsidR="00FB6488" w:rsidRPr="00CE27CB" w:rsidRDefault="00F73302" w:rsidP="006C274F">
      <w:pPr>
        <w:spacing w:after="0" w:line="240" w:lineRule="auto"/>
        <w:rPr>
          <w:rFonts w:ascii="Trebuchet MS" w:hAnsi="Trebuchet MS"/>
          <w:b/>
          <w:color w:val="0F243E" w:themeColor="text2" w:themeShade="80"/>
        </w:rPr>
      </w:pPr>
      <w:r w:rsidRPr="00CE27CB">
        <w:rPr>
          <w:rFonts w:ascii="Trebuchet MS" w:hAnsi="Trebuchet MS"/>
          <w:b/>
          <w:color w:val="0F243E" w:themeColor="text2" w:themeShade="80"/>
        </w:rPr>
        <w:t>1.</w:t>
      </w:r>
      <w:r w:rsidR="00BA68D9" w:rsidRPr="00CE27CB">
        <w:rPr>
          <w:rFonts w:ascii="Trebuchet MS" w:hAnsi="Trebuchet MS"/>
          <w:b/>
          <w:color w:val="0F243E" w:themeColor="text2" w:themeShade="80"/>
        </w:rPr>
        <w:t>7.</w:t>
      </w:r>
      <w:r w:rsidR="00FB6488" w:rsidRPr="00CE27CB">
        <w:rPr>
          <w:rFonts w:ascii="Trebuchet MS" w:hAnsi="Trebuchet MS"/>
          <w:b/>
          <w:color w:val="0F243E" w:themeColor="text2" w:themeShade="80"/>
        </w:rPr>
        <w:t xml:space="preserve"> Tipuri de solicitanți/parteneri eligibili </w:t>
      </w:r>
    </w:p>
    <w:p w14:paraId="7D4D41A5" w14:textId="77777777" w:rsidR="00F92960" w:rsidRPr="00CE27CB" w:rsidRDefault="00F92960" w:rsidP="006C274F">
      <w:pPr>
        <w:spacing w:after="0" w:line="240" w:lineRule="auto"/>
        <w:rPr>
          <w:rFonts w:ascii="Trebuchet MS" w:hAnsi="Trebuchet MS"/>
          <w:b/>
          <w:color w:val="0F243E" w:themeColor="text2" w:themeShade="80"/>
        </w:rPr>
      </w:pPr>
    </w:p>
    <w:p w14:paraId="71A7BAAC" w14:textId="77777777" w:rsidR="00F92960" w:rsidRPr="00CE27CB" w:rsidRDefault="00F92960" w:rsidP="006C274F">
      <w:pPr>
        <w:pStyle w:val="Listparagraf"/>
        <w:spacing w:after="0" w:line="240" w:lineRule="auto"/>
        <w:rPr>
          <w:rFonts w:ascii="Trebuchet MS" w:hAnsi="Trebuchet MS"/>
          <w:color w:val="0F243E" w:themeColor="text2" w:themeShade="80"/>
        </w:rPr>
      </w:pPr>
      <w:r w:rsidRPr="00CE27CB">
        <w:rPr>
          <w:rFonts w:ascii="Trebuchet MS" w:hAnsi="Trebuchet MS"/>
          <w:color w:val="0F243E" w:themeColor="text2" w:themeShade="80"/>
        </w:rPr>
        <w:lastRenderedPageBreak/>
        <w:t>Solicitant eligibil:</w:t>
      </w:r>
    </w:p>
    <w:p w14:paraId="4AB147E7" w14:textId="77777777" w:rsidR="00F92960" w:rsidRPr="00CE27CB" w:rsidRDefault="00F92960" w:rsidP="006C274F">
      <w:pPr>
        <w:pStyle w:val="Listparagraf"/>
        <w:numPr>
          <w:ilvl w:val="0"/>
          <w:numId w:val="10"/>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ANOFM, în calitate de SPO.</w:t>
      </w:r>
    </w:p>
    <w:p w14:paraId="31E3C4B5" w14:textId="77777777" w:rsidR="00EE5CD5" w:rsidRPr="00CE27CB" w:rsidRDefault="00EE5CD5" w:rsidP="006C274F">
      <w:pPr>
        <w:pStyle w:val="Listparagraf"/>
        <w:spacing w:after="0" w:line="240" w:lineRule="auto"/>
        <w:rPr>
          <w:rFonts w:ascii="Trebuchet MS" w:hAnsi="Trebuchet MS"/>
          <w:b/>
          <w:color w:val="0F243E" w:themeColor="text2" w:themeShade="80"/>
        </w:rPr>
      </w:pPr>
    </w:p>
    <w:p w14:paraId="0743576D" w14:textId="77777777" w:rsidR="00F92960" w:rsidRPr="00CE27CB" w:rsidRDefault="00F92960" w:rsidP="006C274F">
      <w:pPr>
        <w:pStyle w:val="Listparagraf"/>
        <w:spacing w:after="0" w:line="240" w:lineRule="auto"/>
        <w:rPr>
          <w:rFonts w:ascii="Trebuchet MS" w:hAnsi="Trebuchet MS"/>
          <w:b/>
          <w:color w:val="0F243E" w:themeColor="text2" w:themeShade="80"/>
        </w:rPr>
      </w:pPr>
      <w:r w:rsidRPr="00CE27CB">
        <w:rPr>
          <w:rFonts w:ascii="Trebuchet MS" w:hAnsi="Trebuchet MS"/>
          <w:b/>
          <w:color w:val="0F243E" w:themeColor="text2" w:themeShade="80"/>
        </w:rPr>
        <w:t>În cadrul prezentului Apel de proiecte nu este eligibil parteneriatul.</w:t>
      </w:r>
    </w:p>
    <w:p w14:paraId="7F3E24AE" w14:textId="2EE8BFC1" w:rsidR="00FB6488" w:rsidRPr="00CE27CB" w:rsidRDefault="00F73302" w:rsidP="006C274F">
      <w:pPr>
        <w:pStyle w:val="Titlu2"/>
        <w:numPr>
          <w:ilvl w:val="0"/>
          <w:numId w:val="0"/>
        </w:numPr>
        <w:spacing w:before="0" w:line="240" w:lineRule="auto"/>
        <w:jc w:val="both"/>
        <w:rPr>
          <w:rFonts w:ascii="Trebuchet MS" w:hAnsi="Trebuchet MS" w:cs="Times New Roman"/>
          <w:b/>
          <w:color w:val="0F243E" w:themeColor="text2" w:themeShade="80"/>
          <w:sz w:val="22"/>
          <w:szCs w:val="22"/>
        </w:rPr>
      </w:pPr>
      <w:bookmarkStart w:id="11" w:name="_Toc487105469"/>
      <w:r w:rsidRPr="00CE27CB">
        <w:rPr>
          <w:rFonts w:ascii="Trebuchet MS" w:hAnsi="Trebuchet MS" w:cs="Times New Roman"/>
          <w:b/>
          <w:color w:val="0F243E" w:themeColor="text2" w:themeShade="80"/>
          <w:sz w:val="22"/>
          <w:szCs w:val="22"/>
        </w:rPr>
        <w:t>1.</w:t>
      </w:r>
      <w:r w:rsidR="00BA68D9" w:rsidRPr="00CE27CB">
        <w:rPr>
          <w:rFonts w:ascii="Trebuchet MS" w:hAnsi="Trebuchet MS" w:cs="Times New Roman"/>
          <w:b/>
          <w:color w:val="0F243E" w:themeColor="text2" w:themeShade="80"/>
          <w:sz w:val="22"/>
          <w:szCs w:val="22"/>
        </w:rPr>
        <w:t>8.</w:t>
      </w:r>
      <w:r w:rsidR="00FB6488" w:rsidRPr="00CE27CB">
        <w:rPr>
          <w:rFonts w:ascii="Trebuchet MS" w:hAnsi="Trebuchet MS" w:cs="Times New Roman"/>
          <w:b/>
          <w:color w:val="0F243E" w:themeColor="text2" w:themeShade="80"/>
          <w:sz w:val="22"/>
          <w:szCs w:val="22"/>
        </w:rPr>
        <w:t xml:space="preserve"> Durata proiectului</w:t>
      </w:r>
      <w:bookmarkEnd w:id="11"/>
      <w:r w:rsidR="00FB6488" w:rsidRPr="00CE27CB">
        <w:rPr>
          <w:rFonts w:ascii="Trebuchet MS" w:hAnsi="Trebuchet MS" w:cs="Times New Roman"/>
          <w:b/>
          <w:color w:val="0F243E" w:themeColor="text2" w:themeShade="80"/>
          <w:sz w:val="22"/>
          <w:szCs w:val="22"/>
        </w:rPr>
        <w:t xml:space="preserve"> </w:t>
      </w:r>
    </w:p>
    <w:p w14:paraId="66C32895" w14:textId="2BE63D31" w:rsidR="00C94189" w:rsidRPr="00CE27CB" w:rsidRDefault="00C94189" w:rsidP="006C274F">
      <w:pPr>
        <w:spacing w:after="0" w:line="240" w:lineRule="auto"/>
        <w:jc w:val="both"/>
        <w:rPr>
          <w:rFonts w:ascii="Trebuchet MS" w:hAnsi="Trebuchet MS" w:cstheme="minorHAnsi"/>
          <w:b/>
          <w:color w:val="0F243E" w:themeColor="text2" w:themeShade="80"/>
        </w:rPr>
      </w:pPr>
      <w:r w:rsidRPr="00CE27CB">
        <w:rPr>
          <w:rFonts w:ascii="Trebuchet MS" w:hAnsi="Trebuchet MS" w:cstheme="minorHAnsi"/>
          <w:b/>
          <w:color w:val="0F243E" w:themeColor="text2" w:themeShade="80"/>
        </w:rPr>
        <w:t>Durata de implementare a proiect</w:t>
      </w:r>
      <w:r w:rsidR="00A246A3" w:rsidRPr="00CE27CB">
        <w:rPr>
          <w:rFonts w:ascii="Trebuchet MS" w:hAnsi="Trebuchet MS" w:cstheme="minorHAnsi"/>
          <w:b/>
          <w:color w:val="0F243E" w:themeColor="text2" w:themeShade="80"/>
        </w:rPr>
        <w:t xml:space="preserve">ului </w:t>
      </w:r>
      <w:r w:rsidRPr="00CE27CB">
        <w:rPr>
          <w:rFonts w:ascii="Trebuchet MS" w:hAnsi="Trebuchet MS" w:cstheme="minorHAnsi"/>
          <w:b/>
          <w:color w:val="0F243E" w:themeColor="text2" w:themeShade="80"/>
        </w:rPr>
        <w:t>este de</w:t>
      </w:r>
      <w:r w:rsidR="00CE2DCF" w:rsidRPr="00CE27CB">
        <w:rPr>
          <w:rFonts w:ascii="Trebuchet MS" w:hAnsi="Trebuchet MS" w:cstheme="minorHAnsi"/>
          <w:b/>
          <w:color w:val="0F243E" w:themeColor="text2" w:themeShade="80"/>
        </w:rPr>
        <w:t xml:space="preserve"> 18 luni (din care</w:t>
      </w:r>
      <w:r w:rsidRPr="00CE27CB">
        <w:rPr>
          <w:rFonts w:ascii="Trebuchet MS" w:hAnsi="Trebuchet MS" w:cstheme="minorHAnsi"/>
          <w:b/>
          <w:color w:val="0F243E" w:themeColor="text2" w:themeShade="80"/>
        </w:rPr>
        <w:t xml:space="preserve"> </w:t>
      </w:r>
      <w:r w:rsidR="00CE2DCF" w:rsidRPr="00CE27CB">
        <w:rPr>
          <w:rFonts w:ascii="Trebuchet MS" w:hAnsi="Trebuchet MS" w:cstheme="minorHAnsi"/>
          <w:b/>
          <w:color w:val="0F243E" w:themeColor="text2" w:themeShade="80"/>
        </w:rPr>
        <w:t xml:space="preserve">ultimele </w:t>
      </w:r>
      <w:r w:rsidR="002413C2" w:rsidRPr="00CE27CB">
        <w:rPr>
          <w:rFonts w:ascii="Trebuchet MS" w:hAnsi="Trebuchet MS" w:cstheme="minorHAnsi"/>
          <w:b/>
          <w:color w:val="0F243E" w:themeColor="text2" w:themeShade="80"/>
        </w:rPr>
        <w:t xml:space="preserve">6 luni </w:t>
      </w:r>
      <w:r w:rsidR="00CE2DCF" w:rsidRPr="00CE27CB">
        <w:rPr>
          <w:rFonts w:ascii="Trebuchet MS" w:hAnsi="Trebuchet MS" w:cstheme="minorHAnsi"/>
          <w:b/>
          <w:color w:val="0F243E" w:themeColor="text2" w:themeShade="80"/>
        </w:rPr>
        <w:t xml:space="preserve">sunt </w:t>
      </w:r>
      <w:r w:rsidR="00163563" w:rsidRPr="00CE27CB">
        <w:rPr>
          <w:rFonts w:ascii="Trebuchet MS" w:hAnsi="Trebuchet MS" w:cstheme="minorHAnsi"/>
          <w:b/>
          <w:color w:val="0F243E" w:themeColor="text2" w:themeShade="80"/>
        </w:rPr>
        <w:t>dedicate</w:t>
      </w:r>
      <w:r w:rsidR="00CE2DCF" w:rsidRPr="00CE27CB">
        <w:rPr>
          <w:rFonts w:ascii="Trebuchet MS" w:hAnsi="Trebuchet MS" w:cstheme="minorHAnsi"/>
          <w:b/>
          <w:color w:val="0F243E" w:themeColor="text2" w:themeShade="80"/>
        </w:rPr>
        <w:t xml:space="preserve"> </w:t>
      </w:r>
      <w:r w:rsidR="00163563" w:rsidRPr="00CE27CB">
        <w:rPr>
          <w:rFonts w:ascii="Trebuchet MS" w:hAnsi="Trebuchet MS" w:cstheme="minorHAnsi"/>
          <w:b/>
          <w:color w:val="0F243E" w:themeColor="text2" w:themeShade="80"/>
        </w:rPr>
        <w:t>monitorizării</w:t>
      </w:r>
      <w:r w:rsidR="002413C2" w:rsidRPr="00CE27CB">
        <w:rPr>
          <w:rFonts w:ascii="Trebuchet MS" w:hAnsi="Trebuchet MS" w:cstheme="minorHAnsi"/>
          <w:b/>
          <w:color w:val="0F243E" w:themeColor="text2" w:themeShade="80"/>
        </w:rPr>
        <w:t xml:space="preserve"> </w:t>
      </w:r>
      <w:r w:rsidR="00163563" w:rsidRPr="00CE27CB">
        <w:rPr>
          <w:rFonts w:ascii="Trebuchet MS" w:hAnsi="Trebuchet MS" w:cstheme="minorHAnsi"/>
          <w:b/>
          <w:color w:val="0F243E" w:themeColor="text2" w:themeShade="80"/>
        </w:rPr>
        <w:t>intervenției</w:t>
      </w:r>
      <w:r w:rsidR="002413C2" w:rsidRPr="00CE27CB">
        <w:rPr>
          <w:rFonts w:ascii="Trebuchet MS" w:hAnsi="Trebuchet MS" w:cstheme="minorHAnsi"/>
          <w:b/>
          <w:color w:val="0F243E" w:themeColor="text2" w:themeShade="80"/>
        </w:rPr>
        <w:t xml:space="preserve">, in vederea </w:t>
      </w:r>
      <w:r w:rsidR="00163563" w:rsidRPr="00CE27CB">
        <w:rPr>
          <w:rFonts w:ascii="Trebuchet MS" w:hAnsi="Trebuchet MS" w:cstheme="minorHAnsi"/>
          <w:b/>
          <w:color w:val="0F243E" w:themeColor="text2" w:themeShade="80"/>
        </w:rPr>
        <w:t>asigurării</w:t>
      </w:r>
      <w:r w:rsidR="002413C2" w:rsidRPr="00CE27CB">
        <w:rPr>
          <w:rFonts w:ascii="Trebuchet MS" w:hAnsi="Trebuchet MS" w:cstheme="minorHAnsi"/>
          <w:b/>
          <w:color w:val="0F243E" w:themeColor="text2" w:themeShade="80"/>
        </w:rPr>
        <w:t xml:space="preserve"> </w:t>
      </w:r>
      <w:r w:rsidR="00163563" w:rsidRPr="00CE27CB">
        <w:rPr>
          <w:rFonts w:ascii="Trebuchet MS" w:hAnsi="Trebuchet MS" w:cstheme="minorHAnsi"/>
          <w:b/>
          <w:color w:val="0F243E" w:themeColor="text2" w:themeShade="80"/>
        </w:rPr>
        <w:t>sustenabilității</w:t>
      </w:r>
      <w:r w:rsidR="002413C2" w:rsidRPr="00CE27CB">
        <w:rPr>
          <w:rFonts w:ascii="Trebuchet MS" w:hAnsi="Trebuchet MS" w:cstheme="minorHAnsi"/>
          <w:b/>
          <w:color w:val="0F243E" w:themeColor="text2" w:themeShade="80"/>
        </w:rPr>
        <w:t xml:space="preserve"> sale</w:t>
      </w:r>
      <w:r w:rsidR="00CE2DCF" w:rsidRPr="00CE27CB">
        <w:rPr>
          <w:rFonts w:ascii="Trebuchet MS" w:hAnsi="Trebuchet MS" w:cstheme="minorHAnsi"/>
          <w:b/>
          <w:color w:val="0F243E" w:themeColor="text2" w:themeShade="80"/>
        </w:rPr>
        <w:t>)</w:t>
      </w:r>
      <w:r w:rsidRPr="00CE27CB">
        <w:rPr>
          <w:rFonts w:ascii="Trebuchet MS" w:hAnsi="Trebuchet MS" w:cstheme="minorHAnsi"/>
          <w:b/>
          <w:color w:val="0F243E" w:themeColor="text2" w:themeShade="80"/>
        </w:rPr>
        <w:t>.</w:t>
      </w:r>
    </w:p>
    <w:p w14:paraId="1CEAFF46" w14:textId="7169313D" w:rsidR="00F74806" w:rsidRPr="00CE27CB" w:rsidRDefault="00F74806" w:rsidP="006C274F">
      <w:pPr>
        <w:autoSpaceDE w:val="0"/>
        <w:autoSpaceDN w:val="0"/>
        <w:adjustRightInd w:val="0"/>
        <w:spacing w:after="0" w:line="240" w:lineRule="auto"/>
        <w:rPr>
          <w:rFonts w:ascii="Trebuchet MS" w:hAnsi="Trebuchet MS" w:cstheme="minorHAnsi"/>
          <w:color w:val="0F243E" w:themeColor="text2" w:themeShade="80"/>
        </w:rPr>
      </w:pPr>
      <w:r w:rsidRPr="00CE27CB">
        <w:rPr>
          <w:rFonts w:ascii="Trebuchet MS" w:hAnsi="Trebuchet MS" w:cstheme="minorHAnsi"/>
          <w:color w:val="0F243E" w:themeColor="text2" w:themeShade="80"/>
        </w:rPr>
        <w:t>Perioada de implementare a proiectul</w:t>
      </w:r>
      <w:r w:rsidR="00B916C6" w:rsidRPr="00CE27CB">
        <w:rPr>
          <w:rFonts w:ascii="Trebuchet MS" w:hAnsi="Trebuchet MS" w:cstheme="minorHAnsi"/>
          <w:color w:val="0F243E" w:themeColor="text2" w:themeShade="80"/>
        </w:rPr>
        <w:t>ui</w:t>
      </w:r>
      <w:r w:rsidRPr="00CE27CB">
        <w:rPr>
          <w:rFonts w:ascii="Trebuchet MS" w:hAnsi="Trebuchet MS" w:cs="Calibri"/>
          <w:color w:val="0F243E" w:themeColor="text2" w:themeShade="80"/>
        </w:rPr>
        <w:t xml:space="preserve"> nu poate depăși durata de implementare a programului</w:t>
      </w:r>
      <w:r w:rsidRPr="00CE27CB">
        <w:rPr>
          <w:rFonts w:ascii="Trebuchet MS" w:hAnsi="Trebuchet MS" w:cstheme="minorHAnsi"/>
          <w:color w:val="0F243E" w:themeColor="text2" w:themeShade="80"/>
        </w:rPr>
        <w:t xml:space="preserve">. </w:t>
      </w:r>
    </w:p>
    <w:p w14:paraId="7E4FECDA" w14:textId="77777777" w:rsidR="00F74806" w:rsidRPr="00CE27CB" w:rsidRDefault="00F74806"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La completarea cererii de finanțare în sistemul electronic va trebui evidențiată durata fiecărei activități și sub-activități incluse în proiect.</w:t>
      </w:r>
    </w:p>
    <w:p w14:paraId="6B92E00D" w14:textId="77777777" w:rsidR="00B916C6" w:rsidRPr="00CE27CB" w:rsidRDefault="00B916C6" w:rsidP="006C274F">
      <w:pPr>
        <w:spacing w:after="0" w:line="240" w:lineRule="auto"/>
        <w:jc w:val="both"/>
        <w:rPr>
          <w:rFonts w:ascii="Trebuchet MS" w:hAnsi="Trebuchet MS" w:cstheme="minorHAnsi"/>
          <w:color w:val="0F243E" w:themeColor="text2" w:themeShade="80"/>
        </w:rPr>
      </w:pPr>
    </w:p>
    <w:p w14:paraId="5D44239D" w14:textId="5551C1D9" w:rsidR="00FB6488" w:rsidRPr="00CE27CB" w:rsidRDefault="00FB6488"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1.</w:t>
      </w:r>
      <w:r w:rsidR="00BA68D9" w:rsidRPr="00CE27CB">
        <w:rPr>
          <w:rFonts w:ascii="Trebuchet MS" w:hAnsi="Trebuchet MS"/>
          <w:b/>
          <w:color w:val="0F243E" w:themeColor="text2" w:themeShade="80"/>
        </w:rPr>
        <w:t>9</w:t>
      </w:r>
      <w:r w:rsidR="00B916C6" w:rsidRPr="00CE27CB">
        <w:rPr>
          <w:rFonts w:ascii="Trebuchet MS" w:hAnsi="Trebuchet MS"/>
          <w:b/>
          <w:color w:val="0F243E" w:themeColor="text2" w:themeShade="80"/>
        </w:rPr>
        <w:t>.</w:t>
      </w:r>
      <w:r w:rsidRPr="00CE27CB">
        <w:rPr>
          <w:rFonts w:ascii="Trebuchet MS" w:hAnsi="Trebuchet MS"/>
          <w:b/>
          <w:color w:val="0F243E" w:themeColor="text2" w:themeShade="80"/>
        </w:rPr>
        <w:t xml:space="preserve"> Grup țintă </w:t>
      </w:r>
    </w:p>
    <w:p w14:paraId="045AAB12" w14:textId="77777777" w:rsidR="005D7883" w:rsidRPr="00CE27CB" w:rsidRDefault="005D7883" w:rsidP="006C274F">
      <w:pPr>
        <w:spacing w:after="0" w:line="240" w:lineRule="auto"/>
        <w:jc w:val="both"/>
        <w:rPr>
          <w:rFonts w:ascii="Trebuchet MS" w:hAnsi="Trebuchet MS"/>
          <w:color w:val="0F243E" w:themeColor="text2" w:themeShade="80"/>
        </w:rPr>
      </w:pPr>
    </w:p>
    <w:p w14:paraId="0FFAA032" w14:textId="77777777" w:rsidR="00513FB5" w:rsidRPr="00CE27CB" w:rsidRDefault="00513FB5" w:rsidP="006C274F">
      <w:pPr>
        <w:spacing w:after="0" w:line="240" w:lineRule="auto"/>
        <w:jc w:val="both"/>
        <w:rPr>
          <w:rFonts w:ascii="Trebuchet MS" w:hAnsi="Trebuchet MS" w:cs="Calibri"/>
          <w:color w:val="0F243E" w:themeColor="text2" w:themeShade="80"/>
        </w:rPr>
      </w:pPr>
      <w:r w:rsidRPr="00CE27CB">
        <w:rPr>
          <w:rFonts w:ascii="Trebuchet MS" w:hAnsi="Trebuchet MS"/>
          <w:color w:val="0F243E" w:themeColor="text2" w:themeShade="80"/>
        </w:rPr>
        <w:t>În cadrul prezentului apel de proiecte, grupul țintă este format din:</w:t>
      </w:r>
    </w:p>
    <w:p w14:paraId="1CE06293" w14:textId="77777777" w:rsidR="00513FB5" w:rsidRPr="00CE27CB" w:rsidRDefault="00513FB5" w:rsidP="006C274F">
      <w:pPr>
        <w:pStyle w:val="Listparagraf"/>
        <w:numPr>
          <w:ilvl w:val="0"/>
          <w:numId w:val="10"/>
        </w:num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 xml:space="preserve">tineri NEETs șomeri </w:t>
      </w:r>
      <w:r w:rsidRPr="00CE27CB">
        <w:rPr>
          <w:rFonts w:ascii="Trebuchet MS" w:hAnsi="Trebuchet MS"/>
          <w:color w:val="0F243E" w:themeColor="text2" w:themeShade="80"/>
        </w:rPr>
        <w:t xml:space="preserve">cu vârsta între 16-24 ani, cu domiciliul sau reședința în regiunile </w:t>
      </w:r>
      <w:r w:rsidRPr="00CE27CB">
        <w:rPr>
          <w:rFonts w:ascii="Trebuchet MS" w:hAnsi="Trebuchet MS"/>
          <w:color w:val="0F243E" w:themeColor="text2" w:themeShade="80"/>
          <w:kern w:val="1"/>
        </w:rPr>
        <w:t xml:space="preserve">Centru, Sud-Muntenia, Sud-Est, </w:t>
      </w:r>
      <w:r w:rsidRPr="00CE27CB">
        <w:rPr>
          <w:rFonts w:ascii="Trebuchet MS" w:hAnsi="Trebuchet MS"/>
          <w:b/>
          <w:color w:val="0F243E" w:themeColor="text2" w:themeShade="80"/>
          <w:kern w:val="1"/>
        </w:rPr>
        <w:t>înregistrați și profilați</w:t>
      </w:r>
      <w:r w:rsidRPr="00CE27CB">
        <w:rPr>
          <w:rFonts w:ascii="Trebuchet MS" w:hAnsi="Trebuchet MS"/>
          <w:color w:val="0F243E" w:themeColor="text2" w:themeShade="80"/>
          <w:kern w:val="1"/>
        </w:rPr>
        <w:t xml:space="preserve"> de către SPO, cu accent pe tinerii NEET din mediul rural și cei aparținând minorității roma</w:t>
      </w:r>
      <w:r w:rsidRPr="00CE27CB">
        <w:rPr>
          <w:rFonts w:ascii="Trebuchet MS" w:hAnsi="Trebuchet MS"/>
          <w:b/>
          <w:color w:val="0F243E" w:themeColor="text2" w:themeShade="80"/>
        </w:rPr>
        <w:t>.</w:t>
      </w:r>
    </w:p>
    <w:p w14:paraId="53DBA8E7" w14:textId="3854AE23" w:rsidR="005A4894" w:rsidRPr="00CE27CB" w:rsidRDefault="00027B94" w:rsidP="006C274F">
      <w:pPr>
        <w:spacing w:after="0" w:line="240" w:lineRule="auto"/>
        <w:jc w:val="both"/>
        <w:rPr>
          <w:rFonts w:ascii="Trebuchet MS" w:hAnsi="Trebuchet MS"/>
          <w:b/>
          <w:color w:val="0F243E" w:themeColor="text2" w:themeShade="80"/>
          <w:kern w:val="1"/>
        </w:rPr>
      </w:pPr>
      <w:r w:rsidRPr="00CE27CB">
        <w:rPr>
          <w:rFonts w:ascii="Trebuchet MS" w:hAnsi="Trebuchet MS"/>
          <w:color w:val="0F243E" w:themeColor="text2" w:themeShade="80"/>
          <w:kern w:val="1"/>
        </w:rPr>
        <w:t>Suplimentar, p</w:t>
      </w:r>
      <w:r w:rsidR="005A4894" w:rsidRPr="00CE27CB">
        <w:rPr>
          <w:rFonts w:ascii="Trebuchet MS" w:hAnsi="Trebuchet MS"/>
          <w:color w:val="0F243E" w:themeColor="text2" w:themeShade="80"/>
          <w:kern w:val="1"/>
        </w:rPr>
        <w:t xml:space="preserve">entru </w:t>
      </w:r>
      <w:r w:rsidR="00513FB5" w:rsidRPr="00CE27CB">
        <w:rPr>
          <w:rFonts w:ascii="Trebuchet MS" w:hAnsi="Trebuchet MS"/>
          <w:b/>
          <w:color w:val="0F243E" w:themeColor="text2" w:themeShade="80"/>
          <w:kern w:val="1"/>
        </w:rPr>
        <w:t>acțiunea</w:t>
      </w:r>
      <w:r w:rsidR="005A4894" w:rsidRPr="00CE27CB">
        <w:rPr>
          <w:rFonts w:ascii="Trebuchet MS" w:hAnsi="Trebuchet MS"/>
          <w:b/>
          <w:color w:val="0F243E" w:themeColor="text2" w:themeShade="80"/>
          <w:kern w:val="1"/>
        </w:rPr>
        <w:t xml:space="preserve"> </w:t>
      </w:r>
      <w:r w:rsidR="00513FB5" w:rsidRPr="00CE27CB">
        <w:rPr>
          <w:rFonts w:ascii="Trebuchet MS" w:hAnsi="Trebuchet MS"/>
          <w:b/>
          <w:color w:val="0F243E" w:themeColor="text2" w:themeShade="80"/>
          <w:kern w:val="1"/>
        </w:rPr>
        <w:t>A.</w:t>
      </w:r>
      <w:r w:rsidR="005A4894" w:rsidRPr="00CE27CB">
        <w:rPr>
          <w:rFonts w:ascii="Trebuchet MS" w:hAnsi="Trebuchet MS"/>
          <w:b/>
          <w:color w:val="0F243E" w:themeColor="text2" w:themeShade="80"/>
          <w:kern w:val="1"/>
        </w:rPr>
        <w:t xml:space="preserve"> Ucenicia la locul de munca</w:t>
      </w:r>
      <w:r w:rsidR="005A4894" w:rsidRPr="00CE27CB">
        <w:rPr>
          <w:rFonts w:ascii="Trebuchet MS" w:hAnsi="Trebuchet MS"/>
          <w:color w:val="0F243E" w:themeColor="text2" w:themeShade="80"/>
          <w:kern w:val="1"/>
        </w:rPr>
        <w:t xml:space="preserve">, </w:t>
      </w:r>
      <w:r w:rsidR="00926336" w:rsidRPr="00CE27CB">
        <w:rPr>
          <w:rFonts w:ascii="Trebuchet MS" w:hAnsi="Trebuchet MS"/>
          <w:b/>
          <w:color w:val="0F243E" w:themeColor="text2" w:themeShade="80"/>
          <w:kern w:val="1"/>
        </w:rPr>
        <w:t xml:space="preserve">trebuie </w:t>
      </w:r>
      <w:r w:rsidR="00163563" w:rsidRPr="00CE27CB">
        <w:rPr>
          <w:rFonts w:ascii="Trebuchet MS" w:hAnsi="Trebuchet MS"/>
          <w:b/>
          <w:color w:val="0F243E" w:themeColor="text2" w:themeShade="80"/>
          <w:kern w:val="1"/>
        </w:rPr>
        <w:t>îndeplinita</w:t>
      </w:r>
      <w:r w:rsidR="00926336" w:rsidRPr="00CE27CB">
        <w:rPr>
          <w:rFonts w:ascii="Trebuchet MS" w:hAnsi="Trebuchet MS"/>
          <w:b/>
          <w:color w:val="0F243E" w:themeColor="text2" w:themeShade="80"/>
          <w:kern w:val="1"/>
        </w:rPr>
        <w:t xml:space="preserve"> </w:t>
      </w:r>
      <w:r w:rsidR="00163563" w:rsidRPr="00CE27CB">
        <w:rPr>
          <w:rFonts w:ascii="Trebuchet MS" w:hAnsi="Trebuchet MS"/>
          <w:b/>
          <w:color w:val="0F243E" w:themeColor="text2" w:themeShade="80"/>
          <w:kern w:val="1"/>
        </w:rPr>
        <w:t>condiția</w:t>
      </w:r>
      <w:r w:rsidR="00926336" w:rsidRPr="00CE27CB">
        <w:rPr>
          <w:rFonts w:ascii="Trebuchet MS" w:hAnsi="Trebuchet MS"/>
          <w:color w:val="0F243E" w:themeColor="text2" w:themeShade="80"/>
          <w:kern w:val="1"/>
        </w:rPr>
        <w:t xml:space="preserve"> </w:t>
      </w:r>
      <w:r w:rsidR="00163563" w:rsidRPr="00CE27CB">
        <w:rPr>
          <w:rFonts w:ascii="Trebuchet MS" w:hAnsi="Trebuchet MS"/>
          <w:color w:val="0F243E" w:themeColor="text2" w:themeShade="80"/>
          <w:kern w:val="1"/>
        </w:rPr>
        <w:t>menționata</w:t>
      </w:r>
      <w:r w:rsidR="00926336" w:rsidRPr="00CE27CB">
        <w:rPr>
          <w:rFonts w:ascii="Trebuchet MS" w:hAnsi="Trebuchet MS"/>
          <w:color w:val="0F243E" w:themeColor="text2" w:themeShade="80"/>
          <w:kern w:val="1"/>
        </w:rPr>
        <w:t xml:space="preserve"> la art.5 alin 1 din Legea nr.279/2005 privind ucenicia la locul de munca, cu </w:t>
      </w:r>
      <w:r w:rsidR="00163563" w:rsidRPr="00CE27CB">
        <w:rPr>
          <w:rFonts w:ascii="Trebuchet MS" w:hAnsi="Trebuchet MS"/>
          <w:color w:val="0F243E" w:themeColor="text2" w:themeShade="80"/>
          <w:kern w:val="1"/>
        </w:rPr>
        <w:t>modificările</w:t>
      </w:r>
      <w:r w:rsidR="00926336" w:rsidRPr="00CE27CB">
        <w:rPr>
          <w:rFonts w:ascii="Trebuchet MS" w:hAnsi="Trebuchet MS"/>
          <w:color w:val="0F243E" w:themeColor="text2" w:themeShade="80"/>
          <w:kern w:val="1"/>
        </w:rPr>
        <w:t xml:space="preserve"> si </w:t>
      </w:r>
      <w:r w:rsidR="00163563" w:rsidRPr="00CE27CB">
        <w:rPr>
          <w:rFonts w:ascii="Trebuchet MS" w:hAnsi="Trebuchet MS"/>
          <w:color w:val="0F243E" w:themeColor="text2" w:themeShade="80"/>
          <w:kern w:val="1"/>
        </w:rPr>
        <w:t>completările</w:t>
      </w:r>
      <w:r w:rsidR="00926336" w:rsidRPr="00CE27CB">
        <w:rPr>
          <w:rFonts w:ascii="Trebuchet MS" w:hAnsi="Trebuchet MS"/>
          <w:color w:val="0F243E" w:themeColor="text2" w:themeShade="80"/>
          <w:kern w:val="1"/>
        </w:rPr>
        <w:t xml:space="preserve"> ulterioare, respectiv aceea </w:t>
      </w:r>
      <w:r w:rsidR="00926336" w:rsidRPr="00CE27CB">
        <w:rPr>
          <w:rFonts w:ascii="Trebuchet MS" w:hAnsi="Trebuchet MS"/>
          <w:b/>
          <w:color w:val="0F243E" w:themeColor="text2" w:themeShade="80"/>
          <w:kern w:val="1"/>
        </w:rPr>
        <w:t xml:space="preserve">ca persoana din grupul </w:t>
      </w:r>
      <w:r w:rsidR="00163563" w:rsidRPr="00CE27CB">
        <w:rPr>
          <w:rFonts w:ascii="Trebuchet MS" w:hAnsi="Trebuchet MS"/>
          <w:b/>
          <w:color w:val="0F243E" w:themeColor="text2" w:themeShade="80"/>
          <w:kern w:val="1"/>
        </w:rPr>
        <w:t>ținta</w:t>
      </w:r>
      <w:r w:rsidR="00926336" w:rsidRPr="00CE27CB">
        <w:rPr>
          <w:rFonts w:ascii="Trebuchet MS" w:hAnsi="Trebuchet MS"/>
          <w:b/>
          <w:color w:val="0F243E" w:themeColor="text2" w:themeShade="80"/>
          <w:kern w:val="1"/>
        </w:rPr>
        <w:t xml:space="preserve"> sa nu </w:t>
      </w:r>
      <w:r w:rsidR="00163563" w:rsidRPr="00CE27CB">
        <w:rPr>
          <w:rFonts w:ascii="Trebuchet MS" w:hAnsi="Trebuchet MS"/>
          <w:b/>
          <w:color w:val="0F243E" w:themeColor="text2" w:themeShade="80"/>
          <w:kern w:val="1"/>
        </w:rPr>
        <w:t>dețină</w:t>
      </w:r>
      <w:r w:rsidR="005A4894" w:rsidRPr="00CE27CB">
        <w:rPr>
          <w:rFonts w:ascii="Trebuchet MS" w:hAnsi="Trebuchet MS"/>
          <w:b/>
          <w:color w:val="0F243E" w:themeColor="text2" w:themeShade="80"/>
          <w:kern w:val="1"/>
        </w:rPr>
        <w:t xml:space="preserve"> o calificare pentru </w:t>
      </w:r>
      <w:r w:rsidR="00163563" w:rsidRPr="00CE27CB">
        <w:rPr>
          <w:rFonts w:ascii="Trebuchet MS" w:hAnsi="Trebuchet MS"/>
          <w:b/>
          <w:color w:val="0F243E" w:themeColor="text2" w:themeShade="80"/>
          <w:kern w:val="1"/>
        </w:rPr>
        <w:t>ocupația</w:t>
      </w:r>
      <w:r w:rsidR="005A4894" w:rsidRPr="00CE27CB">
        <w:rPr>
          <w:rFonts w:ascii="Trebuchet MS" w:hAnsi="Trebuchet MS"/>
          <w:b/>
          <w:color w:val="0F243E" w:themeColor="text2" w:themeShade="80"/>
          <w:kern w:val="1"/>
        </w:rPr>
        <w:t xml:space="preserve"> in care se </w:t>
      </w:r>
      <w:r w:rsidR="00163563" w:rsidRPr="00CE27CB">
        <w:rPr>
          <w:rFonts w:ascii="Trebuchet MS" w:hAnsi="Trebuchet MS"/>
          <w:b/>
          <w:color w:val="0F243E" w:themeColor="text2" w:themeShade="80"/>
          <w:kern w:val="1"/>
        </w:rPr>
        <w:t>organizează</w:t>
      </w:r>
      <w:r w:rsidR="005A4894" w:rsidRPr="00CE27CB">
        <w:rPr>
          <w:rFonts w:ascii="Trebuchet MS" w:hAnsi="Trebuchet MS"/>
          <w:b/>
          <w:color w:val="0F243E" w:themeColor="text2" w:themeShade="80"/>
          <w:kern w:val="1"/>
        </w:rPr>
        <w:t xml:space="preserve"> ucenicia la locul de munca</w:t>
      </w:r>
      <w:r w:rsidRPr="00CE27CB">
        <w:rPr>
          <w:rFonts w:ascii="Trebuchet MS" w:hAnsi="Trebuchet MS"/>
          <w:b/>
          <w:color w:val="0F243E" w:themeColor="text2" w:themeShade="80"/>
          <w:kern w:val="1"/>
        </w:rPr>
        <w:t>.</w:t>
      </w:r>
    </w:p>
    <w:p w14:paraId="525A176B" w14:textId="272B3E45" w:rsidR="00027B94" w:rsidRPr="00CE27CB" w:rsidRDefault="00027B94" w:rsidP="006C274F">
      <w:pPr>
        <w:spacing w:after="0" w:line="240" w:lineRule="auto"/>
        <w:jc w:val="both"/>
        <w:rPr>
          <w:rFonts w:ascii="Trebuchet MS" w:hAnsi="Trebuchet MS"/>
          <w:color w:val="0F243E" w:themeColor="text2" w:themeShade="80"/>
          <w:kern w:val="1"/>
        </w:rPr>
      </w:pPr>
      <w:r w:rsidRPr="00CE27CB">
        <w:rPr>
          <w:rFonts w:ascii="Trebuchet MS" w:hAnsi="Trebuchet MS"/>
          <w:color w:val="0F243E" w:themeColor="text2" w:themeShade="80"/>
          <w:kern w:val="1"/>
        </w:rPr>
        <w:t xml:space="preserve">Suplimentar, pentru </w:t>
      </w:r>
      <w:r w:rsidR="00163563" w:rsidRPr="00CE27CB">
        <w:rPr>
          <w:rFonts w:ascii="Trebuchet MS" w:hAnsi="Trebuchet MS"/>
          <w:b/>
          <w:color w:val="0F243E" w:themeColor="text2" w:themeShade="80"/>
          <w:kern w:val="1"/>
        </w:rPr>
        <w:t>acțiunea</w:t>
      </w:r>
      <w:r w:rsidRPr="00CE27CB">
        <w:rPr>
          <w:rFonts w:ascii="Trebuchet MS" w:hAnsi="Trebuchet MS"/>
          <w:b/>
          <w:color w:val="0F243E" w:themeColor="text2" w:themeShade="80"/>
          <w:kern w:val="1"/>
        </w:rPr>
        <w:t xml:space="preserve"> </w:t>
      </w:r>
      <w:r w:rsidR="00513FB5" w:rsidRPr="00CE27CB">
        <w:rPr>
          <w:rFonts w:ascii="Trebuchet MS" w:hAnsi="Trebuchet MS"/>
          <w:b/>
          <w:color w:val="0F243E" w:themeColor="text2" w:themeShade="80"/>
          <w:kern w:val="1"/>
        </w:rPr>
        <w:t xml:space="preserve">B. </w:t>
      </w:r>
      <w:r w:rsidRPr="00CE27CB">
        <w:rPr>
          <w:rFonts w:ascii="Trebuchet MS" w:hAnsi="Trebuchet MS"/>
          <w:b/>
          <w:color w:val="0F243E" w:themeColor="text2" w:themeShade="80"/>
          <w:kern w:val="1"/>
        </w:rPr>
        <w:t xml:space="preserve">Stagii pentru tinerii NEET </w:t>
      </w:r>
      <w:r w:rsidR="00163563" w:rsidRPr="00CE27CB">
        <w:rPr>
          <w:rFonts w:ascii="Trebuchet MS" w:hAnsi="Trebuchet MS"/>
          <w:b/>
          <w:color w:val="0F243E" w:themeColor="text2" w:themeShade="80"/>
          <w:kern w:val="1"/>
        </w:rPr>
        <w:t>absolvenți</w:t>
      </w:r>
      <w:r w:rsidRPr="00CE27CB">
        <w:rPr>
          <w:rFonts w:ascii="Trebuchet MS" w:hAnsi="Trebuchet MS"/>
          <w:b/>
          <w:color w:val="0F243E" w:themeColor="text2" w:themeShade="80"/>
          <w:kern w:val="1"/>
        </w:rPr>
        <w:t xml:space="preserve"> de </w:t>
      </w:r>
      <w:r w:rsidR="00163563" w:rsidRPr="00CE27CB">
        <w:rPr>
          <w:rFonts w:ascii="Trebuchet MS" w:hAnsi="Trebuchet MS"/>
          <w:b/>
          <w:color w:val="0F243E" w:themeColor="text2" w:themeShade="80"/>
          <w:kern w:val="1"/>
        </w:rPr>
        <w:t>învățământ</w:t>
      </w:r>
      <w:r w:rsidRPr="00CE27CB">
        <w:rPr>
          <w:rFonts w:ascii="Trebuchet MS" w:hAnsi="Trebuchet MS"/>
          <w:b/>
          <w:color w:val="0F243E" w:themeColor="text2" w:themeShade="80"/>
          <w:kern w:val="1"/>
        </w:rPr>
        <w:t xml:space="preserve"> superior</w:t>
      </w:r>
      <w:r w:rsidRPr="00CE27CB">
        <w:rPr>
          <w:rFonts w:ascii="Trebuchet MS" w:hAnsi="Trebuchet MS"/>
          <w:color w:val="0F243E" w:themeColor="text2" w:themeShade="80"/>
          <w:kern w:val="1"/>
        </w:rPr>
        <w:t xml:space="preserve">, </w:t>
      </w:r>
      <w:r w:rsidRPr="00CE27CB">
        <w:rPr>
          <w:rFonts w:ascii="Trebuchet MS" w:hAnsi="Trebuchet MS"/>
          <w:b/>
          <w:color w:val="0F243E" w:themeColor="text2" w:themeShade="80"/>
          <w:kern w:val="1"/>
        </w:rPr>
        <w:t xml:space="preserve">trebuie </w:t>
      </w:r>
      <w:r w:rsidR="00163563" w:rsidRPr="00CE27CB">
        <w:rPr>
          <w:rFonts w:ascii="Trebuchet MS" w:hAnsi="Trebuchet MS"/>
          <w:b/>
          <w:color w:val="0F243E" w:themeColor="text2" w:themeShade="80"/>
          <w:kern w:val="1"/>
        </w:rPr>
        <w:t>îndeplinita</w:t>
      </w:r>
      <w:r w:rsidRPr="00CE27CB">
        <w:rPr>
          <w:rFonts w:ascii="Trebuchet MS" w:hAnsi="Trebuchet MS"/>
          <w:b/>
          <w:color w:val="0F243E" w:themeColor="text2" w:themeShade="80"/>
          <w:kern w:val="1"/>
        </w:rPr>
        <w:t xml:space="preserve"> </w:t>
      </w:r>
      <w:r w:rsidR="00163563" w:rsidRPr="00CE27CB">
        <w:rPr>
          <w:rFonts w:ascii="Trebuchet MS" w:hAnsi="Trebuchet MS"/>
          <w:b/>
          <w:color w:val="0F243E" w:themeColor="text2" w:themeShade="80"/>
          <w:kern w:val="1"/>
        </w:rPr>
        <w:t>condiția</w:t>
      </w:r>
      <w:r w:rsidRPr="00CE27CB">
        <w:rPr>
          <w:rFonts w:ascii="Trebuchet MS" w:hAnsi="Trebuchet MS"/>
          <w:b/>
          <w:color w:val="0F243E" w:themeColor="text2" w:themeShade="80"/>
          <w:kern w:val="1"/>
        </w:rPr>
        <w:t xml:space="preserve"> ca persoana din grupul </w:t>
      </w:r>
      <w:r w:rsidR="00163563" w:rsidRPr="00CE27CB">
        <w:rPr>
          <w:rFonts w:ascii="Trebuchet MS" w:hAnsi="Trebuchet MS"/>
          <w:b/>
          <w:color w:val="0F243E" w:themeColor="text2" w:themeShade="80"/>
          <w:kern w:val="1"/>
        </w:rPr>
        <w:t>ținta</w:t>
      </w:r>
      <w:r w:rsidRPr="00CE27CB">
        <w:rPr>
          <w:rFonts w:ascii="Trebuchet MS" w:hAnsi="Trebuchet MS"/>
          <w:b/>
          <w:color w:val="0F243E" w:themeColor="text2" w:themeShade="80"/>
          <w:kern w:val="1"/>
        </w:rPr>
        <w:t xml:space="preserve"> sa nu fi </w:t>
      </w:r>
      <w:r w:rsidR="00163563" w:rsidRPr="00CE27CB">
        <w:rPr>
          <w:rFonts w:ascii="Trebuchet MS" w:hAnsi="Trebuchet MS"/>
          <w:b/>
          <w:color w:val="0F243E" w:themeColor="text2" w:themeShade="80"/>
          <w:kern w:val="1"/>
        </w:rPr>
        <w:t>desfășurat</w:t>
      </w:r>
      <w:r w:rsidRPr="00CE27CB">
        <w:rPr>
          <w:rFonts w:ascii="Trebuchet MS" w:hAnsi="Trebuchet MS"/>
          <w:b/>
          <w:color w:val="0F243E" w:themeColor="text2" w:themeShade="80"/>
          <w:kern w:val="1"/>
        </w:rPr>
        <w:t xml:space="preserve">, potrivit legii, activitate profesionala in </w:t>
      </w:r>
      <w:proofErr w:type="spellStart"/>
      <w:r w:rsidRPr="00CE27CB">
        <w:rPr>
          <w:rFonts w:ascii="Trebuchet MS" w:hAnsi="Trebuchet MS"/>
          <w:b/>
          <w:color w:val="0F243E" w:themeColor="text2" w:themeShade="80"/>
          <w:kern w:val="1"/>
        </w:rPr>
        <w:t>acelasi</w:t>
      </w:r>
      <w:proofErr w:type="spellEnd"/>
      <w:r w:rsidRPr="00CE27CB">
        <w:rPr>
          <w:rFonts w:ascii="Trebuchet MS" w:hAnsi="Trebuchet MS"/>
          <w:b/>
          <w:color w:val="0F243E" w:themeColor="text2" w:themeShade="80"/>
          <w:kern w:val="1"/>
        </w:rPr>
        <w:t xml:space="preserve"> domeniu, anterior absolvirii</w:t>
      </w:r>
      <w:r w:rsidRPr="00CE27CB">
        <w:rPr>
          <w:rFonts w:ascii="Trebuchet MS" w:hAnsi="Trebuchet MS"/>
          <w:color w:val="0F243E" w:themeColor="text2" w:themeShade="80"/>
          <w:kern w:val="1"/>
        </w:rPr>
        <w:t>.</w:t>
      </w:r>
    </w:p>
    <w:p w14:paraId="0EDB5455" w14:textId="77777777" w:rsidR="007679E5" w:rsidRPr="00CE27CB" w:rsidRDefault="007679E5" w:rsidP="006C274F">
      <w:pPr>
        <w:keepNext/>
        <w:spacing w:after="0" w:line="240" w:lineRule="auto"/>
        <w:jc w:val="both"/>
        <w:rPr>
          <w:rFonts w:ascii="Trebuchet MS" w:hAnsi="Trebuchet MS"/>
          <w:i/>
          <w:color w:val="0F243E" w:themeColor="text2" w:themeShade="80"/>
        </w:rPr>
      </w:pPr>
    </w:p>
    <w:p w14:paraId="14886165" w14:textId="77777777" w:rsidR="00513FB5" w:rsidRPr="00CE27CB" w:rsidRDefault="00513FB5" w:rsidP="006C274F">
      <w:pPr>
        <w:keepNext/>
        <w:spacing w:after="0" w:line="240" w:lineRule="auto"/>
        <w:jc w:val="both"/>
        <w:rPr>
          <w:rFonts w:ascii="Trebuchet MS" w:hAnsi="Trebuchet MS"/>
          <w:b/>
          <w:i/>
          <w:color w:val="0F243E" w:themeColor="text2" w:themeShade="80"/>
        </w:rPr>
      </w:pPr>
      <w:r w:rsidRPr="00CE27CB">
        <w:rPr>
          <w:rFonts w:ascii="Trebuchet MS" w:hAnsi="Trebuchet MS"/>
          <w:b/>
          <w:i/>
          <w:color w:val="0F243E" w:themeColor="text2" w:themeShade="80"/>
        </w:rPr>
        <w:t>Identificarea grupului țintă</w:t>
      </w:r>
    </w:p>
    <w:p w14:paraId="4F0D102B" w14:textId="77777777" w:rsidR="00513FB5" w:rsidRPr="00CE27CB" w:rsidRDefault="00513FB5" w:rsidP="006C274F">
      <w:pPr>
        <w:spacing w:after="0" w:line="240" w:lineRule="auto"/>
        <w:jc w:val="both"/>
        <w:rPr>
          <w:rFonts w:ascii="Trebuchet MS" w:hAnsi="Trebuchet MS"/>
          <w:i/>
          <w:color w:val="0F243E" w:themeColor="text2" w:themeShade="80"/>
          <w:kern w:val="1"/>
        </w:rPr>
      </w:pPr>
      <w:r w:rsidRPr="00CE27CB">
        <w:rPr>
          <w:rFonts w:ascii="Trebuchet MS" w:hAnsi="Trebuchet MS"/>
          <w:color w:val="0F243E" w:themeColor="text2" w:themeShade="80"/>
          <w:kern w:val="1"/>
        </w:rPr>
        <w:t>Identificarea, atragerea și menținerea grupului țintă în proiect reprezintă responsabilitatea beneficiarului. Procesul de identificare a tinerilor NEET este realizat de Serviciul Public de Ocupare</w:t>
      </w:r>
      <w:r w:rsidRPr="00CE27CB">
        <w:rPr>
          <w:rFonts w:ascii="Trebuchet MS" w:hAnsi="Trebuchet MS"/>
          <w:i/>
          <w:color w:val="0F243E" w:themeColor="text2" w:themeShade="80"/>
          <w:kern w:val="1"/>
        </w:rPr>
        <w:t xml:space="preserve">. </w:t>
      </w:r>
    </w:p>
    <w:p w14:paraId="24367599" w14:textId="77777777" w:rsidR="00EA55FF" w:rsidRPr="00CE27CB" w:rsidRDefault="00EA55FF" w:rsidP="006C274F">
      <w:pPr>
        <w:spacing w:after="0" w:line="240" w:lineRule="auto"/>
        <w:jc w:val="both"/>
        <w:rPr>
          <w:rFonts w:ascii="Trebuchet MS" w:hAnsi="Trebuchet MS"/>
          <w:i/>
          <w:color w:val="0F243E" w:themeColor="text2" w:themeShade="80"/>
          <w:kern w:val="1"/>
        </w:rPr>
      </w:pPr>
    </w:p>
    <w:p w14:paraId="4D85C671" w14:textId="548F7169" w:rsidR="00FB6488" w:rsidRPr="00CE27CB" w:rsidRDefault="00FB6488" w:rsidP="006C274F">
      <w:pPr>
        <w:spacing w:after="0" w:line="240" w:lineRule="auto"/>
        <w:rPr>
          <w:rFonts w:ascii="Trebuchet MS" w:hAnsi="Trebuchet MS"/>
          <w:b/>
          <w:color w:val="0F243E" w:themeColor="text2" w:themeShade="80"/>
        </w:rPr>
      </w:pPr>
      <w:r w:rsidRPr="00CE27CB">
        <w:rPr>
          <w:rFonts w:ascii="Trebuchet MS" w:hAnsi="Trebuchet MS"/>
          <w:b/>
          <w:color w:val="0F243E" w:themeColor="text2" w:themeShade="80"/>
        </w:rPr>
        <w:t>1.</w:t>
      </w:r>
      <w:r w:rsidR="00286FA6" w:rsidRPr="00CE27CB">
        <w:rPr>
          <w:rFonts w:ascii="Trebuchet MS" w:hAnsi="Trebuchet MS"/>
          <w:b/>
          <w:color w:val="0F243E" w:themeColor="text2" w:themeShade="80"/>
        </w:rPr>
        <w:t>10</w:t>
      </w:r>
      <w:r w:rsidR="007679E5" w:rsidRPr="00CE27CB">
        <w:rPr>
          <w:rFonts w:ascii="Trebuchet MS" w:hAnsi="Trebuchet MS"/>
          <w:b/>
          <w:color w:val="0F243E" w:themeColor="text2" w:themeShade="80"/>
        </w:rPr>
        <w:t>.</w:t>
      </w:r>
      <w:r w:rsidRPr="00CE27CB">
        <w:rPr>
          <w:rFonts w:ascii="Trebuchet MS" w:hAnsi="Trebuchet MS"/>
          <w:b/>
          <w:color w:val="0F243E" w:themeColor="text2" w:themeShade="80"/>
        </w:rPr>
        <w:t xml:space="preserve"> Indicatori </w:t>
      </w:r>
      <w:r w:rsidR="00960B88" w:rsidRPr="00CE27CB">
        <w:rPr>
          <w:rFonts w:ascii="Trebuchet MS" w:hAnsi="Trebuchet MS"/>
          <w:b/>
          <w:color w:val="0F243E" w:themeColor="text2" w:themeShade="80"/>
        </w:rPr>
        <w:t>specifici de program</w:t>
      </w:r>
      <w:r w:rsidR="00E15173" w:rsidRPr="00CE27CB">
        <w:rPr>
          <w:rFonts w:ascii="Trebuchet MS" w:hAnsi="Trebuchet MS"/>
          <w:b/>
          <w:color w:val="0F243E" w:themeColor="text2" w:themeShade="80"/>
        </w:rPr>
        <w:t xml:space="preserve"> </w:t>
      </w:r>
    </w:p>
    <w:p w14:paraId="2D2BA1A2" w14:textId="77777777" w:rsidR="0072573E" w:rsidRPr="00CE27CB" w:rsidRDefault="0072573E" w:rsidP="006C274F">
      <w:pPr>
        <w:spacing w:after="0" w:line="240" w:lineRule="auto"/>
        <w:jc w:val="both"/>
        <w:rPr>
          <w:rFonts w:ascii="Trebuchet MS" w:hAnsi="Trebuchet MS"/>
          <w:color w:val="0F243E" w:themeColor="text2" w:themeShade="80"/>
        </w:rPr>
      </w:pPr>
    </w:p>
    <w:p w14:paraId="6E562DB4" w14:textId="00C6226E" w:rsidR="00CC77F8" w:rsidRPr="00CE27CB" w:rsidRDefault="00CC77F8"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Cererea de finanțare va include </w:t>
      </w:r>
      <w:r w:rsidRPr="00CE27CB">
        <w:rPr>
          <w:rFonts w:ascii="Trebuchet MS" w:hAnsi="Trebuchet MS"/>
          <w:b/>
          <w:color w:val="0F243E" w:themeColor="text2" w:themeShade="80"/>
          <w:u w:val="single"/>
        </w:rPr>
        <w:t>atât</w:t>
      </w:r>
      <w:r w:rsidR="00D16511" w:rsidRPr="00CE27CB">
        <w:rPr>
          <w:rFonts w:ascii="Trebuchet MS" w:hAnsi="Trebuchet MS"/>
          <w:color w:val="0F243E" w:themeColor="text2" w:themeShade="80"/>
        </w:rPr>
        <w:t xml:space="preserve"> indicatori de realizare, </w:t>
      </w:r>
      <w:r w:rsidRPr="00CE27CB">
        <w:rPr>
          <w:rFonts w:ascii="Trebuchet MS" w:hAnsi="Trebuchet MS"/>
          <w:color w:val="0F243E" w:themeColor="text2" w:themeShade="80"/>
        </w:rPr>
        <w:t>cât și indicatori de rezultat imediat prezentați în continuare.</w:t>
      </w:r>
    </w:p>
    <w:p w14:paraId="51F29E4D" w14:textId="77777777" w:rsidR="00584842" w:rsidRPr="00CE27CB" w:rsidRDefault="00584842" w:rsidP="006C274F">
      <w:pPr>
        <w:spacing w:after="0" w:line="240" w:lineRule="auto"/>
        <w:jc w:val="both"/>
        <w:rPr>
          <w:rFonts w:ascii="Trebuchet MS" w:hAnsi="Trebuchet MS"/>
          <w:color w:val="0F243E" w:themeColor="text2" w:themeShade="80"/>
        </w:rPr>
      </w:pPr>
    </w:p>
    <w:p w14:paraId="7B244DDF" w14:textId="77777777" w:rsidR="00CC77F8" w:rsidRPr="00CE27CB" w:rsidRDefault="00CC77F8"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Cererea de finanțare va avea în vedere următoarele ținte minime obligatorii pentru indicatorii de realizare/ rezultat imediat (elemente de eligibilitate proiect):</w:t>
      </w:r>
    </w:p>
    <w:p w14:paraId="63AFC8FC" w14:textId="77777777" w:rsidR="00584842" w:rsidRPr="00CE27CB" w:rsidRDefault="00584842" w:rsidP="006C274F">
      <w:pPr>
        <w:spacing w:after="0" w:line="240" w:lineRule="auto"/>
        <w:jc w:val="both"/>
        <w:rPr>
          <w:rFonts w:ascii="Trebuchet MS" w:hAnsi="Trebuchet MS"/>
          <w:color w:val="0F243E" w:themeColor="text2" w:themeShade="80"/>
        </w:rPr>
      </w:pPr>
    </w:p>
    <w:p w14:paraId="69BE63A8" w14:textId="77777777" w:rsidR="00584842" w:rsidRPr="00CE27CB" w:rsidRDefault="00584842" w:rsidP="006C274F">
      <w:pPr>
        <w:spacing w:after="0" w:line="240" w:lineRule="auto"/>
        <w:jc w:val="both"/>
        <w:rPr>
          <w:rFonts w:ascii="Trebuchet MS" w:hAnsi="Trebuchet MS"/>
          <w:color w:val="0F243E" w:themeColor="text2" w:themeShade="80"/>
        </w:rPr>
      </w:pPr>
    </w:p>
    <w:p w14:paraId="48020464" w14:textId="77777777" w:rsidR="00584842" w:rsidRPr="00CE27CB" w:rsidRDefault="00584842" w:rsidP="006C274F">
      <w:pPr>
        <w:spacing w:after="0" w:line="240" w:lineRule="auto"/>
        <w:jc w:val="both"/>
        <w:rPr>
          <w:rFonts w:ascii="Trebuchet MS" w:hAnsi="Trebuchet MS"/>
          <w:color w:val="0F243E" w:themeColor="text2" w:themeShade="80"/>
        </w:rPr>
      </w:pPr>
    </w:p>
    <w:p w14:paraId="16218074" w14:textId="77777777" w:rsidR="00584842" w:rsidRPr="00CE27CB" w:rsidRDefault="00584842" w:rsidP="006C274F">
      <w:pPr>
        <w:spacing w:after="0" w:line="240" w:lineRule="auto"/>
        <w:jc w:val="both"/>
        <w:rPr>
          <w:rFonts w:ascii="Trebuchet MS" w:hAnsi="Trebuchet MS" w:cs="Calibri"/>
          <w:b/>
          <w:color w:val="0F243E" w:themeColor="text2" w:themeShade="80"/>
        </w:rPr>
        <w:sectPr w:rsidR="00584842" w:rsidRPr="00CE27CB" w:rsidSect="00853E73">
          <w:pgSz w:w="11906" w:h="16838"/>
          <w:pgMar w:top="289" w:right="992" w:bottom="567" w:left="1276" w:header="136" w:footer="709" w:gutter="0"/>
          <w:cols w:space="708"/>
          <w:docGrid w:linePitch="360"/>
        </w:sectPr>
      </w:pP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93"/>
        <w:gridCol w:w="1172"/>
        <w:gridCol w:w="3507"/>
        <w:gridCol w:w="3358"/>
        <w:gridCol w:w="749"/>
        <w:gridCol w:w="1618"/>
        <w:gridCol w:w="2338"/>
        <w:gridCol w:w="2161"/>
      </w:tblGrid>
      <w:tr w:rsidR="008605AD" w:rsidRPr="00CE27CB" w14:paraId="4A0135DA" w14:textId="77777777" w:rsidTr="00163563">
        <w:trPr>
          <w:tblHeader/>
        </w:trPr>
        <w:tc>
          <w:tcPr>
            <w:tcW w:w="2827" w:type="pct"/>
            <w:gridSpan w:val="4"/>
            <w:shd w:val="clear" w:color="auto" w:fill="EEECE1"/>
          </w:tcPr>
          <w:p w14:paraId="1545F65C" w14:textId="106F3A6F"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b/>
                <w:color w:val="0F243E" w:themeColor="text2" w:themeShade="80"/>
              </w:rPr>
              <w:lastRenderedPageBreak/>
              <w:t>Indicatori de rezultat imediat</w:t>
            </w:r>
          </w:p>
        </w:tc>
        <w:tc>
          <w:tcPr>
            <w:tcW w:w="2173" w:type="pct"/>
            <w:gridSpan w:val="4"/>
            <w:shd w:val="clear" w:color="auto" w:fill="EEECE1"/>
          </w:tcPr>
          <w:p w14:paraId="3808F08D"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b/>
                <w:color w:val="0F243E" w:themeColor="text2" w:themeShade="80"/>
              </w:rPr>
              <w:t>Indicatori de realizare</w:t>
            </w:r>
          </w:p>
        </w:tc>
      </w:tr>
      <w:tr w:rsidR="008605AD" w:rsidRPr="00CE27CB" w14:paraId="6394DFF2" w14:textId="77777777" w:rsidTr="00163563">
        <w:trPr>
          <w:tblHeader/>
        </w:trPr>
        <w:tc>
          <w:tcPr>
            <w:tcW w:w="283" w:type="pct"/>
            <w:shd w:val="clear" w:color="auto" w:fill="EEECE1"/>
          </w:tcPr>
          <w:p w14:paraId="2B7BC3DD"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b/>
                <w:color w:val="0F243E" w:themeColor="text2" w:themeShade="80"/>
              </w:rPr>
              <w:t>Cod</w:t>
            </w:r>
          </w:p>
        </w:tc>
        <w:tc>
          <w:tcPr>
            <w:tcW w:w="371" w:type="pct"/>
            <w:shd w:val="clear" w:color="auto" w:fill="EEECE1"/>
          </w:tcPr>
          <w:p w14:paraId="4615BCB1"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b/>
                <w:color w:val="0F243E" w:themeColor="text2" w:themeShade="80"/>
              </w:rPr>
              <w:t>Regiune de dezvoltare</w:t>
            </w:r>
          </w:p>
        </w:tc>
        <w:tc>
          <w:tcPr>
            <w:tcW w:w="1110" w:type="pct"/>
            <w:shd w:val="clear" w:color="auto" w:fill="EEECE1"/>
          </w:tcPr>
          <w:p w14:paraId="4AF4B01C"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b/>
                <w:color w:val="0F243E" w:themeColor="text2" w:themeShade="80"/>
              </w:rPr>
              <w:t>Denumire indicator</w:t>
            </w:r>
          </w:p>
        </w:tc>
        <w:tc>
          <w:tcPr>
            <w:tcW w:w="1062" w:type="pct"/>
            <w:shd w:val="clear" w:color="auto" w:fill="EEECE1"/>
          </w:tcPr>
          <w:p w14:paraId="28150BE6" w14:textId="77777777" w:rsidR="007679E5" w:rsidRPr="00CE27CB" w:rsidRDefault="007679E5" w:rsidP="006C274F">
            <w:pPr>
              <w:spacing w:after="0" w:line="240" w:lineRule="auto"/>
              <w:jc w:val="both"/>
              <w:rPr>
                <w:rFonts w:ascii="Trebuchet MS" w:hAnsi="Trebuchet MS" w:cs="Calibri"/>
                <w:b/>
                <w:color w:val="0F243E" w:themeColor="text2" w:themeShade="80"/>
              </w:rPr>
            </w:pPr>
            <w:proofErr w:type="spellStart"/>
            <w:r w:rsidRPr="00CE27CB">
              <w:rPr>
                <w:rFonts w:ascii="Trebuchet MS" w:hAnsi="Trebuchet MS" w:cs="Calibri"/>
                <w:b/>
                <w:color w:val="0F243E" w:themeColor="text2" w:themeShade="80"/>
              </w:rPr>
              <w:t>Ţinta</w:t>
            </w:r>
            <w:proofErr w:type="spellEnd"/>
            <w:r w:rsidRPr="00CE27CB">
              <w:rPr>
                <w:rFonts w:ascii="Trebuchet MS" w:hAnsi="Trebuchet MS" w:cs="Calibri"/>
                <w:b/>
                <w:color w:val="0F243E" w:themeColor="text2" w:themeShade="80"/>
              </w:rPr>
              <w:t xml:space="preserve"> minimă solicitată</w:t>
            </w:r>
          </w:p>
        </w:tc>
        <w:tc>
          <w:tcPr>
            <w:tcW w:w="237" w:type="pct"/>
            <w:shd w:val="clear" w:color="auto" w:fill="EEECE1"/>
          </w:tcPr>
          <w:p w14:paraId="4A763558"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b/>
                <w:color w:val="0F243E" w:themeColor="text2" w:themeShade="80"/>
              </w:rPr>
              <w:t>Cod</w:t>
            </w:r>
          </w:p>
        </w:tc>
        <w:tc>
          <w:tcPr>
            <w:tcW w:w="512" w:type="pct"/>
            <w:shd w:val="clear" w:color="auto" w:fill="EEECE1"/>
          </w:tcPr>
          <w:p w14:paraId="33E9530D"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b/>
                <w:color w:val="0F243E" w:themeColor="text2" w:themeShade="80"/>
              </w:rPr>
              <w:t>Regiune de dezvoltare</w:t>
            </w:r>
          </w:p>
        </w:tc>
        <w:tc>
          <w:tcPr>
            <w:tcW w:w="740" w:type="pct"/>
            <w:shd w:val="clear" w:color="auto" w:fill="EEECE1"/>
          </w:tcPr>
          <w:p w14:paraId="1923EAA6"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b/>
                <w:color w:val="0F243E" w:themeColor="text2" w:themeShade="80"/>
              </w:rPr>
              <w:t>Denumire indicator</w:t>
            </w:r>
          </w:p>
        </w:tc>
        <w:tc>
          <w:tcPr>
            <w:tcW w:w="684" w:type="pct"/>
            <w:shd w:val="clear" w:color="auto" w:fill="EEECE1"/>
          </w:tcPr>
          <w:p w14:paraId="11ED9C61" w14:textId="77777777" w:rsidR="007679E5" w:rsidRPr="00CE27CB" w:rsidRDefault="007679E5" w:rsidP="006C274F">
            <w:pPr>
              <w:spacing w:after="0" w:line="240" w:lineRule="auto"/>
              <w:jc w:val="both"/>
              <w:rPr>
                <w:rFonts w:ascii="Trebuchet MS" w:hAnsi="Trebuchet MS" w:cs="Calibri"/>
                <w:b/>
                <w:color w:val="0F243E" w:themeColor="text2" w:themeShade="80"/>
              </w:rPr>
            </w:pPr>
            <w:proofErr w:type="spellStart"/>
            <w:r w:rsidRPr="00CE27CB">
              <w:rPr>
                <w:rFonts w:ascii="Trebuchet MS" w:hAnsi="Trebuchet MS" w:cs="Calibri"/>
                <w:b/>
                <w:color w:val="0F243E" w:themeColor="text2" w:themeShade="80"/>
              </w:rPr>
              <w:t>Ţinta</w:t>
            </w:r>
            <w:proofErr w:type="spellEnd"/>
            <w:r w:rsidRPr="00CE27CB">
              <w:rPr>
                <w:rFonts w:ascii="Trebuchet MS" w:hAnsi="Trebuchet MS" w:cs="Calibri"/>
                <w:b/>
                <w:color w:val="0F243E" w:themeColor="text2" w:themeShade="80"/>
              </w:rPr>
              <w:t xml:space="preserve"> minimă solicitată</w:t>
            </w:r>
          </w:p>
        </w:tc>
      </w:tr>
      <w:tr w:rsidR="008605AD" w:rsidRPr="00CE27CB" w14:paraId="15F7449B" w14:textId="77777777" w:rsidTr="00163563">
        <w:tc>
          <w:tcPr>
            <w:tcW w:w="283" w:type="pct"/>
          </w:tcPr>
          <w:p w14:paraId="61603548" w14:textId="3A0605E1" w:rsidR="007679E5" w:rsidRPr="00CE27CB" w:rsidRDefault="007679E5" w:rsidP="006C274F">
            <w:pPr>
              <w:spacing w:after="0" w:line="240" w:lineRule="auto"/>
              <w:jc w:val="both"/>
              <w:rPr>
                <w:rFonts w:ascii="Trebuchet MS" w:hAnsi="Trebuchet MS" w:cs="Calibri"/>
                <w:color w:val="0F243E" w:themeColor="text2" w:themeShade="80"/>
              </w:rPr>
            </w:pPr>
            <w:r w:rsidRPr="00CE27CB">
              <w:rPr>
                <w:rFonts w:ascii="Trebuchet MS" w:hAnsi="Trebuchet MS" w:cs="Calibri"/>
                <w:color w:val="0F243E" w:themeColor="text2" w:themeShade="80"/>
              </w:rPr>
              <w:t>CR</w:t>
            </w:r>
            <w:r w:rsidR="00584842" w:rsidRPr="00CE27CB">
              <w:rPr>
                <w:rFonts w:ascii="Trebuchet MS" w:hAnsi="Trebuchet MS" w:cs="Calibri"/>
                <w:color w:val="0F243E" w:themeColor="text2" w:themeShade="80"/>
              </w:rPr>
              <w:t xml:space="preserve"> </w:t>
            </w:r>
            <w:r w:rsidRPr="00CE27CB">
              <w:rPr>
                <w:rFonts w:ascii="Trebuchet MS" w:hAnsi="Trebuchet MS" w:cs="Calibri"/>
                <w:color w:val="0F243E" w:themeColor="text2" w:themeShade="80"/>
              </w:rPr>
              <w:t>01</w:t>
            </w:r>
          </w:p>
        </w:tc>
        <w:tc>
          <w:tcPr>
            <w:tcW w:w="371" w:type="pct"/>
            <w:vMerge w:val="restart"/>
          </w:tcPr>
          <w:p w14:paraId="42E8FA5A" w14:textId="221034F0" w:rsidR="007679E5" w:rsidRPr="00CE27CB" w:rsidRDefault="007679E5" w:rsidP="006C274F">
            <w:pPr>
              <w:spacing w:after="0" w:line="240" w:lineRule="auto"/>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Regiuni mai puțin dezvoltate</w:t>
            </w:r>
            <w:r w:rsidR="00584842" w:rsidRPr="00CE27CB">
              <w:rPr>
                <w:rFonts w:ascii="Trebuchet MS" w:hAnsi="Trebuchet MS"/>
                <w:color w:val="0F243E" w:themeColor="text2" w:themeShade="80"/>
                <w:kern w:val="28"/>
                <w:lang w:eastAsia="en-GB"/>
              </w:rPr>
              <w:t>:</w:t>
            </w:r>
          </w:p>
          <w:p w14:paraId="7ED91772" w14:textId="77777777" w:rsidR="007679E5" w:rsidRPr="00CE27CB" w:rsidRDefault="007679E5" w:rsidP="006C274F">
            <w:pPr>
              <w:spacing w:after="0" w:line="240" w:lineRule="auto"/>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 xml:space="preserve">Centru </w:t>
            </w:r>
          </w:p>
          <w:p w14:paraId="69657EED" w14:textId="77777777" w:rsidR="007679E5" w:rsidRPr="00CE27CB" w:rsidRDefault="007679E5" w:rsidP="006C274F">
            <w:pPr>
              <w:spacing w:after="0" w:line="240" w:lineRule="auto"/>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Sud est</w:t>
            </w:r>
          </w:p>
          <w:p w14:paraId="75C33684"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olor w:val="0F243E" w:themeColor="text2" w:themeShade="80"/>
                <w:kern w:val="28"/>
                <w:lang w:eastAsia="en-GB"/>
              </w:rPr>
              <w:t>Sud Muntenia</w:t>
            </w:r>
          </w:p>
        </w:tc>
        <w:tc>
          <w:tcPr>
            <w:tcW w:w="1110" w:type="pct"/>
          </w:tcPr>
          <w:p w14:paraId="5D0F5FC9" w14:textId="77777777" w:rsidR="007679E5" w:rsidRPr="00CE27CB" w:rsidRDefault="007679E5" w:rsidP="006C274F">
            <w:p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Participanții șomeri care participă la intervenția sprijinită de ILMT până la finalizarea sa, din care:</w:t>
            </w:r>
          </w:p>
          <w:p w14:paraId="31DA8959" w14:textId="77777777" w:rsidR="007679E5" w:rsidRPr="00CE27CB" w:rsidRDefault="007679E5" w:rsidP="006C274F">
            <w:pPr>
              <w:numPr>
                <w:ilvl w:val="0"/>
                <w:numId w:val="21"/>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roma</w:t>
            </w:r>
          </w:p>
          <w:p w14:paraId="27D3E151" w14:textId="77777777" w:rsidR="007679E5" w:rsidRPr="00CE27CB" w:rsidRDefault="007679E5" w:rsidP="006C274F">
            <w:pPr>
              <w:numPr>
                <w:ilvl w:val="0"/>
                <w:numId w:val="21"/>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din zona rurală</w:t>
            </w:r>
          </w:p>
          <w:p w14:paraId="0677ACEE" w14:textId="77777777" w:rsidR="007679E5" w:rsidRPr="00CE27CB" w:rsidRDefault="007679E5" w:rsidP="006C274F">
            <w:pPr>
              <w:spacing w:after="0" w:line="240" w:lineRule="auto"/>
              <w:jc w:val="both"/>
              <w:rPr>
                <w:rFonts w:ascii="Trebuchet MS" w:hAnsi="Trebuchet MS" w:cs="Calibri"/>
                <w:color w:val="0F243E" w:themeColor="text2" w:themeShade="80"/>
              </w:rPr>
            </w:pPr>
            <w:r w:rsidRPr="00CE27CB">
              <w:rPr>
                <w:rFonts w:ascii="Trebuchet MS" w:hAnsi="Trebuchet MS"/>
                <w:i/>
                <w:color w:val="0F243E" w:themeColor="text2" w:themeShade="80"/>
              </w:rPr>
              <w:t xml:space="preserve">Indicatorul corespunde atât OS 1.1, cât </w:t>
            </w:r>
            <w:proofErr w:type="spellStart"/>
            <w:r w:rsidRPr="00CE27CB">
              <w:rPr>
                <w:rFonts w:ascii="Trebuchet MS" w:hAnsi="Trebuchet MS"/>
                <w:i/>
                <w:color w:val="0F243E" w:themeColor="text2" w:themeShade="80"/>
              </w:rPr>
              <w:t>şi</w:t>
            </w:r>
            <w:proofErr w:type="spellEnd"/>
            <w:r w:rsidRPr="00CE27CB">
              <w:rPr>
                <w:rFonts w:ascii="Trebuchet MS" w:hAnsi="Trebuchet MS"/>
                <w:i/>
                <w:color w:val="0F243E" w:themeColor="text2" w:themeShade="80"/>
              </w:rPr>
              <w:t xml:space="preserve"> 1.2</w:t>
            </w:r>
          </w:p>
        </w:tc>
        <w:tc>
          <w:tcPr>
            <w:tcW w:w="1062" w:type="pct"/>
          </w:tcPr>
          <w:p w14:paraId="3831EB65" w14:textId="77777777" w:rsidR="007679E5" w:rsidRPr="00CE27CB" w:rsidRDefault="007679E5" w:rsidP="006C274F">
            <w:pPr>
              <w:spacing w:after="0" w:line="240" w:lineRule="auto"/>
              <w:ind w:right="34"/>
              <w:jc w:val="both"/>
              <w:rPr>
                <w:rFonts w:ascii="Trebuchet MS" w:hAnsi="Trebuchet MS"/>
                <w:color w:val="0F243E" w:themeColor="text2" w:themeShade="80"/>
                <w:lang w:eastAsia="en-GB"/>
              </w:rPr>
            </w:pPr>
            <w:r w:rsidRPr="00CE27CB">
              <w:rPr>
                <w:rFonts w:ascii="Trebuchet MS" w:hAnsi="Trebuchet MS" w:cs="Calibri"/>
                <w:color w:val="0F243E" w:themeColor="text2" w:themeShade="80"/>
              </w:rPr>
              <w:t xml:space="preserve">Ținta minimă pentru indicatorul </w:t>
            </w:r>
            <w:r w:rsidRPr="00CE27CB">
              <w:rPr>
                <w:rFonts w:ascii="Trebuchet MS" w:hAnsi="Trebuchet MS" w:cs="Calibri"/>
                <w:b/>
                <w:color w:val="0F243E" w:themeColor="text2" w:themeShade="80"/>
              </w:rPr>
              <w:t xml:space="preserve">CR01 </w:t>
            </w:r>
            <w:r w:rsidRPr="00CE27CB">
              <w:rPr>
                <w:rFonts w:ascii="Trebuchet MS" w:hAnsi="Trebuchet MS" w:cs="Calibri"/>
                <w:color w:val="0F243E" w:themeColor="text2" w:themeShade="80"/>
              </w:rPr>
              <w:t>este de 80% din indicatorul de realizare 4S1 „</w:t>
            </w:r>
            <w:r w:rsidRPr="00CE27CB">
              <w:rPr>
                <w:rFonts w:ascii="Trebuchet MS" w:hAnsi="Trebuchet MS"/>
                <w:color w:val="0F243E" w:themeColor="text2" w:themeShade="80"/>
                <w:lang w:eastAsia="en-GB"/>
              </w:rPr>
              <w:t xml:space="preserve">Tineri NEETs șomeri cu vârsta cuprinsă între 16-24 </w:t>
            </w:r>
            <w:proofErr w:type="spellStart"/>
            <w:r w:rsidRPr="00CE27CB">
              <w:rPr>
                <w:rFonts w:ascii="Trebuchet MS" w:hAnsi="Trebuchet MS"/>
                <w:color w:val="0F243E" w:themeColor="text2" w:themeShade="80"/>
                <w:lang w:eastAsia="en-GB"/>
              </w:rPr>
              <w:t>ani,care</w:t>
            </w:r>
            <w:proofErr w:type="spellEnd"/>
            <w:r w:rsidRPr="00CE27CB">
              <w:rPr>
                <w:rFonts w:ascii="Trebuchet MS" w:hAnsi="Trebuchet MS"/>
                <w:color w:val="0F243E" w:themeColor="text2" w:themeShade="80"/>
                <w:lang w:eastAsia="en-GB"/>
              </w:rPr>
              <w:t xml:space="preserve"> beneficiază de sprijin, din care:</w:t>
            </w:r>
          </w:p>
          <w:p w14:paraId="6E205FB9" w14:textId="77777777" w:rsidR="007679E5" w:rsidRPr="00CE27CB" w:rsidRDefault="007679E5" w:rsidP="006C274F">
            <w:pPr>
              <w:numPr>
                <w:ilvl w:val="0"/>
                <w:numId w:val="24"/>
              </w:numPr>
              <w:spacing w:after="0" w:line="240" w:lineRule="auto"/>
              <w:ind w:left="317" w:right="34" w:hanging="180"/>
              <w:contextualSpacing/>
              <w:jc w:val="both"/>
              <w:rPr>
                <w:rFonts w:ascii="Trebuchet MS" w:hAnsi="Trebuchet MS"/>
                <w:color w:val="0F243E" w:themeColor="text2" w:themeShade="80"/>
                <w:lang w:eastAsia="en-GB"/>
              </w:rPr>
            </w:pPr>
            <w:r w:rsidRPr="00CE27CB">
              <w:rPr>
                <w:rFonts w:ascii="Trebuchet MS" w:hAnsi="Trebuchet MS"/>
                <w:color w:val="0F243E" w:themeColor="text2" w:themeShade="80"/>
                <w:lang w:eastAsia="en-GB"/>
              </w:rPr>
              <w:t>roma</w:t>
            </w:r>
          </w:p>
          <w:p w14:paraId="6B053AD5" w14:textId="77777777" w:rsidR="007679E5" w:rsidRPr="00CE27CB" w:rsidRDefault="007679E5" w:rsidP="006C274F">
            <w:pPr>
              <w:numPr>
                <w:ilvl w:val="0"/>
                <w:numId w:val="20"/>
              </w:numPr>
              <w:spacing w:after="0" w:line="240" w:lineRule="auto"/>
              <w:ind w:hanging="223"/>
              <w:jc w:val="both"/>
              <w:rPr>
                <w:rFonts w:ascii="Trebuchet MS" w:hAnsi="Trebuchet MS" w:cs="Calibri"/>
                <w:color w:val="0F243E" w:themeColor="text2" w:themeShade="80"/>
              </w:rPr>
            </w:pPr>
            <w:r w:rsidRPr="00CE27CB">
              <w:rPr>
                <w:rFonts w:ascii="Trebuchet MS" w:hAnsi="Trebuchet MS"/>
                <w:color w:val="0F243E" w:themeColor="text2" w:themeShade="80"/>
                <w:lang w:eastAsia="en-GB"/>
              </w:rPr>
              <w:t>din zona rurală</w:t>
            </w:r>
          </w:p>
        </w:tc>
        <w:tc>
          <w:tcPr>
            <w:tcW w:w="237" w:type="pct"/>
            <w:vMerge w:val="restart"/>
          </w:tcPr>
          <w:p w14:paraId="42AEFCAF" w14:textId="77777777" w:rsidR="007679E5" w:rsidRPr="00CE27CB" w:rsidRDefault="007679E5" w:rsidP="006C274F">
            <w:pPr>
              <w:spacing w:after="0" w:line="240" w:lineRule="auto"/>
              <w:jc w:val="both"/>
              <w:rPr>
                <w:rFonts w:ascii="Trebuchet MS" w:hAnsi="Trebuchet MS" w:cs="Calibri"/>
                <w:color w:val="0F243E" w:themeColor="text2" w:themeShade="80"/>
              </w:rPr>
            </w:pPr>
            <w:r w:rsidRPr="00CE27CB">
              <w:rPr>
                <w:rFonts w:ascii="Trebuchet MS" w:hAnsi="Trebuchet MS" w:cs="Calibri"/>
                <w:color w:val="0F243E" w:themeColor="text2" w:themeShade="80"/>
              </w:rPr>
              <w:t>4S1</w:t>
            </w:r>
          </w:p>
        </w:tc>
        <w:tc>
          <w:tcPr>
            <w:tcW w:w="512" w:type="pct"/>
            <w:vMerge w:val="restart"/>
          </w:tcPr>
          <w:p w14:paraId="4E20906D" w14:textId="35C03C1C" w:rsidR="007679E5" w:rsidRPr="00CE27CB" w:rsidRDefault="007679E5" w:rsidP="006C274F">
            <w:pPr>
              <w:spacing w:after="0" w:line="240" w:lineRule="auto"/>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Regiuni mai puțin dezvoltate</w:t>
            </w:r>
            <w:r w:rsidR="00887CEF" w:rsidRPr="00CE27CB">
              <w:rPr>
                <w:rFonts w:ascii="Trebuchet MS" w:hAnsi="Trebuchet MS"/>
                <w:color w:val="0F243E" w:themeColor="text2" w:themeShade="80"/>
                <w:kern w:val="28"/>
                <w:lang w:eastAsia="en-GB"/>
              </w:rPr>
              <w:t>:</w:t>
            </w:r>
          </w:p>
          <w:p w14:paraId="5251910B" w14:textId="77777777" w:rsidR="007679E5" w:rsidRPr="00CE27CB" w:rsidRDefault="007679E5" w:rsidP="006C274F">
            <w:pPr>
              <w:spacing w:after="0" w:line="240" w:lineRule="auto"/>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 xml:space="preserve">Centru </w:t>
            </w:r>
          </w:p>
          <w:p w14:paraId="1E363EF8" w14:textId="77777777" w:rsidR="007679E5" w:rsidRPr="00CE27CB" w:rsidRDefault="007679E5" w:rsidP="006C274F">
            <w:pPr>
              <w:spacing w:after="0" w:line="240" w:lineRule="auto"/>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Sud est</w:t>
            </w:r>
          </w:p>
          <w:p w14:paraId="221A801F" w14:textId="77777777" w:rsidR="007679E5" w:rsidRPr="00CE27CB" w:rsidRDefault="007679E5" w:rsidP="006C274F">
            <w:pPr>
              <w:spacing w:after="0" w:line="240" w:lineRule="auto"/>
              <w:jc w:val="both"/>
              <w:rPr>
                <w:rFonts w:ascii="Trebuchet MS" w:hAnsi="Trebuchet MS" w:cs="Calibri"/>
                <w:color w:val="0F243E" w:themeColor="text2" w:themeShade="80"/>
              </w:rPr>
            </w:pPr>
            <w:r w:rsidRPr="00CE27CB">
              <w:rPr>
                <w:rFonts w:ascii="Trebuchet MS" w:hAnsi="Trebuchet MS"/>
                <w:color w:val="0F243E" w:themeColor="text2" w:themeShade="80"/>
                <w:kern w:val="28"/>
                <w:lang w:eastAsia="en-GB"/>
              </w:rPr>
              <w:t>Sud Muntenia</w:t>
            </w:r>
          </w:p>
        </w:tc>
        <w:tc>
          <w:tcPr>
            <w:tcW w:w="740" w:type="pct"/>
            <w:vMerge w:val="restart"/>
          </w:tcPr>
          <w:p w14:paraId="6DB1D86F" w14:textId="5A927F0F" w:rsidR="007679E5" w:rsidRPr="00CE27CB" w:rsidRDefault="007679E5" w:rsidP="006C274F">
            <w:pPr>
              <w:spacing w:after="0" w:line="240" w:lineRule="auto"/>
              <w:ind w:right="34"/>
              <w:jc w:val="both"/>
              <w:rPr>
                <w:rFonts w:ascii="Trebuchet MS" w:hAnsi="Trebuchet MS"/>
                <w:color w:val="0F243E" w:themeColor="text2" w:themeShade="80"/>
                <w:lang w:eastAsia="en-GB"/>
              </w:rPr>
            </w:pPr>
            <w:r w:rsidRPr="00CE27CB">
              <w:rPr>
                <w:rFonts w:ascii="Trebuchet MS" w:hAnsi="Trebuchet MS"/>
                <w:color w:val="0F243E" w:themeColor="text2" w:themeShade="80"/>
                <w:lang w:eastAsia="en-GB"/>
              </w:rPr>
              <w:t xml:space="preserve">Tineri NEETs șomeri cu vârsta cuprinsă între     16-24 </w:t>
            </w:r>
            <w:proofErr w:type="spellStart"/>
            <w:r w:rsidRPr="00CE27CB">
              <w:rPr>
                <w:rFonts w:ascii="Trebuchet MS" w:hAnsi="Trebuchet MS"/>
                <w:color w:val="0F243E" w:themeColor="text2" w:themeShade="80"/>
                <w:lang w:eastAsia="en-GB"/>
              </w:rPr>
              <w:t>ani,care</w:t>
            </w:r>
            <w:proofErr w:type="spellEnd"/>
            <w:r w:rsidRPr="00CE27CB">
              <w:rPr>
                <w:rFonts w:ascii="Trebuchet MS" w:hAnsi="Trebuchet MS"/>
                <w:color w:val="0F243E" w:themeColor="text2" w:themeShade="80"/>
                <w:lang w:eastAsia="en-GB"/>
              </w:rPr>
              <w:t xml:space="preserve"> beneficiază de sprijin,</w:t>
            </w:r>
            <w:r w:rsidR="00D71651" w:rsidRPr="00CE27CB">
              <w:rPr>
                <w:rFonts w:ascii="Trebuchet MS" w:hAnsi="Trebuchet MS"/>
                <w:color w:val="0F243E" w:themeColor="text2" w:themeShade="80"/>
                <w:lang w:eastAsia="en-GB"/>
              </w:rPr>
              <w:t xml:space="preserve"> </w:t>
            </w:r>
            <w:r w:rsidRPr="00CE27CB">
              <w:rPr>
                <w:rFonts w:ascii="Trebuchet MS" w:hAnsi="Trebuchet MS"/>
                <w:color w:val="0F243E" w:themeColor="text2" w:themeShade="80"/>
                <w:lang w:eastAsia="en-GB"/>
              </w:rPr>
              <w:t>din care:</w:t>
            </w:r>
          </w:p>
          <w:p w14:paraId="5AC91CD9" w14:textId="77777777" w:rsidR="007679E5" w:rsidRPr="00CE27CB" w:rsidRDefault="007679E5" w:rsidP="006C274F">
            <w:pPr>
              <w:numPr>
                <w:ilvl w:val="0"/>
                <w:numId w:val="20"/>
              </w:numPr>
              <w:spacing w:after="0" w:line="240" w:lineRule="auto"/>
              <w:jc w:val="both"/>
              <w:rPr>
                <w:rFonts w:ascii="Trebuchet MS" w:hAnsi="Trebuchet MS" w:cs="Calibri"/>
                <w:color w:val="0F243E" w:themeColor="text2" w:themeShade="80"/>
              </w:rPr>
            </w:pPr>
            <w:r w:rsidRPr="00CE27CB">
              <w:rPr>
                <w:rFonts w:ascii="Trebuchet MS" w:hAnsi="Trebuchet MS"/>
                <w:color w:val="0F243E" w:themeColor="text2" w:themeShade="80"/>
                <w:lang w:eastAsia="en-GB"/>
              </w:rPr>
              <w:t>roma</w:t>
            </w:r>
          </w:p>
          <w:p w14:paraId="70649ADA" w14:textId="77777777" w:rsidR="007679E5" w:rsidRPr="00CE27CB" w:rsidRDefault="007679E5" w:rsidP="006C274F">
            <w:pPr>
              <w:numPr>
                <w:ilvl w:val="0"/>
                <w:numId w:val="20"/>
              </w:numPr>
              <w:spacing w:after="0" w:line="240" w:lineRule="auto"/>
              <w:jc w:val="both"/>
              <w:rPr>
                <w:rFonts w:ascii="Trebuchet MS" w:hAnsi="Trebuchet MS" w:cs="Calibri"/>
                <w:color w:val="0F243E" w:themeColor="text2" w:themeShade="80"/>
              </w:rPr>
            </w:pPr>
            <w:r w:rsidRPr="00CE27CB">
              <w:rPr>
                <w:rFonts w:ascii="Trebuchet MS" w:hAnsi="Trebuchet MS"/>
                <w:color w:val="0F243E" w:themeColor="text2" w:themeShade="80"/>
                <w:lang w:eastAsia="en-GB"/>
              </w:rPr>
              <w:t>din zona rurală</w:t>
            </w:r>
          </w:p>
        </w:tc>
        <w:tc>
          <w:tcPr>
            <w:tcW w:w="684" w:type="pct"/>
            <w:vMerge w:val="restart"/>
          </w:tcPr>
          <w:p w14:paraId="5E959E38" w14:textId="77777777" w:rsidR="007679E5" w:rsidRPr="00CE27CB" w:rsidRDefault="007679E5" w:rsidP="006C274F">
            <w:pPr>
              <w:spacing w:after="0" w:line="240" w:lineRule="auto"/>
              <w:jc w:val="both"/>
              <w:rPr>
                <w:rFonts w:ascii="Trebuchet MS" w:hAnsi="Trebuchet MS" w:cs="Calibri"/>
                <w:b/>
                <w:color w:val="0F243E" w:themeColor="text2" w:themeShade="80"/>
              </w:rPr>
            </w:pPr>
            <w:r w:rsidRPr="00CE27CB">
              <w:rPr>
                <w:rFonts w:ascii="Trebuchet MS" w:hAnsi="Trebuchet MS" w:cs="Calibri"/>
                <w:color w:val="0F243E" w:themeColor="text2" w:themeShade="80"/>
              </w:rPr>
              <w:t xml:space="preserve">Pentru indicatorul </w:t>
            </w:r>
            <w:r w:rsidRPr="00CE27CB">
              <w:rPr>
                <w:rFonts w:ascii="Trebuchet MS" w:hAnsi="Trebuchet MS" w:cs="Calibri"/>
                <w:b/>
                <w:color w:val="0F243E" w:themeColor="text2" w:themeShade="80"/>
              </w:rPr>
              <w:t>de realizare 4S1 minimul obligatoriu la nivel de proiect:</w:t>
            </w:r>
          </w:p>
          <w:p w14:paraId="2CE3C275" w14:textId="087C5C4F" w:rsidR="007679E5" w:rsidRPr="00CE27CB" w:rsidRDefault="00B77079" w:rsidP="006C274F">
            <w:pPr>
              <w:spacing w:after="0" w:line="240" w:lineRule="auto"/>
              <w:jc w:val="both"/>
              <w:rPr>
                <w:rFonts w:ascii="Trebuchet MS" w:hAnsi="Trebuchet MS" w:cs="Calibri"/>
                <w:color w:val="0F243E" w:themeColor="text2" w:themeShade="80"/>
              </w:rPr>
            </w:pPr>
            <w:r w:rsidRPr="00CE27CB">
              <w:rPr>
                <w:rFonts w:ascii="Trebuchet MS" w:hAnsi="Trebuchet MS" w:cs="Calibri"/>
                <w:color w:val="0F243E" w:themeColor="text2" w:themeShade="80"/>
              </w:rPr>
              <w:t xml:space="preserve">- </w:t>
            </w:r>
            <w:r w:rsidR="007679E5" w:rsidRPr="00CE27CB">
              <w:rPr>
                <w:rFonts w:ascii="Trebuchet MS" w:hAnsi="Trebuchet MS" w:cs="Calibri"/>
                <w:color w:val="0F243E" w:themeColor="text2" w:themeShade="80"/>
                <w:highlight w:val="yellow"/>
              </w:rPr>
              <w:t xml:space="preserve">Regiuni mai puțin dezvoltate </w:t>
            </w:r>
            <w:r w:rsidR="007679E5" w:rsidRPr="00CE27CB">
              <w:rPr>
                <w:rFonts w:ascii="Trebuchet MS" w:hAnsi="Trebuchet MS" w:cs="Calibri"/>
                <w:b/>
                <w:color w:val="0F243E" w:themeColor="text2" w:themeShade="80"/>
                <w:highlight w:val="yellow"/>
              </w:rPr>
              <w:t xml:space="preserve">– </w:t>
            </w:r>
            <w:r w:rsidR="00163563" w:rsidRPr="00CE27CB">
              <w:rPr>
                <w:rFonts w:ascii="Trebuchet MS" w:hAnsi="Trebuchet MS" w:cs="Calibri"/>
                <w:b/>
                <w:color w:val="0F243E" w:themeColor="text2" w:themeShade="80"/>
                <w:highlight w:val="yellow"/>
              </w:rPr>
              <w:t>………</w:t>
            </w:r>
            <w:r w:rsidR="007679E5" w:rsidRPr="00CE27CB">
              <w:rPr>
                <w:rFonts w:ascii="Trebuchet MS" w:hAnsi="Trebuchet MS" w:cs="Calibri"/>
                <w:b/>
                <w:color w:val="0F243E" w:themeColor="text2" w:themeShade="80"/>
                <w:highlight w:val="yellow"/>
              </w:rPr>
              <w:t xml:space="preserve"> persoane</w:t>
            </w:r>
          </w:p>
          <w:p w14:paraId="38A7BC80" w14:textId="77777777" w:rsidR="007679E5" w:rsidRPr="00CE27CB" w:rsidRDefault="007679E5" w:rsidP="006C274F">
            <w:pPr>
              <w:spacing w:after="0" w:line="240" w:lineRule="auto"/>
              <w:ind w:left="360"/>
              <w:jc w:val="both"/>
              <w:rPr>
                <w:rFonts w:ascii="Trebuchet MS" w:hAnsi="Trebuchet MS" w:cs="Calibri"/>
                <w:color w:val="0F243E" w:themeColor="text2" w:themeShade="80"/>
              </w:rPr>
            </w:pPr>
          </w:p>
        </w:tc>
      </w:tr>
      <w:tr w:rsidR="008605AD" w:rsidRPr="00CE27CB" w14:paraId="0700E752" w14:textId="77777777" w:rsidTr="00163563">
        <w:tc>
          <w:tcPr>
            <w:tcW w:w="283" w:type="pct"/>
          </w:tcPr>
          <w:p w14:paraId="4A0FBA6F" w14:textId="77777777" w:rsidR="007679E5" w:rsidRPr="00CE27CB" w:rsidRDefault="007679E5" w:rsidP="006C274F">
            <w:pPr>
              <w:widowControl w:val="0"/>
              <w:autoSpaceDE w:val="0"/>
              <w:autoSpaceDN w:val="0"/>
              <w:adjustRightInd w:val="0"/>
              <w:spacing w:after="0" w:line="240" w:lineRule="auto"/>
              <w:ind w:right="95"/>
              <w:jc w:val="highKashida"/>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CR02</w:t>
            </w:r>
          </w:p>
          <w:p w14:paraId="58702324"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371" w:type="pct"/>
            <w:vMerge/>
          </w:tcPr>
          <w:p w14:paraId="61010EB7"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1110" w:type="pct"/>
          </w:tcPr>
          <w:p w14:paraId="009E7F3E" w14:textId="77777777" w:rsidR="007679E5" w:rsidRPr="00CE27CB" w:rsidRDefault="007679E5" w:rsidP="006C274F">
            <w:pPr>
              <w:spacing w:after="0" w:line="240" w:lineRule="auto"/>
              <w:rPr>
                <w:rFonts w:ascii="Trebuchet MS" w:hAnsi="Trebuchet MS"/>
                <w:i/>
                <w:color w:val="0F243E" w:themeColor="text2" w:themeShade="80"/>
              </w:rPr>
            </w:pPr>
            <w:r w:rsidRPr="00CE27CB">
              <w:rPr>
                <w:rFonts w:ascii="Trebuchet MS" w:hAnsi="Trebuchet MS"/>
                <w:color w:val="0F243E" w:themeColor="text2" w:themeShade="80"/>
              </w:rPr>
              <w:t>Participanții șomeri care primesc o ofertă de muncă, de participare la un program de educație continuă, ucenicie sau de stagiu, la încetarea calității de participant din care:</w:t>
            </w:r>
          </w:p>
          <w:p w14:paraId="5B840B32" w14:textId="77777777" w:rsidR="007679E5" w:rsidRPr="00CE27CB" w:rsidRDefault="007679E5" w:rsidP="006C274F">
            <w:pPr>
              <w:numPr>
                <w:ilvl w:val="0"/>
                <w:numId w:val="21"/>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roma</w:t>
            </w:r>
          </w:p>
          <w:p w14:paraId="73AE544E" w14:textId="77777777" w:rsidR="007679E5" w:rsidRPr="00CE27CB" w:rsidRDefault="007679E5" w:rsidP="006C274F">
            <w:pPr>
              <w:numPr>
                <w:ilvl w:val="0"/>
                <w:numId w:val="21"/>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din zona rurală</w:t>
            </w:r>
          </w:p>
          <w:p w14:paraId="01E52329" w14:textId="77777777" w:rsidR="007679E5" w:rsidRPr="00CE27CB" w:rsidRDefault="007679E5" w:rsidP="006C274F">
            <w:pPr>
              <w:spacing w:after="0" w:line="240" w:lineRule="auto"/>
              <w:jc w:val="both"/>
              <w:rPr>
                <w:rFonts w:ascii="Trebuchet MS" w:hAnsi="Trebuchet MS" w:cs="Calibri"/>
                <w:color w:val="0F243E" w:themeColor="text2" w:themeShade="80"/>
              </w:rPr>
            </w:pPr>
            <w:r w:rsidRPr="00CE27CB">
              <w:rPr>
                <w:rFonts w:ascii="Trebuchet MS" w:hAnsi="Trebuchet MS" w:cs="EYInterstate Light"/>
                <w:i/>
                <w:iCs/>
                <w:color w:val="0F243E" w:themeColor="text2" w:themeShade="80"/>
              </w:rPr>
              <w:t xml:space="preserve">Indicatorul corespunde atât OS 1.1, cât </w:t>
            </w:r>
            <w:proofErr w:type="spellStart"/>
            <w:r w:rsidRPr="00CE27CB">
              <w:rPr>
                <w:rFonts w:ascii="Trebuchet MS" w:hAnsi="Trebuchet MS" w:cs="EYInterstate Light"/>
                <w:i/>
                <w:iCs/>
                <w:color w:val="0F243E" w:themeColor="text2" w:themeShade="80"/>
              </w:rPr>
              <w:t>şi</w:t>
            </w:r>
            <w:proofErr w:type="spellEnd"/>
            <w:r w:rsidRPr="00CE27CB">
              <w:rPr>
                <w:rFonts w:ascii="Trebuchet MS" w:hAnsi="Trebuchet MS" w:cs="EYInterstate Light"/>
                <w:i/>
                <w:iCs/>
                <w:color w:val="0F243E" w:themeColor="text2" w:themeShade="80"/>
              </w:rPr>
              <w:t xml:space="preserve"> 1.2</w:t>
            </w:r>
          </w:p>
        </w:tc>
        <w:tc>
          <w:tcPr>
            <w:tcW w:w="1062" w:type="pct"/>
          </w:tcPr>
          <w:p w14:paraId="4E8281E2" w14:textId="77777777" w:rsidR="007679E5" w:rsidRPr="00CE27CB" w:rsidRDefault="007679E5" w:rsidP="006C274F">
            <w:pPr>
              <w:spacing w:after="0" w:line="240" w:lineRule="auto"/>
              <w:ind w:right="34"/>
              <w:jc w:val="both"/>
              <w:rPr>
                <w:rFonts w:ascii="Trebuchet MS" w:hAnsi="Trebuchet MS"/>
                <w:color w:val="0F243E" w:themeColor="text2" w:themeShade="80"/>
                <w:lang w:eastAsia="en-GB"/>
              </w:rPr>
            </w:pPr>
            <w:r w:rsidRPr="00CE27CB">
              <w:rPr>
                <w:rFonts w:ascii="Trebuchet MS" w:hAnsi="Trebuchet MS" w:cs="Calibri"/>
                <w:color w:val="0F243E" w:themeColor="text2" w:themeShade="80"/>
              </w:rPr>
              <w:t>Ținta minimă pentru indicatorul</w:t>
            </w:r>
            <w:r w:rsidRPr="00CE27CB">
              <w:rPr>
                <w:rFonts w:ascii="Trebuchet MS" w:hAnsi="Trebuchet MS" w:cs="Calibri"/>
                <w:b/>
                <w:color w:val="0F243E" w:themeColor="text2" w:themeShade="80"/>
              </w:rPr>
              <w:t xml:space="preserve"> CR02</w:t>
            </w:r>
            <w:r w:rsidRPr="00CE27CB">
              <w:rPr>
                <w:rFonts w:ascii="Trebuchet MS" w:hAnsi="Trebuchet MS" w:cs="Calibri"/>
                <w:color w:val="0F243E" w:themeColor="text2" w:themeShade="80"/>
              </w:rPr>
              <w:t xml:space="preserve"> este de 50%  din indicatorul de realizare 4S1 „</w:t>
            </w:r>
            <w:r w:rsidRPr="00CE27CB">
              <w:rPr>
                <w:rFonts w:ascii="Trebuchet MS" w:hAnsi="Trebuchet MS"/>
                <w:color w:val="0F243E" w:themeColor="text2" w:themeShade="80"/>
                <w:lang w:eastAsia="en-GB"/>
              </w:rPr>
              <w:t xml:space="preserve">Tineri NEETs șomeri cu vârsta cuprinsă între     16-24 </w:t>
            </w:r>
            <w:proofErr w:type="spellStart"/>
            <w:r w:rsidRPr="00CE27CB">
              <w:rPr>
                <w:rFonts w:ascii="Trebuchet MS" w:hAnsi="Trebuchet MS"/>
                <w:color w:val="0F243E" w:themeColor="text2" w:themeShade="80"/>
                <w:lang w:eastAsia="en-GB"/>
              </w:rPr>
              <w:t>ani,care</w:t>
            </w:r>
            <w:proofErr w:type="spellEnd"/>
            <w:r w:rsidRPr="00CE27CB">
              <w:rPr>
                <w:rFonts w:ascii="Trebuchet MS" w:hAnsi="Trebuchet MS"/>
                <w:color w:val="0F243E" w:themeColor="text2" w:themeShade="80"/>
                <w:lang w:eastAsia="en-GB"/>
              </w:rPr>
              <w:t xml:space="preserve"> beneficiază de sprijin, din care:</w:t>
            </w:r>
          </w:p>
          <w:p w14:paraId="7FBD9876" w14:textId="77777777" w:rsidR="007679E5" w:rsidRPr="00CE27CB" w:rsidRDefault="007679E5" w:rsidP="006C274F">
            <w:pPr>
              <w:numPr>
                <w:ilvl w:val="0"/>
                <w:numId w:val="25"/>
              </w:numPr>
              <w:spacing w:after="0" w:line="240" w:lineRule="auto"/>
              <w:ind w:left="216" w:right="34" w:hanging="216"/>
              <w:contextualSpacing/>
              <w:jc w:val="both"/>
              <w:rPr>
                <w:rFonts w:ascii="Trebuchet MS" w:hAnsi="Trebuchet MS"/>
                <w:color w:val="0F243E" w:themeColor="text2" w:themeShade="80"/>
                <w:lang w:eastAsia="en-GB"/>
              </w:rPr>
            </w:pPr>
            <w:r w:rsidRPr="00CE27CB">
              <w:rPr>
                <w:rFonts w:ascii="Trebuchet MS" w:hAnsi="Trebuchet MS"/>
                <w:color w:val="0F243E" w:themeColor="text2" w:themeShade="80"/>
                <w:lang w:eastAsia="en-GB"/>
              </w:rPr>
              <w:t>roma</w:t>
            </w:r>
          </w:p>
          <w:p w14:paraId="278EE426" w14:textId="77777777" w:rsidR="007679E5" w:rsidRPr="00CE27CB" w:rsidRDefault="007679E5" w:rsidP="006C274F">
            <w:pPr>
              <w:numPr>
                <w:ilvl w:val="0"/>
                <w:numId w:val="25"/>
              </w:numPr>
              <w:spacing w:after="0" w:line="240" w:lineRule="auto"/>
              <w:ind w:left="216" w:hanging="216"/>
              <w:contextualSpacing/>
              <w:jc w:val="both"/>
              <w:rPr>
                <w:rFonts w:ascii="Trebuchet MS" w:hAnsi="Trebuchet MS" w:cs="Calibri"/>
                <w:color w:val="0F243E" w:themeColor="text2" w:themeShade="80"/>
              </w:rPr>
            </w:pPr>
            <w:r w:rsidRPr="00CE27CB">
              <w:rPr>
                <w:rFonts w:ascii="Trebuchet MS" w:hAnsi="Trebuchet MS"/>
                <w:color w:val="0F243E" w:themeColor="text2" w:themeShade="80"/>
                <w:lang w:eastAsia="en-GB"/>
              </w:rPr>
              <w:t>din zona rurală</w:t>
            </w:r>
          </w:p>
        </w:tc>
        <w:tc>
          <w:tcPr>
            <w:tcW w:w="237" w:type="pct"/>
            <w:vMerge/>
          </w:tcPr>
          <w:p w14:paraId="2FD35442"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512" w:type="pct"/>
            <w:vMerge/>
          </w:tcPr>
          <w:p w14:paraId="59542245"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740" w:type="pct"/>
            <w:vMerge/>
          </w:tcPr>
          <w:p w14:paraId="0BB3970C"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684" w:type="pct"/>
            <w:vMerge/>
          </w:tcPr>
          <w:p w14:paraId="03B66302" w14:textId="77777777" w:rsidR="007679E5" w:rsidRPr="00CE27CB" w:rsidRDefault="007679E5" w:rsidP="006C274F">
            <w:pPr>
              <w:spacing w:after="0" w:line="240" w:lineRule="auto"/>
              <w:jc w:val="both"/>
              <w:rPr>
                <w:rFonts w:ascii="Trebuchet MS" w:hAnsi="Trebuchet MS" w:cs="Calibri"/>
                <w:color w:val="0F243E" w:themeColor="text2" w:themeShade="80"/>
              </w:rPr>
            </w:pPr>
          </w:p>
        </w:tc>
      </w:tr>
      <w:tr w:rsidR="008605AD" w:rsidRPr="00CE27CB" w14:paraId="4B7BC9B0" w14:textId="77777777" w:rsidTr="00163563">
        <w:tc>
          <w:tcPr>
            <w:tcW w:w="283" w:type="pct"/>
          </w:tcPr>
          <w:p w14:paraId="69302782" w14:textId="77777777" w:rsidR="007679E5" w:rsidRPr="00CE27CB" w:rsidRDefault="007679E5" w:rsidP="006C274F">
            <w:pPr>
              <w:widowControl w:val="0"/>
              <w:autoSpaceDE w:val="0"/>
              <w:autoSpaceDN w:val="0"/>
              <w:adjustRightInd w:val="0"/>
              <w:spacing w:after="0" w:line="240" w:lineRule="auto"/>
              <w:ind w:right="95"/>
              <w:jc w:val="highKashida"/>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CR04</w:t>
            </w:r>
          </w:p>
        </w:tc>
        <w:tc>
          <w:tcPr>
            <w:tcW w:w="371" w:type="pct"/>
            <w:vMerge w:val="restart"/>
          </w:tcPr>
          <w:p w14:paraId="77688861"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1110" w:type="pct"/>
          </w:tcPr>
          <w:p w14:paraId="0044EF7F" w14:textId="77777777" w:rsidR="007679E5" w:rsidRPr="00CE27CB" w:rsidRDefault="007679E5" w:rsidP="006C274F">
            <w:p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Participanții șomeri de lungă durată care participă la intervenția sprijinită de ILMT până la finalizarea sa, din care:</w:t>
            </w:r>
          </w:p>
          <w:p w14:paraId="6FA49128" w14:textId="77777777" w:rsidR="007679E5" w:rsidRPr="00CE27CB" w:rsidRDefault="007679E5" w:rsidP="006C274F">
            <w:pPr>
              <w:numPr>
                <w:ilvl w:val="0"/>
                <w:numId w:val="23"/>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roma</w:t>
            </w:r>
          </w:p>
          <w:p w14:paraId="1761AA50" w14:textId="77777777" w:rsidR="007679E5" w:rsidRPr="00CE27CB" w:rsidRDefault="007679E5" w:rsidP="006C274F">
            <w:pPr>
              <w:numPr>
                <w:ilvl w:val="0"/>
                <w:numId w:val="23"/>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din zona rurală</w:t>
            </w:r>
          </w:p>
          <w:p w14:paraId="18CF8DD1" w14:textId="77777777" w:rsidR="007679E5" w:rsidRPr="00CE27CB" w:rsidRDefault="007679E5" w:rsidP="006C274F">
            <w:pPr>
              <w:spacing w:after="0" w:line="240" w:lineRule="auto"/>
              <w:rPr>
                <w:rFonts w:ascii="Trebuchet MS" w:hAnsi="Trebuchet MS"/>
                <w:color w:val="0F243E" w:themeColor="text2" w:themeShade="80"/>
              </w:rPr>
            </w:pPr>
          </w:p>
        </w:tc>
        <w:tc>
          <w:tcPr>
            <w:tcW w:w="1062" w:type="pct"/>
          </w:tcPr>
          <w:p w14:paraId="6D803ABA" w14:textId="77777777" w:rsidR="007679E5" w:rsidRPr="00CE27CB" w:rsidRDefault="007679E5" w:rsidP="006C274F">
            <w:pPr>
              <w:spacing w:after="0" w:line="240" w:lineRule="auto"/>
              <w:ind w:right="34"/>
              <w:jc w:val="both"/>
              <w:rPr>
                <w:rFonts w:ascii="Trebuchet MS" w:hAnsi="Trebuchet MS"/>
                <w:color w:val="0F243E" w:themeColor="text2" w:themeShade="80"/>
                <w:lang w:val="en-US" w:eastAsia="en-GB"/>
              </w:rPr>
            </w:pPr>
            <w:r w:rsidRPr="00CE27CB">
              <w:rPr>
                <w:rFonts w:ascii="Trebuchet MS" w:hAnsi="Trebuchet MS" w:cs="Calibri"/>
                <w:color w:val="0F243E" w:themeColor="text2" w:themeShade="80"/>
              </w:rPr>
              <w:t>Ținta minimă pentru indicatorul</w:t>
            </w:r>
            <w:r w:rsidRPr="00CE27CB">
              <w:rPr>
                <w:rFonts w:ascii="Trebuchet MS" w:hAnsi="Trebuchet MS" w:cs="Calibri"/>
                <w:b/>
                <w:color w:val="0F243E" w:themeColor="text2" w:themeShade="80"/>
              </w:rPr>
              <w:t xml:space="preserve"> CR04</w:t>
            </w:r>
            <w:r w:rsidRPr="00CE27CB">
              <w:rPr>
                <w:rFonts w:ascii="Trebuchet MS" w:hAnsi="Trebuchet MS" w:cs="Calibri"/>
                <w:color w:val="0F243E" w:themeColor="text2" w:themeShade="80"/>
              </w:rPr>
              <w:t xml:space="preserve"> este de 20%  din CR01</w:t>
            </w:r>
            <w:r w:rsidRPr="00CE27CB">
              <w:rPr>
                <w:rFonts w:ascii="Trebuchet MS" w:hAnsi="Trebuchet MS"/>
                <w:color w:val="0F243E" w:themeColor="text2" w:themeShade="80"/>
                <w:lang w:eastAsia="en-GB"/>
              </w:rPr>
              <w:t>, din care</w:t>
            </w:r>
            <w:r w:rsidRPr="00CE27CB">
              <w:rPr>
                <w:rFonts w:ascii="Trebuchet MS" w:hAnsi="Trebuchet MS"/>
                <w:color w:val="0F243E" w:themeColor="text2" w:themeShade="80"/>
                <w:lang w:val="en-US" w:eastAsia="en-GB"/>
              </w:rPr>
              <w:t>:</w:t>
            </w:r>
          </w:p>
          <w:p w14:paraId="6B59ED6D" w14:textId="77777777" w:rsidR="007679E5" w:rsidRPr="00CE27CB" w:rsidRDefault="007679E5" w:rsidP="006C274F">
            <w:pPr>
              <w:numPr>
                <w:ilvl w:val="0"/>
                <w:numId w:val="26"/>
              </w:numPr>
              <w:spacing w:after="0" w:line="240" w:lineRule="auto"/>
              <w:ind w:left="216" w:right="34" w:hanging="180"/>
              <w:contextualSpacing/>
              <w:jc w:val="both"/>
              <w:rPr>
                <w:rFonts w:ascii="Trebuchet MS" w:hAnsi="Trebuchet MS"/>
                <w:color w:val="0F243E" w:themeColor="text2" w:themeShade="80"/>
                <w:lang w:eastAsia="en-GB"/>
              </w:rPr>
            </w:pPr>
            <w:r w:rsidRPr="00CE27CB">
              <w:rPr>
                <w:rFonts w:ascii="Trebuchet MS" w:hAnsi="Trebuchet MS"/>
                <w:color w:val="0F243E" w:themeColor="text2" w:themeShade="80"/>
                <w:lang w:eastAsia="en-GB"/>
              </w:rPr>
              <w:t>roma</w:t>
            </w:r>
          </w:p>
          <w:p w14:paraId="73F6522D" w14:textId="77777777" w:rsidR="007679E5" w:rsidRPr="00CE27CB" w:rsidRDefault="007679E5" w:rsidP="006C274F">
            <w:pPr>
              <w:numPr>
                <w:ilvl w:val="0"/>
                <w:numId w:val="26"/>
              </w:numPr>
              <w:spacing w:after="0" w:line="240" w:lineRule="auto"/>
              <w:ind w:left="216" w:hanging="180"/>
              <w:jc w:val="both"/>
              <w:rPr>
                <w:rFonts w:ascii="Trebuchet MS" w:hAnsi="Trebuchet MS" w:cs="Calibri"/>
                <w:color w:val="0F243E" w:themeColor="text2" w:themeShade="80"/>
              </w:rPr>
            </w:pPr>
            <w:r w:rsidRPr="00CE27CB">
              <w:rPr>
                <w:rFonts w:ascii="Trebuchet MS" w:hAnsi="Trebuchet MS"/>
                <w:color w:val="0F243E" w:themeColor="text2" w:themeShade="80"/>
                <w:lang w:eastAsia="en-GB"/>
              </w:rPr>
              <w:t>din zona rurală</w:t>
            </w:r>
          </w:p>
          <w:p w14:paraId="4BBB719F" w14:textId="77777777" w:rsidR="007679E5" w:rsidRPr="00CE27CB" w:rsidRDefault="007679E5" w:rsidP="006C274F">
            <w:pPr>
              <w:spacing w:after="0" w:line="240" w:lineRule="auto"/>
              <w:ind w:left="360"/>
              <w:jc w:val="both"/>
              <w:rPr>
                <w:rFonts w:ascii="Trebuchet MS" w:hAnsi="Trebuchet MS" w:cs="Calibri"/>
                <w:color w:val="0F243E" w:themeColor="text2" w:themeShade="80"/>
              </w:rPr>
            </w:pPr>
          </w:p>
        </w:tc>
        <w:tc>
          <w:tcPr>
            <w:tcW w:w="237" w:type="pct"/>
          </w:tcPr>
          <w:p w14:paraId="7102C28A"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512" w:type="pct"/>
          </w:tcPr>
          <w:p w14:paraId="11EE29E9"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740" w:type="pct"/>
          </w:tcPr>
          <w:p w14:paraId="78CA9A32"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684" w:type="pct"/>
          </w:tcPr>
          <w:p w14:paraId="0F8A661B" w14:textId="77777777" w:rsidR="007679E5" w:rsidRPr="00CE27CB" w:rsidRDefault="007679E5" w:rsidP="006C274F">
            <w:pPr>
              <w:spacing w:after="0" w:line="240" w:lineRule="auto"/>
              <w:jc w:val="both"/>
              <w:rPr>
                <w:rFonts w:ascii="Trebuchet MS" w:hAnsi="Trebuchet MS" w:cs="Calibri"/>
                <w:color w:val="0F243E" w:themeColor="text2" w:themeShade="80"/>
              </w:rPr>
            </w:pPr>
          </w:p>
        </w:tc>
      </w:tr>
      <w:tr w:rsidR="008605AD" w:rsidRPr="00CE27CB" w14:paraId="41AB30EA" w14:textId="77777777" w:rsidTr="00163563">
        <w:tc>
          <w:tcPr>
            <w:tcW w:w="283" w:type="pct"/>
          </w:tcPr>
          <w:p w14:paraId="66F54166" w14:textId="77777777" w:rsidR="007679E5" w:rsidRPr="00CE27CB" w:rsidRDefault="007679E5" w:rsidP="006C274F">
            <w:pPr>
              <w:widowControl w:val="0"/>
              <w:autoSpaceDE w:val="0"/>
              <w:autoSpaceDN w:val="0"/>
              <w:adjustRightInd w:val="0"/>
              <w:spacing w:after="0" w:line="240" w:lineRule="auto"/>
              <w:ind w:right="95"/>
              <w:jc w:val="highKashida"/>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lastRenderedPageBreak/>
              <w:t>CR05</w:t>
            </w:r>
          </w:p>
          <w:p w14:paraId="69DAC570" w14:textId="77777777" w:rsidR="007679E5" w:rsidRPr="00CE27CB" w:rsidRDefault="007679E5" w:rsidP="006C274F">
            <w:pPr>
              <w:widowControl w:val="0"/>
              <w:autoSpaceDE w:val="0"/>
              <w:autoSpaceDN w:val="0"/>
              <w:adjustRightInd w:val="0"/>
              <w:spacing w:after="0" w:line="240" w:lineRule="auto"/>
              <w:ind w:right="95"/>
              <w:jc w:val="highKashida"/>
              <w:rPr>
                <w:rFonts w:ascii="Trebuchet MS" w:hAnsi="Trebuchet MS"/>
                <w:color w:val="0F243E" w:themeColor="text2" w:themeShade="80"/>
                <w:kern w:val="28"/>
                <w:lang w:eastAsia="en-GB"/>
              </w:rPr>
            </w:pPr>
          </w:p>
        </w:tc>
        <w:tc>
          <w:tcPr>
            <w:tcW w:w="371" w:type="pct"/>
            <w:vMerge/>
          </w:tcPr>
          <w:p w14:paraId="08D53C4C"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1110" w:type="pct"/>
          </w:tcPr>
          <w:p w14:paraId="7776E495" w14:textId="77777777" w:rsidR="007679E5" w:rsidRPr="00CE27CB" w:rsidRDefault="007679E5" w:rsidP="006C274F">
            <w:p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Participanții șomeri de lungă durată care primesc o ofertă de muncă, de participare la un program de educație continuă, ucenicie sau de stagiu la încetarea calității de participant, din care:</w:t>
            </w:r>
          </w:p>
          <w:p w14:paraId="272C1214" w14:textId="77777777" w:rsidR="007679E5" w:rsidRPr="00CE27CB" w:rsidRDefault="007679E5" w:rsidP="006C274F">
            <w:pPr>
              <w:numPr>
                <w:ilvl w:val="0"/>
                <w:numId w:val="23"/>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roma</w:t>
            </w:r>
          </w:p>
          <w:p w14:paraId="60BE5D1C" w14:textId="77777777" w:rsidR="007679E5" w:rsidRPr="00CE27CB" w:rsidRDefault="007679E5" w:rsidP="006C274F">
            <w:pPr>
              <w:numPr>
                <w:ilvl w:val="0"/>
                <w:numId w:val="23"/>
              </w:numPr>
              <w:spacing w:after="0" w:line="240" w:lineRule="auto"/>
              <w:rPr>
                <w:rFonts w:ascii="Trebuchet MS" w:hAnsi="Trebuchet MS"/>
                <w:i/>
                <w:color w:val="0F243E" w:themeColor="text2" w:themeShade="80"/>
              </w:rPr>
            </w:pPr>
            <w:r w:rsidRPr="00CE27CB">
              <w:rPr>
                <w:rFonts w:ascii="Trebuchet MS" w:hAnsi="Trebuchet MS"/>
                <w:color w:val="0F243E" w:themeColor="text2" w:themeShade="80"/>
              </w:rPr>
              <w:t>din zona rurală</w:t>
            </w:r>
          </w:p>
        </w:tc>
        <w:tc>
          <w:tcPr>
            <w:tcW w:w="1062" w:type="pct"/>
          </w:tcPr>
          <w:p w14:paraId="0206DED5" w14:textId="77777777" w:rsidR="007679E5" w:rsidRPr="00CE27CB" w:rsidRDefault="007679E5" w:rsidP="006C274F">
            <w:pPr>
              <w:spacing w:after="0" w:line="240" w:lineRule="auto"/>
              <w:ind w:right="34"/>
              <w:jc w:val="both"/>
              <w:rPr>
                <w:rFonts w:ascii="Trebuchet MS" w:hAnsi="Trebuchet MS"/>
                <w:color w:val="0F243E" w:themeColor="text2" w:themeShade="80"/>
                <w:lang w:val="en-US" w:eastAsia="en-GB"/>
              </w:rPr>
            </w:pPr>
            <w:r w:rsidRPr="00CE27CB">
              <w:rPr>
                <w:rFonts w:ascii="Trebuchet MS" w:hAnsi="Trebuchet MS" w:cs="Calibri"/>
                <w:color w:val="0F243E" w:themeColor="text2" w:themeShade="80"/>
              </w:rPr>
              <w:t>Ținta minimă pentru indicatorul</w:t>
            </w:r>
            <w:r w:rsidRPr="00CE27CB">
              <w:rPr>
                <w:rFonts w:ascii="Trebuchet MS" w:hAnsi="Trebuchet MS" w:cs="Calibri"/>
                <w:b/>
                <w:color w:val="0F243E" w:themeColor="text2" w:themeShade="80"/>
              </w:rPr>
              <w:t xml:space="preserve"> CR05 </w:t>
            </w:r>
            <w:r w:rsidRPr="00CE27CB">
              <w:rPr>
                <w:rFonts w:ascii="Trebuchet MS" w:hAnsi="Trebuchet MS" w:cs="Calibri"/>
                <w:color w:val="0F243E" w:themeColor="text2" w:themeShade="80"/>
              </w:rPr>
              <w:t xml:space="preserve">este de 20% din </w:t>
            </w:r>
            <w:r w:rsidRPr="00CE27CB">
              <w:rPr>
                <w:rFonts w:ascii="Trebuchet MS" w:hAnsi="Trebuchet MS" w:cs="Calibri"/>
                <w:b/>
                <w:color w:val="0F243E" w:themeColor="text2" w:themeShade="80"/>
              </w:rPr>
              <w:t>CR02</w:t>
            </w:r>
            <w:r w:rsidRPr="00CE27CB">
              <w:rPr>
                <w:rFonts w:ascii="Trebuchet MS" w:hAnsi="Trebuchet MS"/>
                <w:color w:val="0F243E" w:themeColor="text2" w:themeShade="80"/>
                <w:lang w:eastAsia="en-GB"/>
              </w:rPr>
              <w:t>, din care</w:t>
            </w:r>
            <w:r w:rsidRPr="00CE27CB">
              <w:rPr>
                <w:rFonts w:ascii="Trebuchet MS" w:hAnsi="Trebuchet MS"/>
                <w:color w:val="0F243E" w:themeColor="text2" w:themeShade="80"/>
                <w:lang w:val="en-US" w:eastAsia="en-GB"/>
              </w:rPr>
              <w:t>:</w:t>
            </w:r>
          </w:p>
          <w:p w14:paraId="5C9F34D2" w14:textId="77777777" w:rsidR="007679E5" w:rsidRPr="00CE27CB" w:rsidRDefault="007679E5" w:rsidP="006C274F">
            <w:pPr>
              <w:numPr>
                <w:ilvl w:val="0"/>
                <w:numId w:val="26"/>
              </w:numPr>
              <w:spacing w:after="0" w:line="240" w:lineRule="auto"/>
              <w:ind w:right="34"/>
              <w:contextualSpacing/>
              <w:jc w:val="both"/>
              <w:rPr>
                <w:rFonts w:ascii="Trebuchet MS" w:hAnsi="Trebuchet MS"/>
                <w:color w:val="0F243E" w:themeColor="text2" w:themeShade="80"/>
                <w:lang w:eastAsia="en-GB"/>
              </w:rPr>
            </w:pPr>
            <w:r w:rsidRPr="00CE27CB">
              <w:rPr>
                <w:rFonts w:ascii="Trebuchet MS" w:hAnsi="Trebuchet MS"/>
                <w:color w:val="0F243E" w:themeColor="text2" w:themeShade="80"/>
                <w:lang w:eastAsia="en-GB"/>
              </w:rPr>
              <w:t>roma</w:t>
            </w:r>
          </w:p>
          <w:p w14:paraId="62BA32E8" w14:textId="77777777" w:rsidR="007679E5" w:rsidRPr="00CE27CB" w:rsidRDefault="007679E5" w:rsidP="006C274F">
            <w:pPr>
              <w:numPr>
                <w:ilvl w:val="0"/>
                <w:numId w:val="26"/>
              </w:numPr>
              <w:spacing w:after="0" w:line="240" w:lineRule="auto"/>
              <w:jc w:val="both"/>
              <w:rPr>
                <w:rFonts w:ascii="Trebuchet MS" w:hAnsi="Trebuchet MS" w:cs="Calibri"/>
                <w:color w:val="0F243E" w:themeColor="text2" w:themeShade="80"/>
              </w:rPr>
            </w:pPr>
            <w:r w:rsidRPr="00CE27CB">
              <w:rPr>
                <w:rFonts w:ascii="Trebuchet MS" w:hAnsi="Trebuchet MS"/>
                <w:color w:val="0F243E" w:themeColor="text2" w:themeShade="80"/>
                <w:lang w:eastAsia="en-GB"/>
              </w:rPr>
              <w:t>din zona rurală</w:t>
            </w:r>
          </w:p>
          <w:p w14:paraId="1C3FDE3A" w14:textId="77777777" w:rsidR="007679E5" w:rsidRPr="00CE27CB" w:rsidRDefault="007679E5" w:rsidP="006C274F">
            <w:pPr>
              <w:spacing w:after="0" w:line="240" w:lineRule="auto"/>
              <w:jc w:val="both"/>
              <w:rPr>
                <w:rFonts w:ascii="Trebuchet MS" w:hAnsi="Trebuchet MS" w:cs="Calibri"/>
                <w:color w:val="0F243E" w:themeColor="text2" w:themeShade="80"/>
              </w:rPr>
            </w:pPr>
          </w:p>
          <w:p w14:paraId="593D18C8" w14:textId="77777777" w:rsidR="007679E5" w:rsidRPr="00CE27CB" w:rsidRDefault="007679E5" w:rsidP="006C274F">
            <w:pPr>
              <w:spacing w:after="0" w:line="240" w:lineRule="auto"/>
              <w:ind w:left="360"/>
              <w:jc w:val="both"/>
              <w:rPr>
                <w:rFonts w:ascii="Trebuchet MS" w:hAnsi="Trebuchet MS" w:cs="Calibri"/>
                <w:color w:val="0F243E" w:themeColor="text2" w:themeShade="80"/>
              </w:rPr>
            </w:pPr>
          </w:p>
        </w:tc>
        <w:tc>
          <w:tcPr>
            <w:tcW w:w="237" w:type="pct"/>
          </w:tcPr>
          <w:p w14:paraId="17EC95F6"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512" w:type="pct"/>
          </w:tcPr>
          <w:p w14:paraId="6A41C805"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740" w:type="pct"/>
          </w:tcPr>
          <w:p w14:paraId="78A356DB"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684" w:type="pct"/>
          </w:tcPr>
          <w:p w14:paraId="2D48171B" w14:textId="77777777" w:rsidR="007679E5" w:rsidRPr="00CE27CB" w:rsidRDefault="007679E5" w:rsidP="006C274F">
            <w:pPr>
              <w:spacing w:after="0" w:line="240" w:lineRule="auto"/>
              <w:jc w:val="both"/>
              <w:rPr>
                <w:rFonts w:ascii="Trebuchet MS" w:hAnsi="Trebuchet MS" w:cs="Calibri"/>
                <w:color w:val="0F243E" w:themeColor="text2" w:themeShade="80"/>
              </w:rPr>
            </w:pPr>
          </w:p>
        </w:tc>
      </w:tr>
      <w:tr w:rsidR="008605AD" w:rsidRPr="00CE27CB" w14:paraId="16704455" w14:textId="77777777" w:rsidTr="00163563">
        <w:tc>
          <w:tcPr>
            <w:tcW w:w="283" w:type="pct"/>
          </w:tcPr>
          <w:p w14:paraId="5F804D22" w14:textId="5106CBD1" w:rsidR="007679E5" w:rsidRPr="00CE27CB" w:rsidRDefault="005F7D2E" w:rsidP="006C274F">
            <w:pPr>
              <w:widowControl w:val="0"/>
              <w:autoSpaceDE w:val="0"/>
              <w:autoSpaceDN w:val="0"/>
              <w:adjustRightInd w:val="0"/>
              <w:spacing w:after="0" w:line="240" w:lineRule="auto"/>
              <w:ind w:right="95"/>
              <w:jc w:val="highKashida"/>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CR10</w:t>
            </w:r>
          </w:p>
        </w:tc>
        <w:tc>
          <w:tcPr>
            <w:tcW w:w="371" w:type="pct"/>
          </w:tcPr>
          <w:p w14:paraId="581C002B"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1110" w:type="pct"/>
          </w:tcPr>
          <w:p w14:paraId="453F6443" w14:textId="6D8E6A4B" w:rsidR="007679E5" w:rsidRPr="00CE27CB" w:rsidRDefault="005F7D2E" w:rsidP="006C274F">
            <w:p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 xml:space="preserve">Participanți care participă la programe de educație continuă, de formare în vederea obținerii unei diplome, de ucenicie sau de stagiu în termen de șase luni de la încetarea calității de participant, din care: </w:t>
            </w:r>
          </w:p>
          <w:p w14:paraId="2BF634BC" w14:textId="77777777" w:rsidR="007679E5" w:rsidRPr="00CE27CB" w:rsidRDefault="007679E5" w:rsidP="006C274F">
            <w:pPr>
              <w:numPr>
                <w:ilvl w:val="0"/>
                <w:numId w:val="23"/>
              </w:numPr>
              <w:spacing w:after="0" w:line="240" w:lineRule="auto"/>
              <w:ind w:left="238" w:hanging="270"/>
              <w:rPr>
                <w:rFonts w:ascii="Trebuchet MS" w:hAnsi="Trebuchet MS"/>
                <w:color w:val="0F243E" w:themeColor="text2" w:themeShade="80"/>
              </w:rPr>
            </w:pPr>
            <w:r w:rsidRPr="00CE27CB">
              <w:rPr>
                <w:rFonts w:ascii="Trebuchet MS" w:hAnsi="Trebuchet MS"/>
                <w:color w:val="0F243E" w:themeColor="text2" w:themeShade="80"/>
              </w:rPr>
              <w:t>roma</w:t>
            </w:r>
          </w:p>
          <w:p w14:paraId="1F51D456" w14:textId="77777777" w:rsidR="007679E5" w:rsidRPr="00CE27CB" w:rsidRDefault="007679E5" w:rsidP="006C274F">
            <w:pPr>
              <w:numPr>
                <w:ilvl w:val="0"/>
                <w:numId w:val="23"/>
              </w:numPr>
              <w:spacing w:after="0" w:line="240" w:lineRule="auto"/>
              <w:ind w:left="238" w:hanging="270"/>
              <w:rPr>
                <w:rFonts w:ascii="Trebuchet MS" w:hAnsi="Trebuchet MS"/>
                <w:color w:val="0F243E" w:themeColor="text2" w:themeShade="80"/>
              </w:rPr>
            </w:pPr>
            <w:r w:rsidRPr="00CE27CB">
              <w:rPr>
                <w:rFonts w:ascii="Trebuchet MS" w:hAnsi="Trebuchet MS"/>
                <w:color w:val="0F243E" w:themeColor="text2" w:themeShade="80"/>
              </w:rPr>
              <w:t xml:space="preserve">din zona rurală </w:t>
            </w:r>
          </w:p>
        </w:tc>
        <w:tc>
          <w:tcPr>
            <w:tcW w:w="1062" w:type="pct"/>
          </w:tcPr>
          <w:p w14:paraId="214B9806" w14:textId="77C94649" w:rsidR="007679E5" w:rsidRPr="00CE27CB" w:rsidRDefault="007679E5" w:rsidP="006C274F">
            <w:pPr>
              <w:spacing w:after="0" w:line="240" w:lineRule="auto"/>
              <w:ind w:right="34"/>
              <w:jc w:val="both"/>
              <w:rPr>
                <w:rFonts w:ascii="Trebuchet MS" w:hAnsi="Trebuchet MS"/>
                <w:color w:val="0F243E" w:themeColor="text2" w:themeShade="80"/>
                <w:lang w:val="en-US" w:eastAsia="en-GB"/>
              </w:rPr>
            </w:pPr>
            <w:r w:rsidRPr="00CE27CB">
              <w:rPr>
                <w:rFonts w:ascii="Trebuchet MS" w:hAnsi="Trebuchet MS" w:cs="Calibri"/>
                <w:color w:val="0F243E" w:themeColor="text2" w:themeShade="80"/>
              </w:rPr>
              <w:t>Ținta minimă pentru indicatorul</w:t>
            </w:r>
            <w:r w:rsidR="005F7D2E" w:rsidRPr="00CE27CB">
              <w:rPr>
                <w:rFonts w:ascii="Trebuchet MS" w:hAnsi="Trebuchet MS" w:cs="Calibri"/>
                <w:b/>
                <w:color w:val="0F243E" w:themeColor="text2" w:themeShade="80"/>
              </w:rPr>
              <w:t xml:space="preserve"> CR10</w:t>
            </w:r>
            <w:r w:rsidRPr="00CE27CB">
              <w:rPr>
                <w:rFonts w:ascii="Trebuchet MS" w:hAnsi="Trebuchet MS" w:cs="Calibri"/>
                <w:b/>
                <w:color w:val="0F243E" w:themeColor="text2" w:themeShade="80"/>
              </w:rPr>
              <w:t xml:space="preserve"> </w:t>
            </w:r>
            <w:r w:rsidRPr="00CE27CB">
              <w:rPr>
                <w:rFonts w:ascii="Trebuchet MS" w:hAnsi="Trebuchet MS" w:cs="Calibri"/>
                <w:color w:val="0F243E" w:themeColor="text2" w:themeShade="80"/>
              </w:rPr>
              <w:t xml:space="preserve">este de </w:t>
            </w:r>
            <w:r w:rsidR="005F7D2E" w:rsidRPr="00CE27CB">
              <w:rPr>
                <w:rFonts w:ascii="Trebuchet MS" w:hAnsi="Trebuchet MS" w:cs="Calibri"/>
                <w:color w:val="0F243E" w:themeColor="text2" w:themeShade="80"/>
                <w:highlight w:val="yellow"/>
              </w:rPr>
              <w:t>………..</w:t>
            </w:r>
            <w:r w:rsidRPr="00CE27CB">
              <w:rPr>
                <w:rFonts w:ascii="Trebuchet MS" w:hAnsi="Trebuchet MS"/>
                <w:color w:val="0F243E" w:themeColor="text2" w:themeShade="80"/>
                <w:highlight w:val="yellow"/>
                <w:lang w:eastAsia="en-GB"/>
              </w:rPr>
              <w:t>,</w:t>
            </w:r>
            <w:r w:rsidRPr="00CE27CB">
              <w:rPr>
                <w:rFonts w:ascii="Trebuchet MS" w:hAnsi="Trebuchet MS"/>
                <w:color w:val="0F243E" w:themeColor="text2" w:themeShade="80"/>
                <w:lang w:eastAsia="en-GB"/>
              </w:rPr>
              <w:t xml:space="preserve"> din care</w:t>
            </w:r>
            <w:r w:rsidRPr="00CE27CB">
              <w:rPr>
                <w:rFonts w:ascii="Trebuchet MS" w:hAnsi="Trebuchet MS"/>
                <w:color w:val="0F243E" w:themeColor="text2" w:themeShade="80"/>
                <w:lang w:val="en-US" w:eastAsia="en-GB"/>
              </w:rPr>
              <w:t>:</w:t>
            </w:r>
          </w:p>
          <w:p w14:paraId="6C13DB2B" w14:textId="77777777" w:rsidR="007679E5" w:rsidRPr="00CE27CB" w:rsidRDefault="007679E5" w:rsidP="006C274F">
            <w:pPr>
              <w:numPr>
                <w:ilvl w:val="0"/>
                <w:numId w:val="26"/>
              </w:numPr>
              <w:spacing w:after="0" w:line="240" w:lineRule="auto"/>
              <w:ind w:left="306" w:right="34" w:hanging="270"/>
              <w:contextualSpacing/>
              <w:jc w:val="both"/>
              <w:rPr>
                <w:rFonts w:ascii="Trebuchet MS" w:hAnsi="Trebuchet MS"/>
                <w:color w:val="0F243E" w:themeColor="text2" w:themeShade="80"/>
                <w:lang w:eastAsia="en-GB"/>
              </w:rPr>
            </w:pPr>
            <w:r w:rsidRPr="00CE27CB">
              <w:rPr>
                <w:rFonts w:ascii="Trebuchet MS" w:hAnsi="Trebuchet MS"/>
                <w:color w:val="0F243E" w:themeColor="text2" w:themeShade="80"/>
                <w:lang w:eastAsia="en-GB"/>
              </w:rPr>
              <w:t>roma</w:t>
            </w:r>
          </w:p>
          <w:p w14:paraId="50CBFB47" w14:textId="77777777" w:rsidR="007679E5" w:rsidRPr="00CE27CB" w:rsidRDefault="007679E5" w:rsidP="006C274F">
            <w:pPr>
              <w:numPr>
                <w:ilvl w:val="0"/>
                <w:numId w:val="26"/>
              </w:numPr>
              <w:spacing w:after="0" w:line="240" w:lineRule="auto"/>
              <w:ind w:left="306" w:hanging="270"/>
              <w:jc w:val="both"/>
              <w:rPr>
                <w:rFonts w:ascii="Trebuchet MS" w:hAnsi="Trebuchet MS" w:cs="Calibri"/>
                <w:color w:val="0F243E" w:themeColor="text2" w:themeShade="80"/>
              </w:rPr>
            </w:pPr>
            <w:r w:rsidRPr="00CE27CB">
              <w:rPr>
                <w:rFonts w:ascii="Trebuchet MS" w:hAnsi="Trebuchet MS"/>
                <w:color w:val="0F243E" w:themeColor="text2" w:themeShade="80"/>
                <w:lang w:eastAsia="en-GB"/>
              </w:rPr>
              <w:t>din zona rurală</w:t>
            </w:r>
          </w:p>
          <w:p w14:paraId="3C73B9F8" w14:textId="77777777" w:rsidR="007679E5" w:rsidRPr="00CE27CB" w:rsidRDefault="007679E5" w:rsidP="006C274F">
            <w:pPr>
              <w:spacing w:after="0" w:line="240" w:lineRule="auto"/>
              <w:ind w:right="34"/>
              <w:jc w:val="both"/>
              <w:rPr>
                <w:rFonts w:ascii="Trebuchet MS" w:hAnsi="Trebuchet MS" w:cs="Calibri"/>
                <w:color w:val="0F243E" w:themeColor="text2" w:themeShade="80"/>
              </w:rPr>
            </w:pPr>
          </w:p>
        </w:tc>
        <w:tc>
          <w:tcPr>
            <w:tcW w:w="237" w:type="pct"/>
          </w:tcPr>
          <w:p w14:paraId="3EB23D81"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512" w:type="pct"/>
          </w:tcPr>
          <w:p w14:paraId="56EE529B"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740" w:type="pct"/>
          </w:tcPr>
          <w:p w14:paraId="0FE3EEDC"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684" w:type="pct"/>
          </w:tcPr>
          <w:p w14:paraId="364F2CA3" w14:textId="77777777" w:rsidR="007679E5" w:rsidRPr="00CE27CB" w:rsidRDefault="007679E5" w:rsidP="006C274F">
            <w:pPr>
              <w:spacing w:after="0" w:line="240" w:lineRule="auto"/>
              <w:jc w:val="both"/>
              <w:rPr>
                <w:rFonts w:ascii="Trebuchet MS" w:hAnsi="Trebuchet MS" w:cs="Calibri"/>
                <w:color w:val="0F243E" w:themeColor="text2" w:themeShade="80"/>
              </w:rPr>
            </w:pPr>
          </w:p>
        </w:tc>
      </w:tr>
      <w:tr w:rsidR="008605AD" w:rsidRPr="00CE27CB" w14:paraId="299C9447" w14:textId="77777777" w:rsidTr="00163563">
        <w:tc>
          <w:tcPr>
            <w:tcW w:w="283" w:type="pct"/>
          </w:tcPr>
          <w:p w14:paraId="6BFA1F8F" w14:textId="77777777" w:rsidR="007679E5" w:rsidRPr="00CE27CB" w:rsidRDefault="007679E5" w:rsidP="006C274F">
            <w:pPr>
              <w:widowControl w:val="0"/>
              <w:autoSpaceDE w:val="0"/>
              <w:autoSpaceDN w:val="0"/>
              <w:adjustRightInd w:val="0"/>
              <w:spacing w:after="0" w:line="240" w:lineRule="auto"/>
              <w:ind w:right="95"/>
              <w:jc w:val="highKashida"/>
              <w:rPr>
                <w:rFonts w:ascii="Trebuchet MS" w:hAnsi="Trebuchet MS"/>
                <w:color w:val="0F243E" w:themeColor="text2" w:themeShade="80"/>
                <w:kern w:val="28"/>
                <w:lang w:eastAsia="en-GB"/>
              </w:rPr>
            </w:pPr>
            <w:r w:rsidRPr="00CE27CB">
              <w:rPr>
                <w:rFonts w:ascii="Trebuchet MS" w:hAnsi="Trebuchet MS"/>
                <w:color w:val="0F243E" w:themeColor="text2" w:themeShade="80"/>
                <w:kern w:val="28"/>
                <w:lang w:eastAsia="en-GB"/>
              </w:rPr>
              <w:t>CR11</w:t>
            </w:r>
          </w:p>
        </w:tc>
        <w:tc>
          <w:tcPr>
            <w:tcW w:w="371" w:type="pct"/>
          </w:tcPr>
          <w:p w14:paraId="75999101"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1110" w:type="pct"/>
          </w:tcPr>
          <w:p w14:paraId="1F5CCE79" w14:textId="77777777" w:rsidR="007679E5" w:rsidRPr="00CE27CB" w:rsidRDefault="007679E5" w:rsidP="006C274F">
            <w:p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Persoanele care, în termen de șase luni de la încetarea calității de participant, obțin un loc de muncă</w:t>
            </w:r>
            <w:r w:rsidRPr="00CE27CB">
              <w:rPr>
                <w:rStyle w:val="Referinnotdesubsol"/>
                <w:rFonts w:ascii="Trebuchet MS" w:hAnsi="Trebuchet MS"/>
                <w:color w:val="0F243E" w:themeColor="text2" w:themeShade="80"/>
                <w:sz w:val="22"/>
                <w:szCs w:val="22"/>
              </w:rPr>
              <w:footnoteReference w:id="4"/>
            </w:r>
            <w:r w:rsidRPr="00CE27CB">
              <w:rPr>
                <w:rFonts w:ascii="Trebuchet MS" w:hAnsi="Trebuchet MS"/>
                <w:color w:val="0F243E" w:themeColor="text2" w:themeShade="80"/>
              </w:rPr>
              <w:t xml:space="preserve"> , din care:</w:t>
            </w:r>
          </w:p>
          <w:p w14:paraId="4669BC37" w14:textId="77777777" w:rsidR="007679E5" w:rsidRPr="00CE27CB" w:rsidRDefault="007679E5" w:rsidP="006C274F">
            <w:pPr>
              <w:numPr>
                <w:ilvl w:val="0"/>
                <w:numId w:val="23"/>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t>roma</w:t>
            </w:r>
          </w:p>
          <w:p w14:paraId="61667606" w14:textId="77777777" w:rsidR="007679E5" w:rsidRPr="00CE27CB" w:rsidRDefault="007679E5" w:rsidP="006C274F">
            <w:pPr>
              <w:numPr>
                <w:ilvl w:val="0"/>
                <w:numId w:val="23"/>
              </w:numPr>
              <w:spacing w:after="0" w:line="240" w:lineRule="auto"/>
              <w:rPr>
                <w:rFonts w:ascii="Trebuchet MS" w:hAnsi="Trebuchet MS"/>
                <w:color w:val="0F243E" w:themeColor="text2" w:themeShade="80"/>
              </w:rPr>
            </w:pPr>
            <w:r w:rsidRPr="00CE27CB">
              <w:rPr>
                <w:rFonts w:ascii="Trebuchet MS" w:hAnsi="Trebuchet MS"/>
                <w:color w:val="0F243E" w:themeColor="text2" w:themeShade="80"/>
              </w:rPr>
              <w:lastRenderedPageBreak/>
              <w:t>din zona rurală</w:t>
            </w:r>
          </w:p>
          <w:p w14:paraId="32CAC189" w14:textId="77777777" w:rsidR="007679E5" w:rsidRPr="00CE27CB" w:rsidRDefault="007679E5" w:rsidP="006C274F">
            <w:pPr>
              <w:spacing w:after="0" w:line="240" w:lineRule="auto"/>
              <w:rPr>
                <w:rFonts w:ascii="Trebuchet MS" w:hAnsi="Trebuchet MS"/>
                <w:color w:val="0F243E" w:themeColor="text2" w:themeShade="80"/>
              </w:rPr>
            </w:pPr>
          </w:p>
        </w:tc>
        <w:tc>
          <w:tcPr>
            <w:tcW w:w="1062" w:type="pct"/>
          </w:tcPr>
          <w:p w14:paraId="276F7A31" w14:textId="77777777" w:rsidR="007679E5" w:rsidRPr="00CE27CB" w:rsidRDefault="007679E5" w:rsidP="006C274F">
            <w:pPr>
              <w:spacing w:after="0" w:line="240" w:lineRule="auto"/>
              <w:ind w:right="34"/>
              <w:jc w:val="both"/>
              <w:rPr>
                <w:rFonts w:ascii="Trebuchet MS" w:hAnsi="Trebuchet MS"/>
                <w:color w:val="0F243E" w:themeColor="text2" w:themeShade="80"/>
                <w:lang w:val="en-US" w:eastAsia="en-GB"/>
              </w:rPr>
            </w:pPr>
            <w:r w:rsidRPr="00CE27CB">
              <w:rPr>
                <w:rFonts w:ascii="Trebuchet MS" w:hAnsi="Trebuchet MS" w:cs="Calibri"/>
                <w:color w:val="0F243E" w:themeColor="text2" w:themeShade="80"/>
              </w:rPr>
              <w:lastRenderedPageBreak/>
              <w:t>Ținta minimă pentru indicatorul</w:t>
            </w:r>
            <w:r w:rsidRPr="00CE27CB">
              <w:rPr>
                <w:rFonts w:ascii="Trebuchet MS" w:hAnsi="Trebuchet MS" w:cs="Calibri"/>
                <w:b/>
                <w:color w:val="0F243E" w:themeColor="text2" w:themeShade="80"/>
              </w:rPr>
              <w:t xml:space="preserve"> CR011</w:t>
            </w:r>
            <w:r w:rsidRPr="00CE27CB">
              <w:rPr>
                <w:rFonts w:ascii="Trebuchet MS" w:hAnsi="Trebuchet MS" w:cs="Calibri"/>
                <w:color w:val="0F243E" w:themeColor="text2" w:themeShade="80"/>
              </w:rPr>
              <w:t xml:space="preserve"> este de 50%  din indicatorul de realizare 4S1 „</w:t>
            </w:r>
            <w:r w:rsidRPr="00CE27CB">
              <w:rPr>
                <w:rFonts w:ascii="Trebuchet MS" w:hAnsi="Trebuchet MS"/>
                <w:color w:val="0F243E" w:themeColor="text2" w:themeShade="80"/>
                <w:lang w:eastAsia="en-GB"/>
              </w:rPr>
              <w:t xml:space="preserve">Tineri NEETs șomeri cu vârsta </w:t>
            </w:r>
            <w:r w:rsidRPr="00CE27CB">
              <w:rPr>
                <w:rFonts w:ascii="Trebuchet MS" w:hAnsi="Trebuchet MS"/>
                <w:color w:val="0F243E" w:themeColor="text2" w:themeShade="80"/>
                <w:lang w:eastAsia="en-GB"/>
              </w:rPr>
              <w:lastRenderedPageBreak/>
              <w:t xml:space="preserve">cuprinsă între 16-24 </w:t>
            </w:r>
            <w:proofErr w:type="spellStart"/>
            <w:r w:rsidRPr="00CE27CB">
              <w:rPr>
                <w:rFonts w:ascii="Trebuchet MS" w:hAnsi="Trebuchet MS"/>
                <w:color w:val="0F243E" w:themeColor="text2" w:themeShade="80"/>
                <w:lang w:eastAsia="en-GB"/>
              </w:rPr>
              <w:t>ani,care</w:t>
            </w:r>
            <w:proofErr w:type="spellEnd"/>
            <w:r w:rsidRPr="00CE27CB">
              <w:rPr>
                <w:rFonts w:ascii="Trebuchet MS" w:hAnsi="Trebuchet MS"/>
                <w:color w:val="0F243E" w:themeColor="text2" w:themeShade="80"/>
                <w:lang w:eastAsia="en-GB"/>
              </w:rPr>
              <w:t xml:space="preserve"> beneficiază de sprijin, din care</w:t>
            </w:r>
            <w:r w:rsidRPr="00CE27CB">
              <w:rPr>
                <w:rFonts w:ascii="Trebuchet MS" w:hAnsi="Trebuchet MS"/>
                <w:color w:val="0F243E" w:themeColor="text2" w:themeShade="80"/>
                <w:lang w:val="en-US" w:eastAsia="en-GB"/>
              </w:rPr>
              <w:t>:</w:t>
            </w:r>
          </w:p>
          <w:p w14:paraId="7AAF5FF8" w14:textId="77777777" w:rsidR="007679E5" w:rsidRPr="00CE27CB" w:rsidRDefault="007679E5" w:rsidP="006C274F">
            <w:pPr>
              <w:numPr>
                <w:ilvl w:val="0"/>
                <w:numId w:val="26"/>
              </w:numPr>
              <w:spacing w:after="0" w:line="240" w:lineRule="auto"/>
              <w:ind w:right="34"/>
              <w:contextualSpacing/>
              <w:jc w:val="both"/>
              <w:rPr>
                <w:rFonts w:ascii="Trebuchet MS" w:hAnsi="Trebuchet MS"/>
                <w:color w:val="0F243E" w:themeColor="text2" w:themeShade="80"/>
                <w:lang w:eastAsia="en-GB"/>
              </w:rPr>
            </w:pPr>
            <w:r w:rsidRPr="00CE27CB">
              <w:rPr>
                <w:rFonts w:ascii="Trebuchet MS" w:hAnsi="Trebuchet MS"/>
                <w:color w:val="0F243E" w:themeColor="text2" w:themeShade="80"/>
                <w:lang w:eastAsia="en-GB"/>
              </w:rPr>
              <w:t>roma</w:t>
            </w:r>
          </w:p>
          <w:p w14:paraId="3501B9CF" w14:textId="77777777" w:rsidR="007679E5" w:rsidRPr="00CE27CB" w:rsidRDefault="007679E5" w:rsidP="006C274F">
            <w:pPr>
              <w:numPr>
                <w:ilvl w:val="0"/>
                <w:numId w:val="26"/>
              </w:numPr>
              <w:spacing w:after="0" w:line="240" w:lineRule="auto"/>
              <w:jc w:val="both"/>
              <w:rPr>
                <w:rFonts w:ascii="Trebuchet MS" w:hAnsi="Trebuchet MS" w:cs="Calibri"/>
                <w:color w:val="0F243E" w:themeColor="text2" w:themeShade="80"/>
              </w:rPr>
            </w:pPr>
            <w:r w:rsidRPr="00CE27CB">
              <w:rPr>
                <w:rFonts w:ascii="Trebuchet MS" w:hAnsi="Trebuchet MS"/>
                <w:color w:val="0F243E" w:themeColor="text2" w:themeShade="80"/>
                <w:lang w:eastAsia="en-GB"/>
              </w:rPr>
              <w:t>din zona rurală</w:t>
            </w:r>
          </w:p>
          <w:p w14:paraId="1E4218D6"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237" w:type="pct"/>
          </w:tcPr>
          <w:p w14:paraId="68BF8D07"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512" w:type="pct"/>
          </w:tcPr>
          <w:p w14:paraId="179223BB"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740" w:type="pct"/>
          </w:tcPr>
          <w:p w14:paraId="5C717CC5" w14:textId="77777777" w:rsidR="007679E5" w:rsidRPr="00CE27CB" w:rsidRDefault="007679E5" w:rsidP="006C274F">
            <w:pPr>
              <w:spacing w:after="0" w:line="240" w:lineRule="auto"/>
              <w:jc w:val="both"/>
              <w:rPr>
                <w:rFonts w:ascii="Trebuchet MS" w:hAnsi="Trebuchet MS" w:cs="Calibri"/>
                <w:color w:val="0F243E" w:themeColor="text2" w:themeShade="80"/>
              </w:rPr>
            </w:pPr>
          </w:p>
        </w:tc>
        <w:tc>
          <w:tcPr>
            <w:tcW w:w="684" w:type="pct"/>
          </w:tcPr>
          <w:p w14:paraId="08CC887B" w14:textId="77777777" w:rsidR="007679E5" w:rsidRPr="00CE27CB" w:rsidRDefault="007679E5" w:rsidP="006C274F">
            <w:pPr>
              <w:spacing w:after="0" w:line="240" w:lineRule="auto"/>
              <w:jc w:val="both"/>
              <w:rPr>
                <w:rFonts w:ascii="Trebuchet MS" w:hAnsi="Trebuchet MS" w:cs="Calibri"/>
                <w:color w:val="0F243E" w:themeColor="text2" w:themeShade="80"/>
              </w:rPr>
            </w:pPr>
          </w:p>
        </w:tc>
      </w:tr>
    </w:tbl>
    <w:p w14:paraId="0B227BDD" w14:textId="77777777" w:rsidR="00584842" w:rsidRPr="00CE27CB" w:rsidRDefault="00584842" w:rsidP="006C274F">
      <w:pPr>
        <w:spacing w:after="0" w:line="240" w:lineRule="auto"/>
        <w:jc w:val="both"/>
        <w:rPr>
          <w:rFonts w:ascii="Trebuchet MS" w:hAnsi="Trebuchet MS"/>
          <w:color w:val="0F243E" w:themeColor="text2" w:themeShade="80"/>
        </w:rPr>
        <w:sectPr w:rsidR="00584842" w:rsidRPr="00CE27CB" w:rsidSect="00584842">
          <w:pgSz w:w="16838" w:h="11906" w:orient="landscape"/>
          <w:pgMar w:top="1282" w:right="288" w:bottom="994" w:left="562" w:header="130" w:footer="706" w:gutter="0"/>
          <w:cols w:space="708"/>
          <w:docGrid w:linePitch="360"/>
        </w:sectPr>
      </w:pPr>
    </w:p>
    <w:p w14:paraId="29FF9834" w14:textId="1E49AA99" w:rsidR="007679E5" w:rsidRPr="00CE27CB" w:rsidRDefault="007679E5" w:rsidP="006C274F">
      <w:pPr>
        <w:spacing w:after="0" w:line="240" w:lineRule="auto"/>
        <w:jc w:val="both"/>
        <w:rPr>
          <w:rFonts w:ascii="Trebuchet MS" w:hAnsi="Trebuchet MS"/>
          <w:color w:val="0F243E" w:themeColor="text2" w:themeShade="80"/>
        </w:rPr>
      </w:pPr>
    </w:p>
    <w:p w14:paraId="259741A7" w14:textId="77777777" w:rsidR="00CC77F8" w:rsidRPr="00CE27CB" w:rsidRDefault="00CC77F8"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Definițiile indicatorilor de rezultat și realizare se regăsesc în Anexa 1 la prezentul ghid.</w:t>
      </w:r>
    </w:p>
    <w:p w14:paraId="4937B45E" w14:textId="77777777" w:rsidR="00960B88" w:rsidRPr="00CE27CB" w:rsidRDefault="00960B88" w:rsidP="006C274F">
      <w:pPr>
        <w:spacing w:after="0" w:line="240" w:lineRule="auto"/>
        <w:jc w:val="both"/>
        <w:rPr>
          <w:rFonts w:ascii="Trebuchet MS" w:hAnsi="Trebuchet MS"/>
          <w:b/>
          <w:color w:val="0F243E" w:themeColor="text2" w:themeShade="80"/>
          <w:kern w:val="1"/>
          <w:u w:val="single"/>
        </w:rPr>
      </w:pPr>
      <w:r w:rsidRPr="00CE27CB">
        <w:rPr>
          <w:rFonts w:ascii="Trebuchet MS" w:hAnsi="Trebuchet MS"/>
          <w:b/>
          <w:color w:val="0F243E" w:themeColor="text2" w:themeShade="80"/>
        </w:rPr>
        <w:t>Raportarea indicatorilor:</w:t>
      </w:r>
    </w:p>
    <w:p w14:paraId="790F5FBF" w14:textId="77777777" w:rsidR="00960B88" w:rsidRPr="00CE27CB" w:rsidRDefault="00960B88"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Conform Regulamentului (UE) nr. 1304/2013, „Participanți” sunt </w:t>
      </w:r>
      <w:r w:rsidRPr="00CE27CB">
        <w:rPr>
          <w:rFonts w:ascii="Trebuchet MS" w:hAnsi="Trebuchet MS"/>
          <w:i/>
          <w:color w:val="0F243E" w:themeColor="text2"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5DD92E47" w14:textId="77777777" w:rsidR="00960B88" w:rsidRPr="00CE27CB" w:rsidRDefault="00960B88"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Conform Regulamentului (UE) nr. 1304/2013, art. 5 </w:t>
      </w:r>
      <w:r w:rsidRPr="00CE27CB">
        <w:rPr>
          <w:rFonts w:ascii="Trebuchet MS" w:hAnsi="Trebuchet MS"/>
          <w:i/>
          <w:color w:val="0F243E" w:themeColor="text2" w:themeShade="80"/>
        </w:rPr>
        <w:t xml:space="preserve">”Toți indicatorii comuni de realizare și de rezultat trebuie raportați pentru toate prioritățile de investiții”. </w:t>
      </w:r>
      <w:r w:rsidRPr="00CE27CB">
        <w:rPr>
          <w:rFonts w:ascii="Trebuchet MS" w:hAnsi="Trebuchet MS"/>
          <w:color w:val="0F243E" w:themeColor="text2" w:themeShade="80"/>
        </w:rPr>
        <w:t xml:space="preserve">Pentru a răspunde acestei cerințe, solicitantul va avea obligația raportării indicatorilor comuni, conform </w:t>
      </w:r>
      <w:r w:rsidRPr="00CE27CB">
        <w:rPr>
          <w:rFonts w:ascii="Trebuchet MS" w:hAnsi="Trebuchet MS"/>
          <w:b/>
          <w:color w:val="0F243E" w:themeColor="text2" w:themeShade="80"/>
        </w:rPr>
        <w:t>ghidului de raportare indicatori (comuni și specifici de program).</w:t>
      </w:r>
    </w:p>
    <w:p w14:paraId="6FD1386D" w14:textId="77777777" w:rsidR="00960B88" w:rsidRPr="00CE27CB" w:rsidRDefault="00960B88"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Toate datele aferente indicatorilor privind participanții trebuie raportate conform atributelor </w:t>
      </w:r>
      <w:proofErr w:type="spellStart"/>
      <w:r w:rsidRPr="00CE27CB">
        <w:rPr>
          <w:rFonts w:ascii="Trebuchet MS" w:hAnsi="Trebuchet MS"/>
          <w:color w:val="0F243E" w:themeColor="text2" w:themeShade="80"/>
        </w:rPr>
        <w:t>menţionate</w:t>
      </w:r>
      <w:proofErr w:type="spellEnd"/>
      <w:r w:rsidRPr="00CE27CB">
        <w:rPr>
          <w:rFonts w:ascii="Trebuchet MS" w:hAnsi="Trebuchet MS"/>
          <w:color w:val="0F243E" w:themeColor="text2" w:themeShade="80"/>
        </w:rPr>
        <w:t xml:space="preserve"> în anexa I a Regulamentului 1304/2013 ) </w:t>
      </w:r>
    </w:p>
    <w:p w14:paraId="486E973F" w14:textId="77777777" w:rsidR="00960B88" w:rsidRPr="00CE27CB" w:rsidRDefault="00960B88"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55AD2A38" w14:textId="77777777" w:rsidR="00960B88" w:rsidRPr="00CE27CB" w:rsidRDefault="00960B88" w:rsidP="006C274F">
      <w:pPr>
        <w:spacing w:after="0" w:line="240" w:lineRule="auto"/>
        <w:jc w:val="both"/>
        <w:rPr>
          <w:rFonts w:ascii="Trebuchet MS" w:hAnsi="Trebuchet MS"/>
          <w:b/>
          <w:color w:val="0F243E" w:themeColor="text2" w:themeShade="80"/>
          <w:kern w:val="1"/>
          <w:u w:val="single"/>
        </w:rPr>
      </w:pPr>
      <w:r w:rsidRPr="00CE27CB">
        <w:rPr>
          <w:rFonts w:ascii="Trebuchet MS" w:hAnsi="Trebuchet MS"/>
          <w:b/>
          <w:color w:val="0F243E" w:themeColor="text2" w:themeShade="80"/>
          <w:kern w:val="1"/>
          <w:u w:val="single"/>
        </w:rPr>
        <w:t xml:space="preserve">Toți indicatorii menționați în prezentul apel de proiecte sunt obligatorii. </w:t>
      </w:r>
    </w:p>
    <w:p w14:paraId="6F399A7B" w14:textId="2486B803" w:rsidR="00960B88" w:rsidRPr="00CE27CB" w:rsidRDefault="00AA7FD2" w:rsidP="006C274F">
      <w:pPr>
        <w:spacing w:after="0" w:line="240" w:lineRule="auto"/>
        <w:jc w:val="both"/>
        <w:rPr>
          <w:rFonts w:ascii="Trebuchet MS" w:hAnsi="Trebuchet MS"/>
          <w:color w:val="0F243E" w:themeColor="text2" w:themeShade="80"/>
        </w:rPr>
      </w:pPr>
      <w:r w:rsidRPr="00CE27CB">
        <w:rPr>
          <w:rFonts w:ascii="Trebuchet MS" w:hAnsi="Trebuchet MS" w:cs="Calibri"/>
          <w:color w:val="0F243E" w:themeColor="text2" w:themeShade="80"/>
        </w:rPr>
        <w:t xml:space="preserve">După semnarea contractului de </w:t>
      </w:r>
      <w:proofErr w:type="spellStart"/>
      <w:r w:rsidRPr="00CE27CB">
        <w:rPr>
          <w:rFonts w:ascii="Trebuchet MS" w:hAnsi="Trebuchet MS" w:cs="Calibri"/>
          <w:color w:val="0F243E" w:themeColor="text2" w:themeShade="80"/>
        </w:rPr>
        <w:t>finanţare</w:t>
      </w:r>
      <w:proofErr w:type="spellEnd"/>
      <w:r w:rsidRPr="00CE27CB">
        <w:rPr>
          <w:rFonts w:ascii="Trebuchet MS" w:hAnsi="Trebuchet MS" w:cs="Calibri"/>
          <w:color w:val="0F243E" w:themeColor="text2" w:themeShade="80"/>
        </w:rPr>
        <w:t xml:space="preserve"> nerambursabilă cu AM/OI responsabil, dumneavoastră, în calitate de beneficiar, va trebui să demarați procedurile legale în vederea înregistrării ca operator de date cu caracter personal.</w:t>
      </w:r>
      <w:r w:rsidRPr="00CE27CB">
        <w:rPr>
          <w:rFonts w:ascii="Trebuchet MS" w:hAnsi="Trebuchet MS"/>
          <w:color w:val="0F243E" w:themeColor="text2" w:themeShade="80"/>
        </w:rPr>
        <w:t xml:space="preserve"> </w:t>
      </w:r>
      <w:proofErr w:type="spellStart"/>
      <w:r w:rsidR="00960B88" w:rsidRPr="00CE27CB">
        <w:rPr>
          <w:rFonts w:ascii="Trebuchet MS" w:hAnsi="Trebuchet MS"/>
          <w:color w:val="0F243E" w:themeColor="text2" w:themeShade="80"/>
        </w:rPr>
        <w:t>Participanţii</w:t>
      </w:r>
      <w:proofErr w:type="spellEnd"/>
      <w:r w:rsidR="00960B88" w:rsidRPr="00CE27CB">
        <w:rPr>
          <w:rFonts w:ascii="Trebuchet MS" w:hAnsi="Trebuchet MS"/>
          <w:color w:val="0F243E" w:themeColor="text2" w:themeShade="80"/>
        </w:rPr>
        <w:t xml:space="preserve">, în conformitate cu prevederile legale în vigoare, vor semna o </w:t>
      </w:r>
      <w:proofErr w:type="spellStart"/>
      <w:r w:rsidR="00960B88" w:rsidRPr="00CE27CB">
        <w:rPr>
          <w:rFonts w:ascii="Trebuchet MS" w:hAnsi="Trebuchet MS"/>
          <w:color w:val="0F243E" w:themeColor="text2" w:themeShade="80"/>
        </w:rPr>
        <w:t>declaraţie</w:t>
      </w:r>
      <w:proofErr w:type="spellEnd"/>
      <w:r w:rsidR="00960B88" w:rsidRPr="00CE27CB">
        <w:rPr>
          <w:rFonts w:ascii="Trebuchet MS" w:hAnsi="Trebuchet MS"/>
          <w:color w:val="0F243E" w:themeColor="text2" w:themeShade="80"/>
        </w:rPr>
        <w:t xml:space="preserve"> prin care </w:t>
      </w:r>
      <w:proofErr w:type="spellStart"/>
      <w:r w:rsidR="00960B88" w:rsidRPr="00CE27CB">
        <w:rPr>
          <w:rFonts w:ascii="Trebuchet MS" w:hAnsi="Trebuchet MS"/>
          <w:color w:val="0F243E" w:themeColor="text2" w:themeShade="80"/>
        </w:rPr>
        <w:t>îşi</w:t>
      </w:r>
      <w:proofErr w:type="spellEnd"/>
      <w:r w:rsidR="00960B88" w:rsidRPr="00CE27CB">
        <w:rPr>
          <w:rFonts w:ascii="Trebuchet MS" w:hAnsi="Trebuchet MS"/>
          <w:color w:val="0F243E" w:themeColor="text2" w:themeShade="80"/>
        </w:rPr>
        <w:t xml:space="preserve"> dau acordul privind utilizarea </w:t>
      </w:r>
      <w:proofErr w:type="spellStart"/>
      <w:r w:rsidR="00960B88" w:rsidRPr="00CE27CB">
        <w:rPr>
          <w:rFonts w:ascii="Trebuchet MS" w:hAnsi="Trebuchet MS"/>
          <w:color w:val="0F243E" w:themeColor="text2" w:themeShade="80"/>
        </w:rPr>
        <w:t>şi</w:t>
      </w:r>
      <w:proofErr w:type="spellEnd"/>
      <w:r w:rsidR="00960B88" w:rsidRPr="00CE27CB">
        <w:rPr>
          <w:rFonts w:ascii="Trebuchet MS" w:hAnsi="Trebuchet MS"/>
          <w:color w:val="0F243E" w:themeColor="text2" w:themeShade="80"/>
        </w:rPr>
        <w:t xml:space="preserve"> publicarea datelor personale.</w:t>
      </w:r>
    </w:p>
    <w:p w14:paraId="5EA8EE06" w14:textId="77777777" w:rsidR="004C01B8" w:rsidRPr="00CE27CB" w:rsidRDefault="004C01B8" w:rsidP="006C274F">
      <w:pPr>
        <w:spacing w:after="0" w:line="240" w:lineRule="auto"/>
        <w:rPr>
          <w:rFonts w:ascii="Trebuchet MS" w:hAnsi="Trebuchet MS"/>
          <w:b/>
          <w:color w:val="0F243E" w:themeColor="text2" w:themeShade="80"/>
        </w:rPr>
      </w:pPr>
    </w:p>
    <w:p w14:paraId="0EFBB76A" w14:textId="20BEC413" w:rsidR="00FB6488" w:rsidRPr="00CE27CB" w:rsidRDefault="00FB6488" w:rsidP="006C274F">
      <w:pPr>
        <w:spacing w:after="0" w:line="240" w:lineRule="auto"/>
        <w:rPr>
          <w:rFonts w:ascii="Trebuchet MS" w:hAnsi="Trebuchet MS"/>
          <w:b/>
          <w:color w:val="0F243E" w:themeColor="text2" w:themeShade="80"/>
        </w:rPr>
      </w:pPr>
      <w:bookmarkStart w:id="12" w:name="_Toc422156791"/>
      <w:bookmarkStart w:id="13" w:name="_Toc422157543"/>
      <w:bookmarkStart w:id="14" w:name="_Toc422229808"/>
      <w:bookmarkStart w:id="15" w:name="_Toc422230090"/>
      <w:bookmarkEnd w:id="12"/>
      <w:bookmarkEnd w:id="13"/>
      <w:bookmarkEnd w:id="14"/>
      <w:bookmarkEnd w:id="15"/>
      <w:r w:rsidRPr="00CE27CB">
        <w:rPr>
          <w:rFonts w:ascii="Trebuchet MS" w:hAnsi="Trebuchet MS"/>
          <w:b/>
          <w:color w:val="0F243E" w:themeColor="text2" w:themeShade="80"/>
        </w:rPr>
        <w:t>1.</w:t>
      </w:r>
      <w:r w:rsidR="00286FA6" w:rsidRPr="00CE27CB">
        <w:rPr>
          <w:rFonts w:ascii="Trebuchet MS" w:hAnsi="Trebuchet MS"/>
          <w:b/>
          <w:color w:val="0F243E" w:themeColor="text2" w:themeShade="80"/>
        </w:rPr>
        <w:t>11</w:t>
      </w:r>
      <w:r w:rsidRPr="00CE27CB">
        <w:rPr>
          <w:rFonts w:ascii="Trebuchet MS" w:hAnsi="Trebuchet MS"/>
          <w:b/>
          <w:color w:val="0F243E" w:themeColor="text2" w:themeShade="80"/>
        </w:rPr>
        <w:t xml:space="preserve"> Alocarea financiară stabilită </w:t>
      </w:r>
    </w:p>
    <w:p w14:paraId="76A23624" w14:textId="77777777" w:rsidR="00254829" w:rsidRPr="00CE27CB" w:rsidRDefault="00254829" w:rsidP="006C274F">
      <w:pPr>
        <w:spacing w:after="0" w:line="240" w:lineRule="auto"/>
        <w:rPr>
          <w:rFonts w:ascii="Trebuchet MS" w:hAnsi="Trebuchet MS"/>
          <w:b/>
          <w:color w:val="0F243E" w:themeColor="text2" w:themeShade="80"/>
        </w:rPr>
      </w:pPr>
    </w:p>
    <w:p w14:paraId="5578DE3E" w14:textId="3BFAD73B" w:rsidR="001F2CB9" w:rsidRPr="00CE27CB" w:rsidRDefault="00863AC6" w:rsidP="006C274F">
      <w:pPr>
        <w:autoSpaceDE w:val="0"/>
        <w:autoSpaceDN w:val="0"/>
        <w:adjustRightInd w:val="0"/>
        <w:spacing w:after="0" w:line="240" w:lineRule="auto"/>
        <w:jc w:val="both"/>
        <w:rPr>
          <w:rFonts w:ascii="Trebuchet MS" w:hAnsi="Trebuchet MS" w:cs="Calibri"/>
          <w:color w:val="0F243E" w:themeColor="text2" w:themeShade="80"/>
        </w:rPr>
      </w:pPr>
      <w:r w:rsidRPr="00CE27CB">
        <w:rPr>
          <w:rFonts w:ascii="Trebuchet MS" w:hAnsi="Trebuchet MS" w:cs="Calibri"/>
          <w:color w:val="0F243E" w:themeColor="text2" w:themeShade="80"/>
        </w:rPr>
        <w:t xml:space="preserve">Pentru prezentul apel de proiecte, </w:t>
      </w:r>
      <w:r w:rsidR="001F2CB9" w:rsidRPr="00CE27CB">
        <w:rPr>
          <w:rFonts w:ascii="Trebuchet MS" w:hAnsi="Trebuchet MS" w:cs="Calibri"/>
          <w:color w:val="0F243E" w:themeColor="text2" w:themeShade="80"/>
        </w:rPr>
        <w:t xml:space="preserve">bugetul alocat este de 104,251,085.00 euro, din care </w:t>
      </w:r>
      <w:r w:rsidR="001F2CB9" w:rsidRPr="00CE27CB">
        <w:rPr>
          <w:rFonts w:ascii="Trebuchet MS" w:hAnsi="Trebuchet MS" w:cs="Calibri"/>
          <w:b/>
          <w:color w:val="0F243E" w:themeColor="text2" w:themeShade="80"/>
        </w:rPr>
        <w:t>cofinanțarea UE</w:t>
      </w:r>
      <w:r w:rsidR="001F2CB9" w:rsidRPr="00CE27CB">
        <w:rPr>
          <w:rFonts w:ascii="Trebuchet MS" w:hAnsi="Trebuchet MS" w:cs="Calibri"/>
          <w:color w:val="0F243E" w:themeColor="text2" w:themeShade="80"/>
        </w:rPr>
        <w:t xml:space="preserve"> este de 95,798,294.32 euro (din care 47,899,147.16 euro cofinanțare FSE și 47,899,147.1 euro cofinanțare YEI) și </w:t>
      </w:r>
      <w:r w:rsidR="001F2CB9" w:rsidRPr="00CE27CB">
        <w:rPr>
          <w:rFonts w:ascii="Trebuchet MS" w:hAnsi="Trebuchet MS" w:cs="Calibri"/>
          <w:b/>
          <w:color w:val="0F243E" w:themeColor="text2" w:themeShade="80"/>
        </w:rPr>
        <w:t>cofinanțarea națională</w:t>
      </w:r>
      <w:r w:rsidR="001F2CB9" w:rsidRPr="00CE27CB">
        <w:rPr>
          <w:rFonts w:ascii="Trebuchet MS" w:hAnsi="Trebuchet MS" w:cs="Calibri"/>
          <w:color w:val="0F243E" w:themeColor="text2" w:themeShade="80"/>
        </w:rPr>
        <w:t xml:space="preserve"> este de 8,452,790.68 euro.</w:t>
      </w:r>
    </w:p>
    <w:p w14:paraId="78B74FC2" w14:textId="085C3C10" w:rsidR="00863AC6" w:rsidRPr="00CE27CB" w:rsidRDefault="00863AC6" w:rsidP="006C274F">
      <w:pPr>
        <w:autoSpaceDE w:val="0"/>
        <w:autoSpaceDN w:val="0"/>
        <w:adjustRightInd w:val="0"/>
        <w:spacing w:after="0" w:line="240" w:lineRule="auto"/>
        <w:jc w:val="both"/>
        <w:rPr>
          <w:rFonts w:ascii="Trebuchet MS" w:hAnsi="Trebuchet MS" w:cs="Calibri"/>
          <w:color w:val="0F243E" w:themeColor="text2" w:themeShade="80"/>
        </w:rPr>
      </w:pPr>
    </w:p>
    <w:p w14:paraId="2B7BBCC4" w14:textId="1BE1A02E" w:rsidR="00863AC6" w:rsidRPr="00CE27CB" w:rsidRDefault="00863AC6" w:rsidP="006C274F">
      <w:pPr>
        <w:pStyle w:val="Textsimplu"/>
        <w:jc w:val="both"/>
        <w:rPr>
          <w:rFonts w:ascii="Trebuchet MS" w:hAnsi="Trebuchet MS"/>
          <w:color w:val="0F243E" w:themeColor="text2" w:themeShade="80"/>
          <w:szCs w:val="22"/>
        </w:rPr>
      </w:pPr>
      <w:r w:rsidRPr="00CE27CB">
        <w:rPr>
          <w:rFonts w:ascii="Trebuchet MS" w:hAnsi="Trebuchet MS"/>
          <w:color w:val="0F243E" w:themeColor="text2" w:themeShade="80"/>
          <w:szCs w:val="22"/>
        </w:rPr>
        <w:t>Pentru proiect</w:t>
      </w:r>
      <w:r w:rsidR="001F2CB9" w:rsidRPr="00CE27CB">
        <w:rPr>
          <w:rFonts w:ascii="Trebuchet MS" w:hAnsi="Trebuchet MS"/>
          <w:color w:val="0F243E" w:themeColor="text2" w:themeShade="80"/>
          <w:szCs w:val="22"/>
        </w:rPr>
        <w:t xml:space="preserve">ele </w:t>
      </w:r>
      <w:r w:rsidRPr="00CE27CB">
        <w:rPr>
          <w:rFonts w:ascii="Trebuchet MS" w:hAnsi="Trebuchet MS"/>
          <w:color w:val="0F243E" w:themeColor="text2" w:themeShade="80"/>
          <w:szCs w:val="22"/>
        </w:rPr>
        <w:t>finanțat</w:t>
      </w:r>
      <w:r w:rsidR="001F2CB9" w:rsidRPr="00CE27CB">
        <w:rPr>
          <w:rFonts w:ascii="Trebuchet MS" w:hAnsi="Trebuchet MS"/>
          <w:color w:val="0F243E" w:themeColor="text2" w:themeShade="80"/>
          <w:szCs w:val="22"/>
        </w:rPr>
        <w:t>e</w:t>
      </w:r>
      <w:r w:rsidRPr="00CE27CB">
        <w:rPr>
          <w:rFonts w:ascii="Trebuchet MS" w:hAnsi="Trebuchet MS"/>
          <w:color w:val="0F243E" w:themeColor="text2" w:themeShade="80"/>
          <w:szCs w:val="22"/>
        </w:rPr>
        <w:t xml:space="preserve"> în contextul prezentului ghid, valoarea eligibilă a proiectului, contribuția privată proprie, cofinanțarea UE solicitată vor fi defalcate automat de sistemul informatic.</w:t>
      </w:r>
    </w:p>
    <w:p w14:paraId="45056546" w14:textId="77777777" w:rsidR="00863AC6" w:rsidRPr="00CE27CB" w:rsidRDefault="00863AC6" w:rsidP="006C274F">
      <w:pPr>
        <w:pStyle w:val="Titlu2"/>
        <w:numPr>
          <w:ilvl w:val="0"/>
          <w:numId w:val="0"/>
        </w:numPr>
        <w:spacing w:before="0" w:line="240" w:lineRule="auto"/>
        <w:jc w:val="both"/>
        <w:rPr>
          <w:rFonts w:ascii="Trebuchet MS" w:eastAsia="Calibri" w:hAnsi="Trebuchet MS" w:cs="Times New Roman"/>
          <w:b/>
          <w:color w:val="0F243E" w:themeColor="text2" w:themeShade="80"/>
          <w:sz w:val="22"/>
          <w:szCs w:val="22"/>
        </w:rPr>
      </w:pPr>
    </w:p>
    <w:p w14:paraId="7B0AFF80" w14:textId="446DBD16" w:rsidR="00863AC6" w:rsidRPr="00CE27CB" w:rsidRDefault="00863AC6" w:rsidP="006C274F">
      <w:pPr>
        <w:pStyle w:val="Titlu2"/>
        <w:numPr>
          <w:ilvl w:val="0"/>
          <w:numId w:val="0"/>
        </w:numPr>
        <w:spacing w:before="0" w:line="240" w:lineRule="auto"/>
        <w:jc w:val="both"/>
        <w:rPr>
          <w:rFonts w:ascii="Trebuchet MS" w:hAnsi="Trebuchet MS" w:cs="Times New Roman"/>
          <w:color w:val="0F243E" w:themeColor="text2" w:themeShade="80"/>
          <w:sz w:val="22"/>
          <w:szCs w:val="22"/>
        </w:rPr>
      </w:pPr>
      <w:bookmarkStart w:id="16" w:name="_Toc451100219"/>
      <w:bookmarkStart w:id="17" w:name="_Toc471218752"/>
      <w:bookmarkStart w:id="18" w:name="_Toc487105470"/>
      <w:r w:rsidRPr="00CE27CB">
        <w:rPr>
          <w:rFonts w:ascii="Trebuchet MS" w:hAnsi="Trebuchet MS" w:cs="Times New Roman"/>
          <w:b/>
          <w:color w:val="0F243E" w:themeColor="text2" w:themeShade="80"/>
          <w:sz w:val="22"/>
          <w:szCs w:val="22"/>
        </w:rPr>
        <w:t>1.</w:t>
      </w:r>
      <w:r w:rsidR="00B8308C" w:rsidRPr="00CE27CB">
        <w:rPr>
          <w:rFonts w:ascii="Trebuchet MS" w:hAnsi="Trebuchet MS" w:cs="Times New Roman"/>
          <w:b/>
          <w:color w:val="0F243E" w:themeColor="text2" w:themeShade="80"/>
          <w:sz w:val="22"/>
          <w:szCs w:val="22"/>
        </w:rPr>
        <w:t>12</w:t>
      </w:r>
      <w:r w:rsidRPr="00CE27CB">
        <w:rPr>
          <w:rFonts w:ascii="Trebuchet MS" w:hAnsi="Trebuchet MS" w:cs="Times New Roman"/>
          <w:b/>
          <w:color w:val="0F243E" w:themeColor="text2" w:themeShade="80"/>
          <w:sz w:val="22"/>
          <w:szCs w:val="22"/>
        </w:rPr>
        <w:t xml:space="preserve"> Valoarea </w:t>
      </w:r>
      <w:proofErr w:type="spellStart"/>
      <w:r w:rsidRPr="00CE27CB">
        <w:rPr>
          <w:rFonts w:ascii="Trebuchet MS" w:hAnsi="Trebuchet MS" w:cs="Times New Roman"/>
          <w:b/>
          <w:color w:val="0F243E" w:themeColor="text2" w:themeShade="80"/>
          <w:sz w:val="22"/>
          <w:szCs w:val="22"/>
        </w:rPr>
        <w:t>maximã</w:t>
      </w:r>
      <w:proofErr w:type="spellEnd"/>
      <w:r w:rsidRPr="00CE27CB">
        <w:rPr>
          <w:rFonts w:ascii="Trebuchet MS" w:hAnsi="Trebuchet MS" w:cs="Times New Roman"/>
          <w:b/>
          <w:color w:val="0F243E" w:themeColor="text2" w:themeShade="80"/>
          <w:sz w:val="22"/>
          <w:szCs w:val="22"/>
        </w:rPr>
        <w:t xml:space="preserve"> a proiectului, rata de cofinanțare</w:t>
      </w:r>
      <w:bookmarkEnd w:id="16"/>
      <w:bookmarkEnd w:id="17"/>
      <w:bookmarkEnd w:id="18"/>
      <w:r w:rsidRPr="00CE27CB">
        <w:rPr>
          <w:rFonts w:ascii="Trebuchet MS" w:hAnsi="Trebuchet MS" w:cs="Times New Roman"/>
          <w:color w:val="0F243E" w:themeColor="text2" w:themeShade="80"/>
          <w:sz w:val="22"/>
          <w:szCs w:val="22"/>
        </w:rPr>
        <w:t xml:space="preserve"> </w:t>
      </w:r>
    </w:p>
    <w:p w14:paraId="6FF8BFDE" w14:textId="31C97272" w:rsidR="00863AC6" w:rsidRPr="00CE27CB" w:rsidRDefault="00863AC6" w:rsidP="006C274F">
      <w:pPr>
        <w:pStyle w:val="Corptext"/>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Cursul de schimb care va fi utilizat pentru stabilirea acestei valori este cursul </w:t>
      </w:r>
      <w:proofErr w:type="spellStart"/>
      <w:r w:rsidRPr="00CE27CB">
        <w:rPr>
          <w:rFonts w:ascii="Trebuchet MS" w:hAnsi="Trebuchet MS"/>
          <w:color w:val="0F243E" w:themeColor="text2" w:themeShade="80"/>
        </w:rPr>
        <w:t>Inforeuro</w:t>
      </w:r>
      <w:proofErr w:type="spellEnd"/>
      <w:r w:rsidRPr="00CE27CB">
        <w:rPr>
          <w:rFonts w:ascii="Trebuchet MS" w:hAnsi="Trebuchet MS"/>
          <w:color w:val="0F243E" w:themeColor="text2" w:themeShade="80"/>
        </w:rPr>
        <w:t xml:space="preserve"> aferent lunii iu</w:t>
      </w:r>
      <w:r w:rsidR="001F2CB9" w:rsidRPr="00CE27CB">
        <w:rPr>
          <w:rFonts w:ascii="Trebuchet MS" w:hAnsi="Trebuchet MS"/>
          <w:color w:val="0F243E" w:themeColor="text2" w:themeShade="80"/>
        </w:rPr>
        <w:t>lie</w:t>
      </w:r>
      <w:r w:rsidRPr="00CE27CB">
        <w:rPr>
          <w:rFonts w:ascii="Trebuchet MS" w:hAnsi="Trebuchet MS"/>
          <w:color w:val="0F243E" w:themeColor="text2" w:themeShade="80"/>
        </w:rPr>
        <w:t xml:space="preserve"> 2017, respectiv </w:t>
      </w:r>
      <w:r w:rsidRPr="00CE27CB">
        <w:rPr>
          <w:rFonts w:ascii="Trebuchet MS" w:hAnsi="Trebuchet MS"/>
          <w:b/>
          <w:color w:val="0F243E" w:themeColor="text2" w:themeShade="80"/>
        </w:rPr>
        <w:t>1 EURO = … RON</w:t>
      </w:r>
      <w:r w:rsidRPr="00CE27CB">
        <w:rPr>
          <w:rFonts w:ascii="Trebuchet MS" w:hAnsi="Trebuchet MS"/>
          <w:color w:val="0F243E" w:themeColor="text2" w:themeShade="80"/>
        </w:rPr>
        <w:t xml:space="preserve">, disponibil la următoarea adresa:  </w:t>
      </w:r>
      <w:hyperlink r:id="rId13" w:history="1">
        <w:r w:rsidRPr="00CE27CB">
          <w:rPr>
            <w:rStyle w:val="Hyperlink"/>
            <w:rFonts w:ascii="Trebuchet MS" w:hAnsi="Trebuchet MS"/>
            <w:color w:val="0F243E" w:themeColor="text2" w:themeShade="80"/>
          </w:rPr>
          <w:t>http://ec.europa.eu/budget/contracts_grants/info_contracts/inforeuro/index_en.cfm</w:t>
        </w:r>
      </w:hyperlink>
      <w:r w:rsidRPr="00CE27CB">
        <w:rPr>
          <w:rFonts w:ascii="Trebuchet MS" w:hAnsi="Trebuchet MS"/>
          <w:color w:val="0F243E" w:themeColor="text2" w:themeShade="80"/>
        </w:rPr>
        <w:t xml:space="preserve">. </w:t>
      </w:r>
    </w:p>
    <w:p w14:paraId="34E596EB" w14:textId="77777777" w:rsidR="00863AC6" w:rsidRPr="00CE27CB" w:rsidRDefault="00863AC6" w:rsidP="006C274F">
      <w:pPr>
        <w:pStyle w:val="Titlu3"/>
        <w:spacing w:before="0" w:line="240" w:lineRule="auto"/>
        <w:jc w:val="both"/>
        <w:rPr>
          <w:rFonts w:ascii="Trebuchet MS" w:hAnsi="Trebuchet MS"/>
          <w:b/>
          <w:color w:val="0F243E" w:themeColor="text2" w:themeShade="80"/>
          <w:sz w:val="22"/>
          <w:szCs w:val="22"/>
        </w:rPr>
      </w:pPr>
    </w:p>
    <w:p w14:paraId="71EA16DC" w14:textId="1C6F7E65" w:rsidR="00254829" w:rsidRPr="00CE27CB" w:rsidRDefault="00B8308C" w:rsidP="006C274F">
      <w:pPr>
        <w:pStyle w:val="Titlu3"/>
        <w:spacing w:before="0" w:line="240" w:lineRule="auto"/>
        <w:jc w:val="both"/>
        <w:rPr>
          <w:rFonts w:ascii="Trebuchet MS" w:hAnsi="Trebuchet MS"/>
          <w:b/>
          <w:color w:val="0F243E" w:themeColor="text2" w:themeShade="80"/>
          <w:sz w:val="22"/>
          <w:szCs w:val="22"/>
        </w:rPr>
      </w:pPr>
      <w:bookmarkStart w:id="19" w:name="_Toc486244029"/>
      <w:bookmarkStart w:id="20" w:name="_Toc487105471"/>
      <w:r w:rsidRPr="00CE27CB">
        <w:rPr>
          <w:rFonts w:ascii="Trebuchet MS" w:hAnsi="Trebuchet MS"/>
          <w:b/>
          <w:color w:val="0F243E" w:themeColor="text2" w:themeShade="80"/>
          <w:sz w:val="22"/>
          <w:szCs w:val="22"/>
        </w:rPr>
        <w:t>1.12</w:t>
      </w:r>
      <w:r w:rsidR="0010242A" w:rsidRPr="00CE27CB">
        <w:rPr>
          <w:rFonts w:ascii="Trebuchet MS" w:hAnsi="Trebuchet MS"/>
          <w:b/>
          <w:color w:val="0F243E" w:themeColor="text2" w:themeShade="80"/>
          <w:sz w:val="22"/>
          <w:szCs w:val="22"/>
        </w:rPr>
        <w:t>.1 Valoarea maxima</w:t>
      </w:r>
      <w:r w:rsidR="00254829" w:rsidRPr="00CE27CB">
        <w:rPr>
          <w:rFonts w:ascii="Trebuchet MS" w:hAnsi="Trebuchet MS"/>
          <w:b/>
          <w:color w:val="0F243E" w:themeColor="text2" w:themeShade="80"/>
          <w:sz w:val="22"/>
          <w:szCs w:val="22"/>
        </w:rPr>
        <w:t xml:space="preserve"> a proiectului</w:t>
      </w:r>
      <w:bookmarkEnd w:id="19"/>
      <w:bookmarkEnd w:id="20"/>
    </w:p>
    <w:p w14:paraId="3C7BF108" w14:textId="3AC07816" w:rsidR="00254829" w:rsidRPr="00CE27CB" w:rsidRDefault="00254829" w:rsidP="006C274F">
      <w:pPr>
        <w:pStyle w:val="Listparagraf"/>
        <w:numPr>
          <w:ilvl w:val="0"/>
          <w:numId w:val="4"/>
        </w:numPr>
        <w:spacing w:after="0" w:line="240" w:lineRule="auto"/>
        <w:contextualSpacing w:val="0"/>
        <w:jc w:val="both"/>
        <w:rPr>
          <w:rFonts w:ascii="Trebuchet MS" w:hAnsi="Trebuchet MS"/>
          <w:b/>
          <w:color w:val="0F243E" w:themeColor="text2" w:themeShade="80"/>
        </w:rPr>
      </w:pPr>
      <w:r w:rsidRPr="00CE27CB">
        <w:rPr>
          <w:rFonts w:ascii="Trebuchet MS" w:hAnsi="Trebuchet MS"/>
          <w:b/>
          <w:color w:val="0F243E" w:themeColor="text2" w:themeShade="80"/>
        </w:rPr>
        <w:t xml:space="preserve">Valoarea maximă eligibilă a unui proiect este de </w:t>
      </w:r>
      <w:r w:rsidR="00B8308C" w:rsidRPr="00CE27CB">
        <w:rPr>
          <w:rFonts w:ascii="Trebuchet MS" w:hAnsi="Trebuchet MS"/>
          <w:b/>
          <w:color w:val="0F243E" w:themeColor="text2" w:themeShade="80"/>
          <w:highlight w:val="yellow"/>
        </w:rPr>
        <w:t>49</w:t>
      </w:r>
      <w:r w:rsidRPr="00CE27CB">
        <w:rPr>
          <w:rFonts w:ascii="Trebuchet MS" w:hAnsi="Trebuchet MS"/>
          <w:b/>
          <w:color w:val="0F243E" w:themeColor="text2" w:themeShade="80"/>
          <w:highlight w:val="yellow"/>
        </w:rPr>
        <w:t>.000.000</w:t>
      </w:r>
      <w:r w:rsidRPr="00CE27CB">
        <w:rPr>
          <w:rFonts w:ascii="Trebuchet MS" w:hAnsi="Trebuchet MS"/>
          <w:b/>
          <w:bCs/>
          <w:color w:val="0F243E" w:themeColor="text2" w:themeShade="80"/>
        </w:rPr>
        <w:t xml:space="preserve"> </w:t>
      </w:r>
      <w:r w:rsidRPr="00CE27CB">
        <w:rPr>
          <w:rFonts w:ascii="Trebuchet MS" w:hAnsi="Trebuchet MS"/>
          <w:b/>
          <w:color w:val="0F243E" w:themeColor="text2" w:themeShade="80"/>
        </w:rPr>
        <w:t>euro.</w:t>
      </w:r>
    </w:p>
    <w:p w14:paraId="79DA842A" w14:textId="77777777" w:rsidR="00254829" w:rsidRPr="00CE27CB" w:rsidRDefault="00254829" w:rsidP="006C274F">
      <w:pPr>
        <w:pStyle w:val="Listparagraf"/>
        <w:spacing w:after="0" w:line="240" w:lineRule="auto"/>
        <w:ind w:left="360"/>
        <w:contextualSpacing w:val="0"/>
        <w:jc w:val="both"/>
        <w:rPr>
          <w:rFonts w:ascii="Trebuchet MS" w:hAnsi="Trebuchet MS"/>
          <w:b/>
          <w:color w:val="0F243E" w:themeColor="text2" w:themeShade="80"/>
        </w:rPr>
      </w:pPr>
    </w:p>
    <w:p w14:paraId="4F0D2B4E" w14:textId="18F35265" w:rsidR="00254829" w:rsidRPr="00CE27CB" w:rsidRDefault="00B8308C" w:rsidP="006C274F">
      <w:pPr>
        <w:pStyle w:val="Titlu3"/>
        <w:spacing w:before="0" w:line="240" w:lineRule="auto"/>
        <w:jc w:val="both"/>
        <w:rPr>
          <w:rFonts w:ascii="Trebuchet MS" w:hAnsi="Trebuchet MS"/>
          <w:color w:val="0F243E" w:themeColor="text2" w:themeShade="80"/>
          <w:sz w:val="22"/>
          <w:szCs w:val="22"/>
          <w:lang w:eastAsia="ar-SA"/>
        </w:rPr>
      </w:pPr>
      <w:bookmarkStart w:id="21" w:name="_Toc486244030"/>
      <w:bookmarkStart w:id="22" w:name="_Toc487105472"/>
      <w:r w:rsidRPr="00CE27CB">
        <w:rPr>
          <w:rFonts w:ascii="Trebuchet MS" w:hAnsi="Trebuchet MS"/>
          <w:b/>
          <w:color w:val="0F243E" w:themeColor="text2" w:themeShade="80"/>
          <w:sz w:val="22"/>
          <w:szCs w:val="22"/>
        </w:rPr>
        <w:lastRenderedPageBreak/>
        <w:t>1.12</w:t>
      </w:r>
      <w:r w:rsidR="00254829" w:rsidRPr="00CE27CB">
        <w:rPr>
          <w:rFonts w:ascii="Trebuchet MS" w:hAnsi="Trebuchet MS"/>
          <w:b/>
          <w:color w:val="0F243E" w:themeColor="text2" w:themeShade="80"/>
          <w:sz w:val="22"/>
          <w:szCs w:val="22"/>
        </w:rPr>
        <w:t>.2 Cofinanțarea națională</w:t>
      </w:r>
      <w:bookmarkEnd w:id="21"/>
      <w:bookmarkEnd w:id="22"/>
      <w:r w:rsidR="00254829" w:rsidRPr="00CE27CB">
        <w:rPr>
          <w:rFonts w:ascii="Trebuchet MS" w:hAnsi="Trebuchet MS"/>
          <w:b/>
          <w:color w:val="0F243E" w:themeColor="text2" w:themeShade="80"/>
          <w:sz w:val="22"/>
          <w:szCs w:val="22"/>
        </w:rPr>
        <w:t xml:space="preserve"> </w:t>
      </w:r>
    </w:p>
    <w:p w14:paraId="4743267A" w14:textId="77777777" w:rsidR="00254829" w:rsidRPr="00CE27CB" w:rsidRDefault="00254829"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Contribuția eligibilă minimă a solicitantului</w:t>
      </w:r>
      <w:r w:rsidRPr="00CE27CB">
        <w:rPr>
          <w:rFonts w:ascii="Trebuchet MS" w:hAnsi="Trebuchet MS"/>
          <w:color w:val="0F243E" w:themeColor="text2" w:themeShade="80"/>
        </w:rPr>
        <w:t xml:space="preserve"> reprezintă procentul din valoarea totală eligibilă a proiectului propus, care va fi suportat de solicitant.</w:t>
      </w:r>
    </w:p>
    <w:p w14:paraId="7627F9AC" w14:textId="5FE2C519" w:rsidR="00254829" w:rsidRPr="00CE27CB" w:rsidRDefault="00254829" w:rsidP="006C274F">
      <w:pPr>
        <w:spacing w:after="0" w:line="240" w:lineRule="auto"/>
        <w:ind w:right="103"/>
        <w:jc w:val="both"/>
        <w:rPr>
          <w:rFonts w:ascii="Trebuchet MS" w:hAnsi="Trebuchet MS"/>
          <w:b/>
          <w:color w:val="0F243E" w:themeColor="text2" w:themeShade="80"/>
          <w:u w:val="single" w:color="000000"/>
        </w:rPr>
      </w:pPr>
      <w:r w:rsidRPr="00CE27CB">
        <w:rPr>
          <w:rFonts w:ascii="Trebuchet MS" w:hAnsi="Trebuchet MS"/>
          <w:color w:val="0F243E" w:themeColor="text2" w:themeShade="80"/>
          <w:spacing w:val="-1"/>
        </w:rPr>
        <w:t>În</w:t>
      </w:r>
      <w:r w:rsidRPr="00CE27CB">
        <w:rPr>
          <w:rFonts w:ascii="Trebuchet MS" w:hAnsi="Trebuchet MS"/>
          <w:color w:val="0F243E" w:themeColor="text2" w:themeShade="80"/>
          <w:spacing w:val="21"/>
        </w:rPr>
        <w:t xml:space="preserve"> </w:t>
      </w:r>
      <w:r w:rsidRPr="00CE27CB">
        <w:rPr>
          <w:rFonts w:ascii="Trebuchet MS" w:hAnsi="Trebuchet MS"/>
          <w:color w:val="0F243E" w:themeColor="text2" w:themeShade="80"/>
        </w:rPr>
        <w:t>cadrul</w:t>
      </w:r>
      <w:r w:rsidRPr="00CE27CB">
        <w:rPr>
          <w:rFonts w:ascii="Trebuchet MS" w:hAnsi="Trebuchet MS"/>
          <w:color w:val="0F243E" w:themeColor="text2" w:themeShade="80"/>
          <w:spacing w:val="20"/>
        </w:rPr>
        <w:t xml:space="preserve"> </w:t>
      </w:r>
      <w:r w:rsidRPr="00CE27CB">
        <w:rPr>
          <w:rFonts w:ascii="Trebuchet MS" w:hAnsi="Trebuchet MS"/>
          <w:color w:val="0F243E" w:themeColor="text2" w:themeShade="80"/>
          <w:spacing w:val="-1"/>
        </w:rPr>
        <w:t>prezentei</w:t>
      </w:r>
      <w:r w:rsidRPr="00CE27CB">
        <w:rPr>
          <w:rFonts w:ascii="Trebuchet MS" w:hAnsi="Trebuchet MS"/>
          <w:color w:val="0F243E" w:themeColor="text2" w:themeShade="80"/>
          <w:spacing w:val="21"/>
        </w:rPr>
        <w:t xml:space="preserve"> </w:t>
      </w:r>
      <w:r w:rsidRPr="00CE27CB">
        <w:rPr>
          <w:rFonts w:ascii="Trebuchet MS" w:hAnsi="Trebuchet MS"/>
          <w:color w:val="0F243E" w:themeColor="text2" w:themeShade="80"/>
          <w:spacing w:val="-1"/>
        </w:rPr>
        <w:t>cereri</w:t>
      </w:r>
      <w:r w:rsidRPr="00CE27CB">
        <w:rPr>
          <w:rFonts w:ascii="Trebuchet MS" w:hAnsi="Trebuchet MS"/>
          <w:color w:val="0F243E" w:themeColor="text2" w:themeShade="80"/>
          <w:spacing w:val="20"/>
        </w:rPr>
        <w:t xml:space="preserve"> </w:t>
      </w:r>
      <w:r w:rsidRPr="00CE27CB">
        <w:rPr>
          <w:rFonts w:ascii="Trebuchet MS" w:hAnsi="Trebuchet MS"/>
          <w:color w:val="0F243E" w:themeColor="text2" w:themeShade="80"/>
        </w:rPr>
        <w:t>de</w:t>
      </w:r>
      <w:r w:rsidRPr="00CE27CB">
        <w:rPr>
          <w:rFonts w:ascii="Trebuchet MS" w:hAnsi="Trebuchet MS"/>
          <w:color w:val="0F243E" w:themeColor="text2" w:themeShade="80"/>
          <w:spacing w:val="20"/>
        </w:rPr>
        <w:t xml:space="preserve"> </w:t>
      </w:r>
      <w:r w:rsidRPr="00CE27CB">
        <w:rPr>
          <w:rFonts w:ascii="Trebuchet MS" w:hAnsi="Trebuchet MS"/>
          <w:color w:val="0F243E" w:themeColor="text2" w:themeShade="80"/>
          <w:spacing w:val="-1"/>
        </w:rPr>
        <w:t>propuneri</w:t>
      </w:r>
      <w:r w:rsidRPr="00CE27CB">
        <w:rPr>
          <w:rFonts w:ascii="Trebuchet MS" w:hAnsi="Trebuchet MS"/>
          <w:color w:val="0F243E" w:themeColor="text2" w:themeShade="80"/>
          <w:spacing w:val="21"/>
        </w:rPr>
        <w:t xml:space="preserve"> </w:t>
      </w:r>
      <w:r w:rsidRPr="00CE27CB">
        <w:rPr>
          <w:rFonts w:ascii="Trebuchet MS" w:hAnsi="Trebuchet MS"/>
          <w:color w:val="0F243E" w:themeColor="text2" w:themeShade="80"/>
        </w:rPr>
        <w:t>de</w:t>
      </w:r>
      <w:r w:rsidRPr="00CE27CB">
        <w:rPr>
          <w:rFonts w:ascii="Trebuchet MS" w:hAnsi="Trebuchet MS"/>
          <w:color w:val="0F243E" w:themeColor="text2" w:themeShade="80"/>
          <w:spacing w:val="18"/>
        </w:rPr>
        <w:t xml:space="preserve"> </w:t>
      </w:r>
      <w:r w:rsidRPr="00CE27CB">
        <w:rPr>
          <w:rFonts w:ascii="Trebuchet MS" w:hAnsi="Trebuchet MS"/>
          <w:color w:val="0F243E" w:themeColor="text2" w:themeShade="80"/>
          <w:spacing w:val="-1"/>
        </w:rPr>
        <w:t>proiecte</w:t>
      </w:r>
      <w:r w:rsidRPr="00CE27CB">
        <w:rPr>
          <w:rFonts w:ascii="Trebuchet MS" w:hAnsi="Trebuchet MS"/>
          <w:color w:val="0F243E" w:themeColor="text2" w:themeShade="80"/>
          <w:spacing w:val="-1"/>
          <w:u w:color="000000"/>
        </w:rPr>
        <w:t>,</w:t>
      </w:r>
      <w:r w:rsidRPr="00CE27CB">
        <w:rPr>
          <w:rFonts w:ascii="Trebuchet MS" w:hAnsi="Trebuchet MS"/>
          <w:color w:val="0F243E" w:themeColor="text2" w:themeShade="80"/>
          <w:u w:color="000000"/>
        </w:rPr>
        <w:t xml:space="preserve"> </w:t>
      </w:r>
      <w:proofErr w:type="spellStart"/>
      <w:r w:rsidRPr="00CE27CB">
        <w:rPr>
          <w:rFonts w:ascii="Trebuchet MS" w:hAnsi="Trebuchet MS"/>
          <w:b/>
          <w:color w:val="0F243E" w:themeColor="text2" w:themeShade="80"/>
          <w:u w:val="single" w:color="000000"/>
        </w:rPr>
        <w:t>co</w:t>
      </w:r>
      <w:proofErr w:type="spellEnd"/>
      <w:r w:rsidRPr="00CE27CB">
        <w:rPr>
          <w:rFonts w:ascii="Trebuchet MS" w:hAnsi="Trebuchet MS"/>
          <w:b/>
          <w:color w:val="0F243E" w:themeColor="text2" w:themeShade="80"/>
          <w:spacing w:val="-54"/>
          <w:u w:val="single" w:color="000000"/>
        </w:rPr>
        <w:t xml:space="preserve"> </w:t>
      </w:r>
      <w:proofErr w:type="spellStart"/>
      <w:r w:rsidRPr="00CE27CB">
        <w:rPr>
          <w:rFonts w:ascii="Trebuchet MS" w:hAnsi="Trebuchet MS"/>
          <w:b/>
          <w:color w:val="0F243E" w:themeColor="text2" w:themeShade="80"/>
          <w:spacing w:val="-1"/>
          <w:u w:val="single" w:color="000000"/>
        </w:rPr>
        <w:t>ntr</w:t>
      </w:r>
      <w:proofErr w:type="spellEnd"/>
      <w:r w:rsidRPr="00CE27CB">
        <w:rPr>
          <w:rFonts w:ascii="Trebuchet MS" w:hAnsi="Trebuchet MS"/>
          <w:b/>
          <w:color w:val="0F243E" w:themeColor="text2" w:themeShade="80"/>
          <w:spacing w:val="-53"/>
          <w:u w:val="single" w:color="000000"/>
        </w:rPr>
        <w:t xml:space="preserve"> </w:t>
      </w:r>
      <w:proofErr w:type="spellStart"/>
      <w:r w:rsidRPr="00CE27CB">
        <w:rPr>
          <w:rFonts w:ascii="Trebuchet MS" w:hAnsi="Trebuchet MS"/>
          <w:b/>
          <w:color w:val="0F243E" w:themeColor="text2" w:themeShade="80"/>
          <w:spacing w:val="-1"/>
          <w:u w:val="single" w:color="000000"/>
        </w:rPr>
        <w:t>ib</w:t>
      </w:r>
      <w:proofErr w:type="spellEnd"/>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u</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spacing w:val="-1"/>
          <w:u w:val="single" w:color="000000"/>
        </w:rPr>
        <w:t>ți</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 xml:space="preserve">a </w:t>
      </w:r>
      <w:r w:rsidRPr="00CE27CB">
        <w:rPr>
          <w:rFonts w:ascii="Trebuchet MS" w:hAnsi="Trebuchet MS"/>
          <w:b/>
          <w:color w:val="0F243E" w:themeColor="text2" w:themeShade="80"/>
          <w:spacing w:val="-1"/>
          <w:u w:val="single" w:color="000000"/>
        </w:rPr>
        <w:t>el</w:t>
      </w:r>
      <w:r w:rsidRPr="00CE27CB">
        <w:rPr>
          <w:rFonts w:ascii="Trebuchet MS" w:hAnsi="Trebuchet MS"/>
          <w:b/>
          <w:color w:val="0F243E" w:themeColor="text2" w:themeShade="80"/>
          <w:spacing w:val="-54"/>
          <w:u w:val="single" w:color="000000"/>
        </w:rPr>
        <w:t xml:space="preserve"> </w:t>
      </w:r>
      <w:proofErr w:type="spellStart"/>
      <w:r w:rsidRPr="00CE27CB">
        <w:rPr>
          <w:rFonts w:ascii="Trebuchet MS" w:hAnsi="Trebuchet MS"/>
          <w:b/>
          <w:color w:val="0F243E" w:themeColor="text2" w:themeShade="80"/>
          <w:spacing w:val="-1"/>
          <w:u w:val="single" w:color="000000"/>
        </w:rPr>
        <w:t>igi</w:t>
      </w:r>
      <w:proofErr w:type="spellEnd"/>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b</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i</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l</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ă</w:t>
      </w:r>
      <w:r w:rsidRPr="00CE27CB">
        <w:rPr>
          <w:rFonts w:ascii="Trebuchet MS" w:hAnsi="Trebuchet MS"/>
          <w:b/>
          <w:color w:val="0F243E" w:themeColor="text2" w:themeShade="80"/>
          <w:spacing w:val="53"/>
          <w:u w:val="single" w:color="000000"/>
        </w:rPr>
        <w:t xml:space="preserve"> </w:t>
      </w:r>
      <w:r w:rsidRPr="00CE27CB">
        <w:rPr>
          <w:rFonts w:ascii="Trebuchet MS" w:hAnsi="Trebuchet MS"/>
          <w:b/>
          <w:color w:val="0F243E" w:themeColor="text2" w:themeShade="80"/>
          <w:spacing w:val="-1"/>
          <w:u w:val="single" w:color="000000"/>
        </w:rPr>
        <w:t>min</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i</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spacing w:val="-1"/>
          <w:u w:val="single" w:color="000000"/>
        </w:rPr>
        <w:t>mă</w:t>
      </w:r>
      <w:r w:rsidRPr="00CE27CB">
        <w:rPr>
          <w:rFonts w:ascii="Trebuchet MS" w:hAnsi="Trebuchet MS"/>
          <w:b/>
          <w:color w:val="0F243E" w:themeColor="text2" w:themeShade="80"/>
          <w:u w:val="single" w:color="000000"/>
        </w:rPr>
        <w:t xml:space="preserve"> a</w:t>
      </w:r>
      <w:r w:rsidRPr="00CE27CB">
        <w:rPr>
          <w:rFonts w:ascii="Trebuchet MS" w:hAnsi="Trebuchet MS"/>
          <w:b/>
          <w:color w:val="0F243E" w:themeColor="text2" w:themeShade="80"/>
          <w:spacing w:val="54"/>
          <w:u w:val="single" w:color="000000"/>
        </w:rPr>
        <w:t xml:space="preserve"> </w:t>
      </w:r>
      <w:proofErr w:type="spellStart"/>
      <w:r w:rsidRPr="00CE27CB">
        <w:rPr>
          <w:rFonts w:ascii="Trebuchet MS" w:hAnsi="Trebuchet MS"/>
          <w:b/>
          <w:color w:val="0F243E" w:themeColor="text2" w:themeShade="80"/>
          <w:u w:val="single" w:color="000000"/>
        </w:rPr>
        <w:t>so</w:t>
      </w:r>
      <w:proofErr w:type="spellEnd"/>
      <w:r w:rsidRPr="00CE27CB">
        <w:rPr>
          <w:rFonts w:ascii="Trebuchet MS" w:hAnsi="Trebuchet MS"/>
          <w:b/>
          <w:color w:val="0F243E" w:themeColor="text2" w:themeShade="80"/>
          <w:spacing w:val="-54"/>
          <w:u w:val="single" w:color="000000"/>
        </w:rPr>
        <w:t xml:space="preserve"> </w:t>
      </w:r>
      <w:r w:rsidR="00DB503B" w:rsidRPr="00CE27CB">
        <w:rPr>
          <w:rFonts w:ascii="Trebuchet MS" w:hAnsi="Trebuchet MS"/>
          <w:b/>
          <w:color w:val="0F243E" w:themeColor="text2" w:themeShade="80"/>
          <w:spacing w:val="-54"/>
          <w:u w:val="single" w:color="000000"/>
        </w:rPr>
        <w:t>L</w:t>
      </w:r>
      <w:r w:rsidRPr="00CE27CB">
        <w:rPr>
          <w:rFonts w:ascii="Trebuchet MS" w:hAnsi="Trebuchet MS"/>
          <w:b/>
          <w:color w:val="0F243E" w:themeColor="text2" w:themeShade="80"/>
          <w:spacing w:val="-1"/>
          <w:u w:val="single" w:color="000000"/>
        </w:rPr>
        <w:t>icitant</w:t>
      </w:r>
      <w:r w:rsidRPr="00CE27CB">
        <w:rPr>
          <w:rFonts w:ascii="Trebuchet MS" w:hAnsi="Trebuchet MS"/>
          <w:b/>
          <w:color w:val="0F243E" w:themeColor="text2" w:themeShade="80"/>
          <w:u w:val="single" w:color="000000"/>
        </w:rPr>
        <w:t>u</w:t>
      </w:r>
      <w:r w:rsidRPr="00CE27CB">
        <w:rPr>
          <w:rFonts w:ascii="Trebuchet MS" w:hAnsi="Trebuchet MS"/>
          <w:b/>
          <w:color w:val="0F243E" w:themeColor="text2" w:themeShade="80"/>
          <w:spacing w:val="-1"/>
          <w:u w:val="single" w:color="000000"/>
        </w:rPr>
        <w:t>lu</w:t>
      </w:r>
      <w:r w:rsidRPr="00CE27CB">
        <w:rPr>
          <w:rFonts w:ascii="Trebuchet MS" w:hAnsi="Trebuchet MS"/>
          <w:b/>
          <w:color w:val="0F243E" w:themeColor="text2" w:themeShade="80"/>
          <w:u w:val="single" w:color="000000"/>
        </w:rPr>
        <w:t>i</w:t>
      </w:r>
      <w:r w:rsidRPr="00CE27CB">
        <w:rPr>
          <w:rFonts w:ascii="Trebuchet MS" w:hAnsi="Trebuchet MS"/>
          <w:b/>
          <w:color w:val="0F243E" w:themeColor="text2" w:themeShade="80"/>
          <w:spacing w:val="53"/>
          <w:u w:val="single" w:color="000000"/>
        </w:rPr>
        <w:t xml:space="preserve"> </w:t>
      </w:r>
      <w:r w:rsidRPr="00CE27CB">
        <w:rPr>
          <w:rFonts w:ascii="Trebuchet MS" w:hAnsi="Trebuchet MS"/>
          <w:b/>
          <w:color w:val="0F243E" w:themeColor="text2" w:themeShade="80"/>
          <w:u w:val="single" w:color="000000"/>
        </w:rPr>
        <w:t>d</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spacing w:val="-1"/>
          <w:u w:val="single" w:color="000000"/>
        </w:rPr>
        <w:t>in</w:t>
      </w:r>
      <w:r w:rsidRPr="00CE27CB">
        <w:rPr>
          <w:rFonts w:ascii="Trebuchet MS" w:hAnsi="Trebuchet MS"/>
          <w:b/>
          <w:color w:val="0F243E" w:themeColor="text2" w:themeShade="80"/>
          <w:spacing w:val="2"/>
          <w:u w:val="single" w:color="000000"/>
        </w:rPr>
        <w:t xml:space="preserve"> </w:t>
      </w:r>
      <w:r w:rsidRPr="00CE27CB">
        <w:rPr>
          <w:rFonts w:ascii="Trebuchet MS" w:hAnsi="Trebuchet MS"/>
          <w:b/>
          <w:color w:val="0F243E" w:themeColor="text2" w:themeShade="80"/>
          <w:spacing w:val="-1"/>
          <w:u w:val="single" w:color="000000"/>
        </w:rPr>
        <w:t>total</w:t>
      </w:r>
      <w:r w:rsidRPr="00CE27CB">
        <w:rPr>
          <w:rFonts w:ascii="Trebuchet MS" w:hAnsi="Trebuchet MS"/>
          <w:b/>
          <w:color w:val="0F243E" w:themeColor="text2" w:themeShade="80"/>
          <w:spacing w:val="-54"/>
          <w:u w:val="single" w:color="000000"/>
        </w:rPr>
        <w:t xml:space="preserve"> </w:t>
      </w:r>
      <w:proofErr w:type="spellStart"/>
      <w:r w:rsidRPr="00CE27CB">
        <w:rPr>
          <w:rFonts w:ascii="Trebuchet MS" w:hAnsi="Trebuchet MS"/>
          <w:b/>
          <w:color w:val="0F243E" w:themeColor="text2" w:themeShade="80"/>
          <w:spacing w:val="-1"/>
          <w:u w:val="single" w:color="000000"/>
        </w:rPr>
        <w:t>ul</w:t>
      </w:r>
      <w:proofErr w:type="spellEnd"/>
      <w:r w:rsidRPr="00CE27CB">
        <w:rPr>
          <w:rFonts w:ascii="Trebuchet MS" w:hAnsi="Trebuchet MS"/>
          <w:b/>
          <w:color w:val="0F243E" w:themeColor="text2" w:themeShade="80"/>
          <w:spacing w:val="1"/>
          <w:u w:val="single" w:color="000000"/>
        </w:rPr>
        <w:t xml:space="preserve"> </w:t>
      </w:r>
      <w:proofErr w:type="spellStart"/>
      <w:r w:rsidRPr="00CE27CB">
        <w:rPr>
          <w:rFonts w:ascii="Trebuchet MS" w:hAnsi="Trebuchet MS"/>
          <w:b/>
          <w:color w:val="0F243E" w:themeColor="text2" w:themeShade="80"/>
          <w:u w:val="single" w:color="000000"/>
        </w:rPr>
        <w:t>co</w:t>
      </w:r>
      <w:proofErr w:type="spellEnd"/>
      <w:r w:rsidRPr="00CE27CB">
        <w:rPr>
          <w:rFonts w:ascii="Trebuchet MS" w:hAnsi="Trebuchet MS"/>
          <w:b/>
          <w:color w:val="0F243E" w:themeColor="text2" w:themeShade="80"/>
          <w:spacing w:val="-54"/>
          <w:u w:val="single" w:color="000000"/>
        </w:rPr>
        <w:t xml:space="preserve"> </w:t>
      </w:r>
      <w:proofErr w:type="spellStart"/>
      <w:r w:rsidRPr="00CE27CB">
        <w:rPr>
          <w:rFonts w:ascii="Trebuchet MS" w:hAnsi="Trebuchet MS"/>
          <w:b/>
          <w:color w:val="0F243E" w:themeColor="text2" w:themeShade="80"/>
          <w:spacing w:val="-1"/>
          <w:u w:val="single" w:color="000000"/>
        </w:rPr>
        <w:t>stur</w:t>
      </w:r>
      <w:proofErr w:type="spellEnd"/>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i</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spacing w:val="-1"/>
          <w:u w:val="single" w:color="000000"/>
        </w:rPr>
        <w:t>lor</w:t>
      </w:r>
      <w:r w:rsidRPr="00CE27CB">
        <w:rPr>
          <w:rFonts w:ascii="Trebuchet MS" w:hAnsi="Trebuchet MS"/>
          <w:b/>
          <w:color w:val="0F243E" w:themeColor="text2" w:themeShade="80"/>
          <w:spacing w:val="3"/>
          <w:u w:val="single" w:color="000000"/>
        </w:rPr>
        <w:t xml:space="preserve"> </w:t>
      </w:r>
      <w:proofErr w:type="spellStart"/>
      <w:r w:rsidRPr="00CE27CB">
        <w:rPr>
          <w:rFonts w:ascii="Trebuchet MS" w:hAnsi="Trebuchet MS"/>
          <w:b/>
          <w:color w:val="0F243E" w:themeColor="text2" w:themeShade="80"/>
          <w:spacing w:val="-1"/>
          <w:u w:val="single" w:color="000000"/>
        </w:rPr>
        <w:t>eli</w:t>
      </w:r>
      <w:proofErr w:type="spellEnd"/>
      <w:r w:rsidRPr="00CE27CB">
        <w:rPr>
          <w:rFonts w:ascii="Trebuchet MS" w:hAnsi="Trebuchet MS"/>
          <w:b/>
          <w:color w:val="0F243E" w:themeColor="text2" w:themeShade="80"/>
          <w:spacing w:val="-54"/>
          <w:u w:val="single" w:color="000000"/>
        </w:rPr>
        <w:t xml:space="preserve"> </w:t>
      </w:r>
      <w:proofErr w:type="spellStart"/>
      <w:r w:rsidRPr="00CE27CB">
        <w:rPr>
          <w:rFonts w:ascii="Trebuchet MS" w:hAnsi="Trebuchet MS"/>
          <w:b/>
          <w:color w:val="0F243E" w:themeColor="text2" w:themeShade="80"/>
          <w:spacing w:val="-1"/>
          <w:u w:val="single" w:color="000000"/>
        </w:rPr>
        <w:t>gi</w:t>
      </w:r>
      <w:proofErr w:type="spellEnd"/>
      <w:r w:rsidRPr="00CE27CB">
        <w:rPr>
          <w:rFonts w:ascii="Trebuchet MS" w:hAnsi="Trebuchet MS"/>
          <w:b/>
          <w:color w:val="0F243E" w:themeColor="text2" w:themeShade="80"/>
          <w:spacing w:val="-54"/>
          <w:u w:val="single" w:color="000000"/>
        </w:rPr>
        <w:t xml:space="preserve"> </w:t>
      </w:r>
      <w:proofErr w:type="spellStart"/>
      <w:r w:rsidRPr="00CE27CB">
        <w:rPr>
          <w:rFonts w:ascii="Trebuchet MS" w:hAnsi="Trebuchet MS"/>
          <w:b/>
          <w:color w:val="0F243E" w:themeColor="text2" w:themeShade="80"/>
          <w:spacing w:val="-1"/>
          <w:u w:val="single" w:color="000000"/>
        </w:rPr>
        <w:t>bi</w:t>
      </w:r>
      <w:proofErr w:type="spellEnd"/>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l</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e</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spacing w:val="-1"/>
          <w:u w:val="single" w:color="000000"/>
        </w:rPr>
        <w:t>est</w:t>
      </w:r>
      <w:r w:rsidRPr="00CE27CB">
        <w:rPr>
          <w:rFonts w:ascii="Trebuchet MS" w:hAnsi="Trebuchet MS"/>
          <w:b/>
          <w:color w:val="0F243E" w:themeColor="text2" w:themeShade="80"/>
          <w:spacing w:val="-54"/>
          <w:u w:val="single" w:color="000000"/>
        </w:rPr>
        <w:t xml:space="preserve"> </w:t>
      </w:r>
      <w:r w:rsidRPr="00CE27CB">
        <w:rPr>
          <w:rFonts w:ascii="Trebuchet MS" w:hAnsi="Trebuchet MS"/>
          <w:b/>
          <w:color w:val="0F243E" w:themeColor="text2" w:themeShade="80"/>
          <w:u w:val="single" w:color="000000"/>
        </w:rPr>
        <w:t>e (%):</w:t>
      </w:r>
    </w:p>
    <w:tbl>
      <w:tblPr>
        <w:tblStyle w:val="Tabelgril1"/>
        <w:tblW w:w="0" w:type="auto"/>
        <w:jc w:val="center"/>
        <w:tblLayout w:type="fixed"/>
        <w:tblLook w:val="04A0" w:firstRow="1" w:lastRow="0" w:firstColumn="1" w:lastColumn="0" w:noHBand="0" w:noVBand="1"/>
      </w:tblPr>
      <w:tblGrid>
        <w:gridCol w:w="688"/>
        <w:gridCol w:w="1765"/>
        <w:gridCol w:w="1412"/>
        <w:gridCol w:w="5490"/>
      </w:tblGrid>
      <w:tr w:rsidR="008605AD" w:rsidRPr="00CE27CB" w14:paraId="74D69ED8" w14:textId="77777777" w:rsidTr="00B8308C">
        <w:trPr>
          <w:trHeight w:val="1033"/>
          <w:jc w:val="center"/>
        </w:trPr>
        <w:tc>
          <w:tcPr>
            <w:tcW w:w="688" w:type="dxa"/>
            <w:vMerge w:val="restart"/>
            <w:vAlign w:val="center"/>
          </w:tcPr>
          <w:p w14:paraId="4BCF88CC" w14:textId="77777777" w:rsidR="00237678" w:rsidRPr="00CE27CB" w:rsidRDefault="00237678" w:rsidP="006C274F">
            <w:pPr>
              <w:spacing w:after="0" w:line="240" w:lineRule="auto"/>
              <w:jc w:val="center"/>
              <w:rPr>
                <w:rFonts w:ascii="Trebuchet MS" w:hAnsi="Trebuchet MS" w:cs="Arial"/>
                <w:color w:val="0F243E" w:themeColor="text2" w:themeShade="80"/>
              </w:rPr>
            </w:pPr>
            <w:r w:rsidRPr="00CE27CB">
              <w:rPr>
                <w:rFonts w:ascii="Trebuchet MS" w:hAnsi="Trebuchet MS" w:cs="Arial"/>
                <w:color w:val="0F243E" w:themeColor="text2" w:themeShade="80"/>
              </w:rPr>
              <w:t>AP</w:t>
            </w:r>
          </w:p>
          <w:p w14:paraId="73BFC928" w14:textId="77777777" w:rsidR="00237678" w:rsidRPr="00CE27CB" w:rsidRDefault="00237678" w:rsidP="006C274F">
            <w:pPr>
              <w:spacing w:after="0" w:line="240" w:lineRule="auto"/>
              <w:jc w:val="center"/>
              <w:rPr>
                <w:rFonts w:ascii="Trebuchet MS" w:hAnsi="Trebuchet MS" w:cs="Arial"/>
                <w:color w:val="0F243E" w:themeColor="text2" w:themeShade="80"/>
              </w:rPr>
            </w:pPr>
          </w:p>
        </w:tc>
        <w:tc>
          <w:tcPr>
            <w:tcW w:w="1765" w:type="dxa"/>
            <w:vMerge w:val="restart"/>
            <w:vAlign w:val="center"/>
          </w:tcPr>
          <w:p w14:paraId="1F94F593" w14:textId="77777777" w:rsidR="00237678" w:rsidRPr="00CE27CB" w:rsidRDefault="00237678" w:rsidP="006C274F">
            <w:pPr>
              <w:spacing w:after="0" w:line="240" w:lineRule="auto"/>
              <w:jc w:val="center"/>
              <w:rPr>
                <w:rFonts w:ascii="Trebuchet MS" w:hAnsi="Trebuchet MS" w:cs="Arial"/>
                <w:color w:val="0F243E" w:themeColor="text2" w:themeShade="80"/>
              </w:rPr>
            </w:pPr>
            <w:r w:rsidRPr="00CE27CB">
              <w:rPr>
                <w:rFonts w:ascii="Trebuchet MS" w:hAnsi="Trebuchet MS" w:cs="Arial"/>
                <w:color w:val="0F243E" w:themeColor="text2" w:themeShade="80"/>
              </w:rPr>
              <w:t>Cofinanțarea UE %</w:t>
            </w:r>
          </w:p>
        </w:tc>
        <w:tc>
          <w:tcPr>
            <w:tcW w:w="1412" w:type="dxa"/>
            <w:vMerge w:val="restart"/>
            <w:vAlign w:val="center"/>
          </w:tcPr>
          <w:p w14:paraId="309DCD90" w14:textId="77777777" w:rsidR="00237678" w:rsidRPr="00CE27CB" w:rsidRDefault="00237678" w:rsidP="006C274F">
            <w:pPr>
              <w:spacing w:after="0" w:line="240" w:lineRule="auto"/>
              <w:jc w:val="center"/>
              <w:rPr>
                <w:rFonts w:ascii="Trebuchet MS" w:hAnsi="Trebuchet MS" w:cs="Arial"/>
                <w:color w:val="0F243E" w:themeColor="text2" w:themeShade="80"/>
              </w:rPr>
            </w:pPr>
            <w:r w:rsidRPr="00CE27CB">
              <w:rPr>
                <w:rFonts w:ascii="Trebuchet MS" w:hAnsi="Trebuchet MS" w:cs="Arial"/>
                <w:color w:val="0F243E" w:themeColor="text2" w:themeShade="80"/>
              </w:rPr>
              <w:t>Cofinanțarea națională %, din care:</w:t>
            </w:r>
          </w:p>
        </w:tc>
        <w:tc>
          <w:tcPr>
            <w:tcW w:w="5490" w:type="dxa"/>
            <w:vAlign w:val="center"/>
          </w:tcPr>
          <w:p w14:paraId="30E3D9E4" w14:textId="77777777" w:rsidR="00237678" w:rsidRPr="00CE27CB" w:rsidRDefault="00237678" w:rsidP="006C274F">
            <w:pPr>
              <w:spacing w:after="0" w:line="240" w:lineRule="auto"/>
              <w:jc w:val="center"/>
              <w:rPr>
                <w:rFonts w:ascii="Trebuchet MS" w:hAnsi="Trebuchet MS" w:cs="Arial"/>
                <w:color w:val="0F243E" w:themeColor="text2" w:themeShade="80"/>
              </w:rPr>
            </w:pPr>
            <w:r w:rsidRPr="00CE27CB">
              <w:rPr>
                <w:rFonts w:ascii="Trebuchet MS" w:hAnsi="Trebuchet MS" w:cs="Arial"/>
                <w:color w:val="0F243E" w:themeColor="text2" w:themeShade="80"/>
              </w:rPr>
              <w:t>Ordonatori de credite ai bugetului de stat, bugetului asigurărilor sociale de stat și ai bugetelor fondurilor speciale și entitățile aflate în subordine sau în coordonare finanțate integral din bugetele acestora</w:t>
            </w:r>
          </w:p>
        </w:tc>
      </w:tr>
      <w:tr w:rsidR="008605AD" w:rsidRPr="00CE27CB" w14:paraId="4546A75E" w14:textId="77777777" w:rsidTr="00B8308C">
        <w:trPr>
          <w:trHeight w:val="64"/>
          <w:jc w:val="center"/>
        </w:trPr>
        <w:tc>
          <w:tcPr>
            <w:tcW w:w="688" w:type="dxa"/>
            <w:vMerge/>
            <w:vAlign w:val="center"/>
          </w:tcPr>
          <w:p w14:paraId="6898C378" w14:textId="77777777" w:rsidR="00237678" w:rsidRPr="00CE27CB" w:rsidRDefault="00237678" w:rsidP="006C274F">
            <w:pPr>
              <w:spacing w:after="0" w:line="240" w:lineRule="auto"/>
              <w:jc w:val="center"/>
              <w:rPr>
                <w:rFonts w:ascii="Trebuchet MS" w:hAnsi="Trebuchet MS" w:cs="Arial"/>
                <w:color w:val="0F243E" w:themeColor="text2" w:themeShade="80"/>
              </w:rPr>
            </w:pPr>
          </w:p>
        </w:tc>
        <w:tc>
          <w:tcPr>
            <w:tcW w:w="1765" w:type="dxa"/>
            <w:vMerge/>
            <w:vAlign w:val="center"/>
          </w:tcPr>
          <w:p w14:paraId="478FCE4D" w14:textId="77777777" w:rsidR="00237678" w:rsidRPr="00CE27CB" w:rsidRDefault="00237678" w:rsidP="006C274F">
            <w:pPr>
              <w:spacing w:after="0" w:line="240" w:lineRule="auto"/>
              <w:jc w:val="center"/>
              <w:rPr>
                <w:rFonts w:ascii="Trebuchet MS" w:hAnsi="Trebuchet MS" w:cs="Arial"/>
                <w:color w:val="0F243E" w:themeColor="text2" w:themeShade="80"/>
              </w:rPr>
            </w:pPr>
          </w:p>
        </w:tc>
        <w:tc>
          <w:tcPr>
            <w:tcW w:w="1412" w:type="dxa"/>
            <w:vMerge/>
            <w:vAlign w:val="center"/>
          </w:tcPr>
          <w:p w14:paraId="72EA358A" w14:textId="77777777" w:rsidR="00237678" w:rsidRPr="00CE27CB" w:rsidRDefault="00237678" w:rsidP="006C274F">
            <w:pPr>
              <w:spacing w:after="0" w:line="240" w:lineRule="auto"/>
              <w:jc w:val="center"/>
              <w:rPr>
                <w:rFonts w:ascii="Trebuchet MS" w:hAnsi="Trebuchet MS" w:cs="Arial"/>
                <w:color w:val="0F243E" w:themeColor="text2" w:themeShade="80"/>
              </w:rPr>
            </w:pPr>
          </w:p>
        </w:tc>
        <w:tc>
          <w:tcPr>
            <w:tcW w:w="5490" w:type="dxa"/>
            <w:vAlign w:val="center"/>
          </w:tcPr>
          <w:p w14:paraId="1E14D99C" w14:textId="77777777" w:rsidR="00237678" w:rsidRPr="00CE27CB" w:rsidRDefault="00237678" w:rsidP="006C274F">
            <w:pPr>
              <w:spacing w:after="0" w:line="240" w:lineRule="auto"/>
              <w:jc w:val="center"/>
              <w:rPr>
                <w:rFonts w:ascii="Trebuchet MS" w:hAnsi="Trebuchet MS" w:cs="Arial"/>
                <w:color w:val="0F243E" w:themeColor="text2" w:themeShade="80"/>
              </w:rPr>
            </w:pPr>
            <w:r w:rsidRPr="00CE27CB">
              <w:rPr>
                <w:rFonts w:ascii="Trebuchet MS" w:hAnsi="Trebuchet MS" w:cs="Arial"/>
                <w:color w:val="0F243E" w:themeColor="text2" w:themeShade="80"/>
              </w:rPr>
              <w:t>Cofinanțare publică %</w:t>
            </w:r>
          </w:p>
        </w:tc>
      </w:tr>
      <w:tr w:rsidR="008605AD" w:rsidRPr="00CE27CB" w14:paraId="395027C8" w14:textId="77777777" w:rsidTr="00B8308C">
        <w:trPr>
          <w:trHeight w:val="268"/>
          <w:jc w:val="center"/>
        </w:trPr>
        <w:tc>
          <w:tcPr>
            <w:tcW w:w="688" w:type="dxa"/>
            <w:vAlign w:val="center"/>
          </w:tcPr>
          <w:p w14:paraId="428FA51A" w14:textId="77777777" w:rsidR="00237678" w:rsidRPr="00CE27CB" w:rsidRDefault="00237678" w:rsidP="006C274F">
            <w:pPr>
              <w:spacing w:after="0" w:line="240" w:lineRule="auto"/>
              <w:jc w:val="center"/>
              <w:rPr>
                <w:rFonts w:ascii="Trebuchet MS" w:hAnsi="Trebuchet MS" w:cs="Arial"/>
                <w:color w:val="0F243E" w:themeColor="text2" w:themeShade="80"/>
              </w:rPr>
            </w:pPr>
            <w:r w:rsidRPr="00CE27CB">
              <w:rPr>
                <w:rFonts w:ascii="Trebuchet MS" w:hAnsi="Trebuchet MS" w:cs="Arial"/>
                <w:color w:val="0F243E" w:themeColor="text2" w:themeShade="80"/>
              </w:rPr>
              <w:t>1</w:t>
            </w:r>
          </w:p>
          <w:p w14:paraId="1BBDBC20" w14:textId="77777777" w:rsidR="00237678" w:rsidRPr="00CE27CB" w:rsidRDefault="00237678" w:rsidP="006C274F">
            <w:pPr>
              <w:spacing w:after="0" w:line="240" w:lineRule="auto"/>
              <w:jc w:val="center"/>
              <w:rPr>
                <w:rFonts w:ascii="Trebuchet MS" w:hAnsi="Trebuchet MS" w:cs="Arial"/>
                <w:color w:val="0F243E" w:themeColor="text2" w:themeShade="80"/>
              </w:rPr>
            </w:pPr>
          </w:p>
        </w:tc>
        <w:tc>
          <w:tcPr>
            <w:tcW w:w="1765" w:type="dxa"/>
            <w:vAlign w:val="center"/>
          </w:tcPr>
          <w:p w14:paraId="58E6DDC2" w14:textId="77777777" w:rsidR="00237678" w:rsidRPr="00CE27CB" w:rsidRDefault="00237678" w:rsidP="006C274F">
            <w:pPr>
              <w:spacing w:after="0" w:line="240" w:lineRule="auto"/>
              <w:jc w:val="center"/>
              <w:rPr>
                <w:rFonts w:ascii="Trebuchet MS" w:hAnsi="Trebuchet MS" w:cs="Arial"/>
                <w:color w:val="0F243E" w:themeColor="text2" w:themeShade="80"/>
              </w:rPr>
            </w:pPr>
            <w:r w:rsidRPr="00CE27CB">
              <w:rPr>
                <w:rFonts w:ascii="Trebuchet MS" w:hAnsi="Trebuchet MS" w:cs="Arial"/>
                <w:color w:val="0F243E" w:themeColor="text2" w:themeShade="80"/>
              </w:rPr>
              <w:t>92</w:t>
            </w:r>
          </w:p>
        </w:tc>
        <w:tc>
          <w:tcPr>
            <w:tcW w:w="1412" w:type="dxa"/>
            <w:vAlign w:val="center"/>
          </w:tcPr>
          <w:p w14:paraId="2BD635EB" w14:textId="77777777" w:rsidR="00237678" w:rsidRPr="00CE27CB" w:rsidRDefault="00237678" w:rsidP="006C274F">
            <w:pPr>
              <w:spacing w:after="0" w:line="240" w:lineRule="auto"/>
              <w:jc w:val="center"/>
              <w:rPr>
                <w:rFonts w:ascii="Trebuchet MS" w:hAnsi="Trebuchet MS" w:cs="Arial"/>
                <w:color w:val="0F243E" w:themeColor="text2" w:themeShade="80"/>
              </w:rPr>
            </w:pPr>
            <w:r w:rsidRPr="00CE27CB">
              <w:rPr>
                <w:rFonts w:ascii="Trebuchet MS" w:hAnsi="Trebuchet MS" w:cs="Arial"/>
                <w:color w:val="0F243E" w:themeColor="text2" w:themeShade="80"/>
              </w:rPr>
              <w:t>8</w:t>
            </w:r>
          </w:p>
        </w:tc>
        <w:tc>
          <w:tcPr>
            <w:tcW w:w="5490" w:type="dxa"/>
            <w:vAlign w:val="center"/>
          </w:tcPr>
          <w:p w14:paraId="53DF3510" w14:textId="77777777" w:rsidR="00237678" w:rsidRPr="00CE27CB" w:rsidRDefault="00237678" w:rsidP="006C274F">
            <w:pPr>
              <w:spacing w:after="0" w:line="240" w:lineRule="auto"/>
              <w:jc w:val="center"/>
              <w:rPr>
                <w:rFonts w:ascii="Trebuchet MS" w:hAnsi="Trebuchet MS" w:cs="Arial"/>
                <w:b/>
                <w:color w:val="0F243E" w:themeColor="text2" w:themeShade="80"/>
              </w:rPr>
            </w:pPr>
            <w:r w:rsidRPr="00CE27CB">
              <w:rPr>
                <w:rFonts w:ascii="Trebuchet MS" w:hAnsi="Trebuchet MS" w:cs="Arial"/>
                <w:b/>
                <w:color w:val="0F243E" w:themeColor="text2" w:themeShade="80"/>
              </w:rPr>
              <w:t>8</w:t>
            </w:r>
          </w:p>
        </w:tc>
      </w:tr>
    </w:tbl>
    <w:p w14:paraId="4F487BB0" w14:textId="77777777" w:rsidR="00960B88" w:rsidRPr="00CE27CB" w:rsidRDefault="00960B88"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Pe parcursul implementării proiectului, cheltuielile considerate neeligibile, dar necesare derulării proiectului vor fi suportate de către beneficiar.</w:t>
      </w:r>
    </w:p>
    <w:p w14:paraId="530F761F" w14:textId="77777777" w:rsidR="00B8308C" w:rsidRPr="00CE27CB" w:rsidRDefault="00B8308C" w:rsidP="006C274F">
      <w:pPr>
        <w:spacing w:after="0" w:line="240" w:lineRule="auto"/>
        <w:rPr>
          <w:rFonts w:ascii="Trebuchet MS" w:hAnsi="Trebuchet MS"/>
          <w:b/>
          <w:color w:val="0F243E" w:themeColor="text2" w:themeShade="80"/>
        </w:rPr>
      </w:pPr>
    </w:p>
    <w:p w14:paraId="5A731C3A" w14:textId="13EF013E" w:rsidR="00FB6488" w:rsidRPr="00CE27CB" w:rsidRDefault="00FB6488" w:rsidP="006C274F">
      <w:pPr>
        <w:spacing w:after="0" w:line="240" w:lineRule="auto"/>
        <w:rPr>
          <w:rFonts w:ascii="Trebuchet MS" w:hAnsi="Trebuchet MS"/>
          <w:b/>
          <w:color w:val="0F243E" w:themeColor="text2" w:themeShade="80"/>
        </w:rPr>
      </w:pPr>
      <w:r w:rsidRPr="00CE27CB">
        <w:rPr>
          <w:rFonts w:ascii="Trebuchet MS" w:hAnsi="Trebuchet MS"/>
          <w:b/>
          <w:color w:val="0F243E" w:themeColor="text2" w:themeShade="80"/>
        </w:rPr>
        <w:t>CAPITOLUL 2. Reguli pentru acordarea finanțării</w:t>
      </w:r>
    </w:p>
    <w:p w14:paraId="1A504B39" w14:textId="77777777" w:rsidR="0085230D" w:rsidRPr="00CE27CB" w:rsidRDefault="0085230D" w:rsidP="006C274F">
      <w:pPr>
        <w:spacing w:after="0" w:line="240" w:lineRule="auto"/>
        <w:rPr>
          <w:rFonts w:ascii="Trebuchet MS" w:hAnsi="Trebuchet MS"/>
          <w:b/>
          <w:color w:val="0F243E" w:themeColor="text2" w:themeShade="80"/>
        </w:rPr>
      </w:pPr>
    </w:p>
    <w:p w14:paraId="0D23856D" w14:textId="5966C905" w:rsidR="00FB6488" w:rsidRPr="00CE27CB" w:rsidRDefault="00FB6488" w:rsidP="006C274F">
      <w:pPr>
        <w:keepNext/>
        <w:keepLines/>
        <w:spacing w:after="0" w:line="240" w:lineRule="auto"/>
        <w:jc w:val="both"/>
        <w:outlineLvl w:val="1"/>
        <w:rPr>
          <w:rFonts w:ascii="Trebuchet MS" w:hAnsi="Trebuchet MS"/>
          <w:b/>
          <w:color w:val="0F243E" w:themeColor="text2" w:themeShade="80"/>
        </w:rPr>
      </w:pPr>
      <w:bookmarkStart w:id="23" w:name="_Toc444523807"/>
      <w:bookmarkStart w:id="24" w:name="_Toc448926438"/>
      <w:bookmarkStart w:id="25" w:name="_Toc487105473"/>
      <w:r w:rsidRPr="00CE27CB">
        <w:rPr>
          <w:rFonts w:ascii="Trebuchet MS" w:hAnsi="Trebuchet MS"/>
          <w:b/>
          <w:color w:val="0F243E" w:themeColor="text2" w:themeShade="80"/>
        </w:rPr>
        <w:t>2.1</w:t>
      </w:r>
      <w:r w:rsidR="006471AE" w:rsidRPr="00CE27CB">
        <w:rPr>
          <w:rFonts w:ascii="Trebuchet MS" w:hAnsi="Trebuchet MS"/>
          <w:b/>
          <w:color w:val="0F243E" w:themeColor="text2" w:themeShade="80"/>
        </w:rPr>
        <w:t xml:space="preserve"> </w:t>
      </w:r>
      <w:r w:rsidRPr="00CE27CB">
        <w:rPr>
          <w:rFonts w:ascii="Trebuchet MS" w:hAnsi="Trebuchet MS"/>
          <w:b/>
          <w:color w:val="0F243E" w:themeColor="text2" w:themeShade="80"/>
        </w:rPr>
        <w:t>Eligibilitatea solicitantului</w:t>
      </w:r>
      <w:bookmarkEnd w:id="23"/>
      <w:bookmarkEnd w:id="24"/>
      <w:bookmarkEnd w:id="25"/>
    </w:p>
    <w:p w14:paraId="26C25C19" w14:textId="00976BA1" w:rsidR="00FB6488" w:rsidRPr="00CE27CB" w:rsidRDefault="00FB6488" w:rsidP="006C274F">
      <w:pPr>
        <w:spacing w:after="0" w:line="240" w:lineRule="auto"/>
        <w:jc w:val="both"/>
        <w:rPr>
          <w:rFonts w:ascii="Trebuchet MS" w:eastAsia="MS Mincho" w:hAnsi="Trebuchet MS"/>
          <w:color w:val="0F243E" w:themeColor="text2" w:themeShade="80"/>
        </w:rPr>
      </w:pPr>
      <w:bookmarkStart w:id="26" w:name="_Toc444523808"/>
      <w:bookmarkStart w:id="27" w:name="_Toc448926439"/>
      <w:r w:rsidRPr="00CE27CB">
        <w:rPr>
          <w:rFonts w:ascii="Trebuchet MS" w:eastAsia="MS Mincho" w:hAnsi="Trebuchet MS"/>
          <w:color w:val="0F243E" w:themeColor="text2" w:themeShade="80"/>
        </w:rPr>
        <w:t xml:space="preserve">Se va avea în vedere capitolul relevant din </w:t>
      </w:r>
      <w:r w:rsidRPr="00CE27CB">
        <w:rPr>
          <w:rFonts w:ascii="Trebuchet MS" w:eastAsia="MS Mincho" w:hAnsi="Trebuchet MS"/>
          <w:i/>
          <w:color w:val="0F243E" w:themeColor="text2" w:themeShade="80"/>
        </w:rPr>
        <w:t>Orientări privind accesarea finanțărilor în cadrul POCU 2014-2020</w:t>
      </w:r>
      <w:r w:rsidR="00174500" w:rsidRPr="00CE27CB">
        <w:rPr>
          <w:rFonts w:ascii="Trebuchet MS" w:eastAsia="MS Mincho" w:hAnsi="Trebuchet MS"/>
          <w:i/>
          <w:color w:val="0F243E" w:themeColor="text2" w:themeShade="80"/>
        </w:rPr>
        <w:t xml:space="preserve"> </w:t>
      </w:r>
      <w:r w:rsidR="00174500" w:rsidRPr="00CE27CB">
        <w:rPr>
          <w:rFonts w:ascii="Trebuchet MS" w:hAnsi="Trebuchet MS"/>
          <w:color w:val="0F243E" w:themeColor="text2" w:themeShade="80"/>
        </w:rPr>
        <w:t>disponibil la http://www.fonduri-ue.ro/pocu-2014#implementare-program</w:t>
      </w:r>
    </w:p>
    <w:bookmarkEnd w:id="26"/>
    <w:bookmarkEnd w:id="27"/>
    <w:p w14:paraId="133371DC" w14:textId="77777777" w:rsidR="00B8308C" w:rsidRPr="00CE27CB" w:rsidRDefault="00B8308C" w:rsidP="006C274F">
      <w:pPr>
        <w:pStyle w:val="Titlu2"/>
        <w:numPr>
          <w:ilvl w:val="0"/>
          <w:numId w:val="0"/>
        </w:numPr>
        <w:spacing w:before="0" w:line="240" w:lineRule="auto"/>
        <w:jc w:val="both"/>
        <w:rPr>
          <w:rFonts w:ascii="Trebuchet MS" w:hAnsi="Trebuchet MS" w:cs="Times New Roman"/>
          <w:b/>
          <w:color w:val="0F243E" w:themeColor="text2" w:themeShade="80"/>
          <w:sz w:val="22"/>
          <w:szCs w:val="22"/>
        </w:rPr>
      </w:pPr>
    </w:p>
    <w:p w14:paraId="617C6E7D" w14:textId="77777777" w:rsidR="00FB6488" w:rsidRPr="00CE27CB" w:rsidRDefault="00FB6488" w:rsidP="006C274F">
      <w:pPr>
        <w:pStyle w:val="Titlu2"/>
        <w:numPr>
          <w:ilvl w:val="0"/>
          <w:numId w:val="0"/>
        </w:numPr>
        <w:spacing w:before="0" w:line="240" w:lineRule="auto"/>
        <w:jc w:val="both"/>
        <w:rPr>
          <w:rFonts w:ascii="Trebuchet MS" w:hAnsi="Trebuchet MS" w:cs="Times New Roman"/>
          <w:b/>
          <w:color w:val="0F243E" w:themeColor="text2" w:themeShade="80"/>
          <w:sz w:val="22"/>
          <w:szCs w:val="22"/>
        </w:rPr>
      </w:pPr>
      <w:bookmarkStart w:id="28" w:name="_Toc487105474"/>
      <w:r w:rsidRPr="00CE27CB">
        <w:rPr>
          <w:rFonts w:ascii="Trebuchet MS" w:hAnsi="Trebuchet MS" w:cs="Times New Roman"/>
          <w:b/>
          <w:color w:val="0F243E" w:themeColor="text2" w:themeShade="80"/>
          <w:sz w:val="22"/>
          <w:szCs w:val="22"/>
        </w:rPr>
        <w:t>2.2. Eligibilitatea proiectului</w:t>
      </w:r>
      <w:bookmarkEnd w:id="28"/>
      <w:r w:rsidRPr="00CE27CB">
        <w:rPr>
          <w:rFonts w:ascii="Trebuchet MS" w:hAnsi="Trebuchet MS" w:cs="Times New Roman"/>
          <w:b/>
          <w:color w:val="0F243E" w:themeColor="text2" w:themeShade="80"/>
          <w:sz w:val="22"/>
          <w:szCs w:val="22"/>
        </w:rPr>
        <w:t xml:space="preserve"> </w:t>
      </w:r>
    </w:p>
    <w:p w14:paraId="7DA793B6" w14:textId="5031EC85" w:rsidR="00FB6488" w:rsidRPr="00CE27CB" w:rsidRDefault="00FB6488" w:rsidP="006C274F">
      <w:pPr>
        <w:spacing w:after="0" w:line="240" w:lineRule="auto"/>
        <w:jc w:val="both"/>
        <w:rPr>
          <w:rFonts w:ascii="Trebuchet MS" w:eastAsia="MS Mincho" w:hAnsi="Trebuchet MS"/>
          <w:i/>
          <w:color w:val="0F243E" w:themeColor="text2" w:themeShade="80"/>
        </w:rPr>
      </w:pPr>
      <w:r w:rsidRPr="00CE27CB">
        <w:rPr>
          <w:rFonts w:ascii="Trebuchet MS" w:eastAsia="MS Mincho" w:hAnsi="Trebuchet MS"/>
          <w:color w:val="0F243E" w:themeColor="text2" w:themeShade="80"/>
        </w:rPr>
        <w:t xml:space="preserve">Se va avea în vedere capitolul relevant din </w:t>
      </w:r>
      <w:r w:rsidRPr="00CE27CB">
        <w:rPr>
          <w:rFonts w:ascii="Trebuchet MS" w:eastAsia="MS Mincho" w:hAnsi="Trebuchet MS"/>
          <w:i/>
          <w:color w:val="0F243E" w:themeColor="text2" w:themeShade="80"/>
        </w:rPr>
        <w:t>Orientări privind accesarea finanțărilor în cadrul POCU 2014-2020</w:t>
      </w:r>
      <w:r w:rsidR="00174500" w:rsidRPr="00CE27CB">
        <w:rPr>
          <w:rFonts w:ascii="Trebuchet MS" w:eastAsia="MS Mincho" w:hAnsi="Trebuchet MS"/>
          <w:i/>
          <w:color w:val="0F243E" w:themeColor="text2" w:themeShade="80"/>
        </w:rPr>
        <w:t xml:space="preserve"> </w:t>
      </w:r>
      <w:r w:rsidR="00174500" w:rsidRPr="00CE27CB">
        <w:rPr>
          <w:rFonts w:ascii="Trebuchet MS" w:hAnsi="Trebuchet MS"/>
          <w:color w:val="0F243E" w:themeColor="text2" w:themeShade="80"/>
        </w:rPr>
        <w:t>disponibil la http://www.fonduri-ue.ro/pocu-2014#implementare-program</w:t>
      </w:r>
      <w:r w:rsidR="007509FF" w:rsidRPr="00CE27CB">
        <w:rPr>
          <w:rFonts w:ascii="Trebuchet MS" w:hAnsi="Trebuchet MS"/>
          <w:color w:val="0F243E" w:themeColor="text2" w:themeShade="80"/>
        </w:rPr>
        <w:t>.</w:t>
      </w:r>
    </w:p>
    <w:p w14:paraId="45FDB6EA" w14:textId="77777777" w:rsidR="002A7151" w:rsidRPr="00CE27CB" w:rsidRDefault="002A7151" w:rsidP="006C274F">
      <w:pPr>
        <w:pStyle w:val="Corptext"/>
        <w:spacing w:after="0" w:line="240" w:lineRule="auto"/>
        <w:ind w:left="360"/>
        <w:jc w:val="both"/>
        <w:rPr>
          <w:rFonts w:ascii="Trebuchet MS" w:hAnsi="Trebuchet MS"/>
          <w:i/>
          <w:color w:val="0F243E" w:themeColor="text2" w:themeShade="80"/>
          <w:lang w:eastAsia="ar-SA"/>
        </w:rPr>
      </w:pPr>
    </w:p>
    <w:p w14:paraId="76CFE726" w14:textId="77777777" w:rsidR="002A7F42" w:rsidRPr="00CE27CB" w:rsidRDefault="002A7F42" w:rsidP="006C274F">
      <w:pPr>
        <w:tabs>
          <w:tab w:val="left" w:pos="6298"/>
        </w:tabs>
        <w:spacing w:after="0" w:line="240" w:lineRule="auto"/>
        <w:rPr>
          <w:rFonts w:ascii="Trebuchet MS" w:hAnsi="Trebuchet MS"/>
          <w:color w:val="0F243E" w:themeColor="text2" w:themeShade="80"/>
          <w:lang w:eastAsia="ar-SA"/>
        </w:rPr>
      </w:pPr>
      <w:r w:rsidRPr="00CE27CB">
        <w:rPr>
          <w:rFonts w:ascii="Trebuchet MS" w:hAnsi="Trebuchet MS"/>
          <w:b/>
          <w:color w:val="0F243E" w:themeColor="text2" w:themeShade="80"/>
          <w:lang w:eastAsia="ar-SA"/>
        </w:rPr>
        <w:t>2.3. Încadrarea cheltuielilor</w:t>
      </w:r>
    </w:p>
    <w:p w14:paraId="20E38987" w14:textId="77777777" w:rsidR="002A7F42" w:rsidRPr="00CE27CB" w:rsidRDefault="002A7F42" w:rsidP="006C274F">
      <w:pPr>
        <w:tabs>
          <w:tab w:val="left" w:pos="6298"/>
        </w:tabs>
        <w:spacing w:after="0" w:line="240" w:lineRule="auto"/>
        <w:rPr>
          <w:rFonts w:ascii="Trebuchet MS" w:hAnsi="Trebuchet MS"/>
          <w:color w:val="0F243E" w:themeColor="text2" w:themeShade="80"/>
          <w:lang w:eastAsia="ar-SA"/>
        </w:rPr>
      </w:pPr>
      <w:r w:rsidRPr="00CE27CB">
        <w:rPr>
          <w:rFonts w:ascii="Trebuchet MS" w:hAnsi="Trebuchet MS"/>
          <w:color w:val="0F243E" w:themeColor="text2" w:themeShade="80"/>
          <w:lang w:eastAsia="ar-SA"/>
        </w:rPr>
        <w:t>Listă orientativă privind încadrarea cheltuielilor aferente proiectului în categoriile/ subcategoriile de cheltuieli conform MySMIS:</w:t>
      </w:r>
    </w:p>
    <w:tbl>
      <w:tblPr>
        <w:tblStyle w:val="Tabelgril"/>
        <w:tblW w:w="5027" w:type="pct"/>
        <w:tblInd w:w="-185" w:type="dxa"/>
        <w:tblLayout w:type="fixed"/>
        <w:tblLook w:val="04A0" w:firstRow="1" w:lastRow="0" w:firstColumn="1" w:lastColumn="0" w:noHBand="0" w:noVBand="1"/>
      </w:tblPr>
      <w:tblGrid>
        <w:gridCol w:w="1400"/>
        <w:gridCol w:w="2187"/>
        <w:gridCol w:w="5553"/>
        <w:gridCol w:w="6918"/>
      </w:tblGrid>
      <w:tr w:rsidR="00CE27CB" w:rsidRPr="00CE27CB" w14:paraId="400D7F2B" w14:textId="77777777" w:rsidTr="006C274F">
        <w:trPr>
          <w:trHeight w:val="755"/>
        </w:trPr>
        <w:tc>
          <w:tcPr>
            <w:tcW w:w="5000" w:type="pct"/>
            <w:gridSpan w:val="4"/>
            <w:shd w:val="clear" w:color="auto" w:fill="F2DBDB" w:themeFill="accent2" w:themeFillTint="33"/>
          </w:tcPr>
          <w:p w14:paraId="05AC56E2" w14:textId="77777777" w:rsidR="0046404A" w:rsidRPr="00CE27CB" w:rsidRDefault="0046404A"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 xml:space="preserve">Cheltuieli directe </w:t>
            </w:r>
          </w:p>
          <w:p w14:paraId="3F8DDABE" w14:textId="77777777" w:rsidR="0046404A" w:rsidRPr="00CE27CB" w:rsidRDefault="0046404A"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Cheltuielile eligibile</w:t>
            </w:r>
            <w:r w:rsidRPr="00CE27CB">
              <w:rPr>
                <w:rFonts w:ascii="Trebuchet MS" w:hAnsi="Trebuchet MS"/>
                <w:color w:val="0F243E" w:themeColor="text2" w:themeShade="80"/>
              </w:rPr>
              <w:t xml:space="preserve"> </w:t>
            </w:r>
            <w:r w:rsidRPr="00CE27CB">
              <w:rPr>
                <w:rFonts w:ascii="Trebuchet MS" w:hAnsi="Trebuchet MS"/>
                <w:b/>
                <w:color w:val="0F243E" w:themeColor="text2" w:themeShade="80"/>
              </w:rPr>
              <w:t xml:space="preserve">directe </w:t>
            </w:r>
            <w:r w:rsidRPr="00CE27CB">
              <w:rPr>
                <w:rFonts w:ascii="Trebuchet MS" w:hAnsi="Trebuchet MS"/>
                <w:color w:val="0F243E" w:themeColor="text2" w:themeShade="80"/>
              </w:rPr>
              <w:t xml:space="preserve">reprezintă cheltuieli care pot fi atribuite unei anumite activități individuale din cadrul proiectului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pentru care este demonstrată legătura cu activitatea/ sub activitatea în cauză </w:t>
            </w:r>
          </w:p>
        </w:tc>
      </w:tr>
      <w:tr w:rsidR="00CE27CB" w:rsidRPr="00CE27CB" w14:paraId="044C64B7" w14:textId="77777777" w:rsidTr="006C274F">
        <w:trPr>
          <w:trHeight w:val="237"/>
        </w:trPr>
        <w:tc>
          <w:tcPr>
            <w:tcW w:w="436" w:type="pct"/>
            <w:tcBorders>
              <w:bottom w:val="single" w:sz="4" w:space="0" w:color="auto"/>
            </w:tcBorders>
            <w:shd w:val="clear" w:color="auto" w:fill="F2DBDB" w:themeFill="accent2" w:themeFillTint="33"/>
          </w:tcPr>
          <w:p w14:paraId="60D46DC9" w14:textId="77777777" w:rsidR="0046404A" w:rsidRPr="00CE27CB" w:rsidRDefault="0046404A" w:rsidP="006C274F">
            <w:pPr>
              <w:spacing w:after="0" w:line="240" w:lineRule="auto"/>
              <w:jc w:val="both"/>
              <w:rPr>
                <w:rFonts w:ascii="Trebuchet MS" w:hAnsi="Trebuchet MS"/>
                <w:b/>
                <w:color w:val="0F243E" w:themeColor="text2" w:themeShade="80"/>
              </w:rPr>
            </w:pPr>
          </w:p>
        </w:tc>
        <w:tc>
          <w:tcPr>
            <w:tcW w:w="681" w:type="pct"/>
            <w:shd w:val="clear" w:color="auto" w:fill="F2DBDB" w:themeFill="accent2" w:themeFillTint="33"/>
            <w:vAlign w:val="center"/>
          </w:tcPr>
          <w:p w14:paraId="508497B4" w14:textId="77777777" w:rsidR="0046404A" w:rsidRPr="00CE27CB" w:rsidRDefault="0046404A"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Categorie MySMIS</w:t>
            </w:r>
          </w:p>
        </w:tc>
        <w:tc>
          <w:tcPr>
            <w:tcW w:w="1729" w:type="pct"/>
            <w:shd w:val="clear" w:color="auto" w:fill="F2DBDB" w:themeFill="accent2" w:themeFillTint="33"/>
            <w:vAlign w:val="center"/>
          </w:tcPr>
          <w:p w14:paraId="09BCAC83" w14:textId="77777777" w:rsidR="0046404A" w:rsidRPr="00CE27CB" w:rsidRDefault="0046404A"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Subcategorie MySMIS</w:t>
            </w:r>
          </w:p>
        </w:tc>
        <w:tc>
          <w:tcPr>
            <w:tcW w:w="2155" w:type="pct"/>
            <w:shd w:val="clear" w:color="auto" w:fill="F2DBDB" w:themeFill="accent2" w:themeFillTint="33"/>
            <w:vAlign w:val="center"/>
          </w:tcPr>
          <w:p w14:paraId="2632C215" w14:textId="77777777" w:rsidR="0046404A" w:rsidRPr="00CE27CB" w:rsidRDefault="0046404A"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Subcategoria (descrierea cheltuielii) conține:</w:t>
            </w:r>
          </w:p>
        </w:tc>
      </w:tr>
      <w:tr w:rsidR="00CE27CB" w:rsidRPr="00CE27CB" w14:paraId="35B89C50" w14:textId="77777777" w:rsidTr="006C274F">
        <w:trPr>
          <w:trHeight w:val="755"/>
        </w:trPr>
        <w:tc>
          <w:tcPr>
            <w:tcW w:w="436" w:type="pct"/>
            <w:vMerge w:val="restart"/>
            <w:shd w:val="clear" w:color="auto" w:fill="F2DBDB" w:themeFill="accent2" w:themeFillTint="33"/>
          </w:tcPr>
          <w:p w14:paraId="01C08618" w14:textId="77777777" w:rsidR="0046404A" w:rsidRPr="00CE27CB" w:rsidRDefault="0046404A"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Cheltuielile eligibile</w:t>
            </w:r>
            <w:r w:rsidRPr="00CE27CB">
              <w:rPr>
                <w:rFonts w:ascii="Trebuchet MS" w:hAnsi="Trebuchet MS"/>
                <w:color w:val="0F243E" w:themeColor="text2" w:themeShade="80"/>
              </w:rPr>
              <w:t xml:space="preserve"> </w:t>
            </w:r>
            <w:r w:rsidRPr="00CE27CB">
              <w:rPr>
                <w:rFonts w:ascii="Trebuchet MS" w:hAnsi="Trebuchet MS"/>
                <w:b/>
                <w:color w:val="0F243E" w:themeColor="text2" w:themeShade="80"/>
              </w:rPr>
              <w:t xml:space="preserve">directe </w:t>
            </w:r>
          </w:p>
        </w:tc>
        <w:tc>
          <w:tcPr>
            <w:tcW w:w="681" w:type="pct"/>
            <w:shd w:val="clear" w:color="auto" w:fill="F2DBDB" w:themeFill="accent2" w:themeFillTint="33"/>
            <w:vAlign w:val="center"/>
          </w:tcPr>
          <w:p w14:paraId="51E4F061" w14:textId="77777777" w:rsidR="0046404A" w:rsidRPr="00CE27CB" w:rsidRDefault="0046404A" w:rsidP="006C274F">
            <w:pPr>
              <w:spacing w:after="0" w:line="240" w:lineRule="auto"/>
              <w:jc w:val="both"/>
              <w:rPr>
                <w:rFonts w:ascii="Trebuchet MS" w:hAnsi="Trebuchet MS"/>
                <w:b/>
                <w:color w:val="0F243E" w:themeColor="text2" w:themeShade="80"/>
              </w:rPr>
            </w:pPr>
            <w:r w:rsidRPr="00CE27CB">
              <w:rPr>
                <w:rFonts w:ascii="Trebuchet MS" w:hAnsi="Trebuchet MS" w:cs="Calibri"/>
                <w:color w:val="0F243E" w:themeColor="text2" w:themeShade="80"/>
              </w:rPr>
              <w:t xml:space="preserve">9-Cheltuieli aferente </w:t>
            </w:r>
            <w:r w:rsidRPr="00CE27CB">
              <w:rPr>
                <w:rFonts w:ascii="Trebuchet MS" w:hAnsi="Trebuchet MS" w:cs="Calibri"/>
                <w:color w:val="0F243E" w:themeColor="text2" w:themeShade="80"/>
              </w:rPr>
              <w:lastRenderedPageBreak/>
              <w:t>managementului de proiect</w:t>
            </w:r>
          </w:p>
        </w:tc>
        <w:tc>
          <w:tcPr>
            <w:tcW w:w="1729" w:type="pct"/>
            <w:shd w:val="clear" w:color="auto" w:fill="F2DBDB" w:themeFill="accent2" w:themeFillTint="33"/>
          </w:tcPr>
          <w:p w14:paraId="56E692C7" w14:textId="77777777" w:rsidR="0046404A" w:rsidRPr="00CE27CB" w:rsidRDefault="0046404A" w:rsidP="006C274F">
            <w:pPr>
              <w:spacing w:after="0" w:line="240" w:lineRule="auto"/>
              <w:jc w:val="both"/>
              <w:rPr>
                <w:rFonts w:ascii="Trebuchet MS" w:hAnsi="Trebuchet MS"/>
                <w:b/>
                <w:color w:val="0F243E" w:themeColor="text2" w:themeShade="80"/>
              </w:rPr>
            </w:pPr>
            <w:r w:rsidRPr="00CE27CB">
              <w:rPr>
                <w:rFonts w:ascii="Trebuchet MS" w:hAnsi="Trebuchet MS"/>
                <w:color w:val="0F243E" w:themeColor="text2" w:themeShade="80"/>
              </w:rPr>
              <w:lastRenderedPageBreak/>
              <w:t>23-Cheltuieli salariale cu managerul de proiect</w:t>
            </w:r>
          </w:p>
        </w:tc>
        <w:tc>
          <w:tcPr>
            <w:tcW w:w="2155" w:type="pct"/>
            <w:shd w:val="clear" w:color="auto" w:fill="F2DBDB" w:themeFill="accent2" w:themeFillTint="33"/>
          </w:tcPr>
          <w:p w14:paraId="6699CF75" w14:textId="77777777" w:rsidR="0046404A" w:rsidRPr="00CE27CB" w:rsidRDefault="0046404A" w:rsidP="006C274F">
            <w:pPr>
              <w:pStyle w:val="Listparagraf"/>
              <w:numPr>
                <w:ilvl w:val="0"/>
                <w:numId w:val="4"/>
              </w:numPr>
              <w:spacing w:after="0" w:line="240" w:lineRule="auto"/>
              <w:jc w:val="both"/>
              <w:rPr>
                <w:rFonts w:ascii="Trebuchet MS" w:hAnsi="Trebuchet MS"/>
                <w:b/>
                <w:color w:val="0F243E" w:themeColor="text2" w:themeShade="80"/>
              </w:rPr>
            </w:pPr>
            <w:r w:rsidRPr="00CE27CB">
              <w:rPr>
                <w:rFonts w:ascii="Trebuchet MS" w:hAnsi="Trebuchet MS"/>
                <w:color w:val="0F243E" w:themeColor="text2" w:themeShade="80"/>
              </w:rPr>
              <w:t>Salariu manager de proiect</w:t>
            </w:r>
          </w:p>
        </w:tc>
      </w:tr>
      <w:tr w:rsidR="00CE27CB" w:rsidRPr="00CE27CB" w14:paraId="4DE405A5" w14:textId="77777777" w:rsidTr="006C274F">
        <w:trPr>
          <w:trHeight w:val="770"/>
        </w:trPr>
        <w:tc>
          <w:tcPr>
            <w:tcW w:w="436" w:type="pct"/>
            <w:vMerge/>
            <w:shd w:val="clear" w:color="auto" w:fill="B8CCE4" w:themeFill="accent1" w:themeFillTint="66"/>
          </w:tcPr>
          <w:p w14:paraId="0651769E" w14:textId="77777777" w:rsidR="0046404A" w:rsidRPr="00CE27CB" w:rsidRDefault="0046404A" w:rsidP="006C274F">
            <w:pPr>
              <w:spacing w:after="0" w:line="240" w:lineRule="auto"/>
              <w:jc w:val="both"/>
              <w:rPr>
                <w:rFonts w:ascii="Trebuchet MS" w:hAnsi="Trebuchet MS"/>
                <w:color w:val="0F243E" w:themeColor="text2" w:themeShade="80"/>
              </w:rPr>
            </w:pPr>
          </w:p>
        </w:tc>
        <w:tc>
          <w:tcPr>
            <w:tcW w:w="681" w:type="pct"/>
            <w:vMerge w:val="restart"/>
            <w:vAlign w:val="center"/>
          </w:tcPr>
          <w:p w14:paraId="7E403ECC" w14:textId="77777777" w:rsidR="0046404A" w:rsidRPr="00CE27CB" w:rsidRDefault="0046404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25-Cheltuieli salariale</w:t>
            </w:r>
          </w:p>
        </w:tc>
        <w:tc>
          <w:tcPr>
            <w:tcW w:w="1729" w:type="pct"/>
          </w:tcPr>
          <w:p w14:paraId="01B6092E" w14:textId="77777777" w:rsidR="0046404A" w:rsidRPr="00CE27CB" w:rsidRDefault="0046404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83 - Cheltuieli salariale cu personalul implicat in implementarea proiectului (în derularea activităților, altele decât management de proiect)</w:t>
            </w:r>
          </w:p>
        </w:tc>
        <w:tc>
          <w:tcPr>
            <w:tcW w:w="2155" w:type="pct"/>
          </w:tcPr>
          <w:p w14:paraId="3F8AE0EF" w14:textId="77777777" w:rsidR="0046404A" w:rsidRPr="00CE27CB" w:rsidRDefault="0046404A" w:rsidP="006C274F">
            <w:pPr>
              <w:numPr>
                <w:ilvl w:val="0"/>
                <w:numId w:val="9"/>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Salarii pentru personalul implicat in implementarea proiectului altele decât management de proiect.</w:t>
            </w:r>
          </w:p>
        </w:tc>
      </w:tr>
      <w:tr w:rsidR="00CE27CB" w:rsidRPr="00CE27CB" w14:paraId="5AF96FF0" w14:textId="77777777" w:rsidTr="006C274F">
        <w:trPr>
          <w:trHeight w:val="770"/>
        </w:trPr>
        <w:tc>
          <w:tcPr>
            <w:tcW w:w="436" w:type="pct"/>
            <w:vMerge/>
            <w:shd w:val="clear" w:color="auto" w:fill="B8CCE4" w:themeFill="accent1" w:themeFillTint="66"/>
          </w:tcPr>
          <w:p w14:paraId="3FB96D19" w14:textId="77777777" w:rsidR="0046404A" w:rsidRPr="00CE27CB" w:rsidRDefault="0046404A" w:rsidP="006C274F">
            <w:pPr>
              <w:spacing w:after="0" w:line="240" w:lineRule="auto"/>
              <w:jc w:val="both"/>
              <w:rPr>
                <w:rFonts w:ascii="Trebuchet MS" w:hAnsi="Trebuchet MS"/>
                <w:color w:val="0F243E" w:themeColor="text2" w:themeShade="80"/>
              </w:rPr>
            </w:pPr>
          </w:p>
        </w:tc>
        <w:tc>
          <w:tcPr>
            <w:tcW w:w="681" w:type="pct"/>
            <w:vMerge/>
            <w:vAlign w:val="center"/>
          </w:tcPr>
          <w:p w14:paraId="479B2FF9" w14:textId="77777777" w:rsidR="0046404A" w:rsidRPr="00CE27CB" w:rsidRDefault="0046404A" w:rsidP="006C274F">
            <w:pPr>
              <w:spacing w:after="0" w:line="240" w:lineRule="auto"/>
              <w:jc w:val="both"/>
              <w:rPr>
                <w:rFonts w:ascii="Trebuchet MS" w:hAnsi="Trebuchet MS"/>
                <w:color w:val="0F243E" w:themeColor="text2" w:themeShade="80"/>
              </w:rPr>
            </w:pPr>
          </w:p>
        </w:tc>
        <w:tc>
          <w:tcPr>
            <w:tcW w:w="1729" w:type="pct"/>
          </w:tcPr>
          <w:p w14:paraId="278C3FC5" w14:textId="77777777" w:rsidR="0046404A" w:rsidRPr="00CE27CB" w:rsidRDefault="0046404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164 - Contribuții sociale aferente cheltuielilor salariale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cheltuielilor asimilate acestora (contribuții angajați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angajatori)</w:t>
            </w:r>
          </w:p>
        </w:tc>
        <w:tc>
          <w:tcPr>
            <w:tcW w:w="2155" w:type="pct"/>
          </w:tcPr>
          <w:p w14:paraId="4A773A03" w14:textId="77777777" w:rsidR="0046404A" w:rsidRPr="00CE27CB" w:rsidRDefault="0046404A" w:rsidP="006C274F">
            <w:pPr>
              <w:numPr>
                <w:ilvl w:val="0"/>
                <w:numId w:val="9"/>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Contribuții angajat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angajator pentru manager de proiect</w:t>
            </w:r>
          </w:p>
        </w:tc>
      </w:tr>
      <w:tr w:rsidR="00CE27CB" w:rsidRPr="00CE27CB" w14:paraId="485B108D" w14:textId="77777777" w:rsidTr="006C274F">
        <w:trPr>
          <w:trHeight w:val="755"/>
        </w:trPr>
        <w:tc>
          <w:tcPr>
            <w:tcW w:w="436" w:type="pct"/>
            <w:vMerge/>
            <w:shd w:val="clear" w:color="auto" w:fill="B8CCE4" w:themeFill="accent1" w:themeFillTint="66"/>
          </w:tcPr>
          <w:p w14:paraId="2E4824C7" w14:textId="77777777" w:rsidR="0046404A" w:rsidRPr="00CE27CB" w:rsidRDefault="0046404A" w:rsidP="006C274F">
            <w:pPr>
              <w:spacing w:after="0" w:line="240" w:lineRule="auto"/>
              <w:jc w:val="both"/>
              <w:rPr>
                <w:rFonts w:ascii="Trebuchet MS" w:hAnsi="Trebuchet MS"/>
                <w:color w:val="0F243E" w:themeColor="text2" w:themeShade="80"/>
              </w:rPr>
            </w:pPr>
          </w:p>
        </w:tc>
        <w:tc>
          <w:tcPr>
            <w:tcW w:w="681" w:type="pct"/>
            <w:vMerge w:val="restart"/>
            <w:vAlign w:val="center"/>
          </w:tcPr>
          <w:p w14:paraId="20B7B0EC" w14:textId="77777777" w:rsidR="0046404A" w:rsidRPr="00CE27CB" w:rsidRDefault="0046404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26-Cheltuieli cu subvenții/ burse/ premii</w:t>
            </w:r>
          </w:p>
        </w:tc>
        <w:tc>
          <w:tcPr>
            <w:tcW w:w="1729" w:type="pct"/>
            <w:vMerge w:val="restart"/>
            <w:vAlign w:val="center"/>
          </w:tcPr>
          <w:p w14:paraId="420B2447" w14:textId="77777777" w:rsidR="0046404A" w:rsidRPr="00CE27CB" w:rsidRDefault="0046404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91- Subvenții /prime</w:t>
            </w:r>
          </w:p>
          <w:p w14:paraId="407B89C4" w14:textId="77777777" w:rsidR="0046404A" w:rsidRPr="00CE27CB" w:rsidRDefault="0046404A" w:rsidP="006C274F">
            <w:pPr>
              <w:spacing w:after="0" w:line="240" w:lineRule="auto"/>
              <w:jc w:val="both"/>
              <w:rPr>
                <w:rFonts w:ascii="Trebuchet MS" w:hAnsi="Trebuchet MS"/>
                <w:color w:val="0F243E" w:themeColor="text2" w:themeShade="80"/>
              </w:rPr>
            </w:pPr>
          </w:p>
        </w:tc>
        <w:tc>
          <w:tcPr>
            <w:tcW w:w="2155" w:type="pct"/>
          </w:tcPr>
          <w:p w14:paraId="0C35B3D4" w14:textId="695695E7" w:rsidR="0046404A" w:rsidRPr="00CE27CB" w:rsidRDefault="0046404A" w:rsidP="006C274F">
            <w:pPr>
              <w:numPr>
                <w:ilvl w:val="0"/>
                <w:numId w:val="8"/>
              </w:numPr>
              <w:spacing w:after="0" w:line="240" w:lineRule="auto"/>
              <w:jc w:val="both"/>
              <w:rPr>
                <w:rFonts w:ascii="Trebuchet MS" w:hAnsi="Trebuchet MS"/>
                <w:color w:val="0F243E" w:themeColor="text2" w:themeShade="80"/>
                <w:lang w:val="af-ZA"/>
              </w:rPr>
            </w:pPr>
            <w:r w:rsidRPr="00CE27CB">
              <w:rPr>
                <w:rFonts w:ascii="Trebuchet MS" w:hAnsi="Trebuchet MS"/>
                <w:color w:val="0F243E" w:themeColor="text2" w:themeShade="80"/>
                <w:lang w:val="af-ZA"/>
              </w:rPr>
              <w:t>Ucenicie la locul de muncă:</w:t>
            </w:r>
          </w:p>
          <w:p w14:paraId="5E60F31A" w14:textId="034077C7" w:rsidR="0046404A" w:rsidRPr="00CE27CB" w:rsidRDefault="0046404A"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lang w:val="af-ZA"/>
              </w:rPr>
              <w:t xml:space="preserve">Angajatorul beneficiază, la cerere, pe întreaga perioada a derulării contractului de ucenicie de </w:t>
            </w:r>
            <w:r w:rsidRPr="00CE27CB">
              <w:rPr>
                <w:rFonts w:ascii="Trebuchet MS" w:hAnsi="Trebuchet MS"/>
                <w:b/>
                <w:color w:val="0F243E" w:themeColor="text2" w:themeShade="80"/>
                <w:lang w:val="af-ZA"/>
              </w:rPr>
              <w:t>o sumă în cuantum de maxim 1125 lei/lună)</w:t>
            </w:r>
          </w:p>
        </w:tc>
      </w:tr>
      <w:tr w:rsidR="00CE27CB" w:rsidRPr="00CE27CB" w14:paraId="3F9910A4" w14:textId="77777777" w:rsidTr="006C274F">
        <w:trPr>
          <w:trHeight w:val="770"/>
        </w:trPr>
        <w:tc>
          <w:tcPr>
            <w:tcW w:w="436" w:type="pct"/>
            <w:vMerge/>
            <w:shd w:val="clear" w:color="auto" w:fill="B8CCE4" w:themeFill="accent1" w:themeFillTint="66"/>
          </w:tcPr>
          <w:p w14:paraId="6896BE79" w14:textId="77777777" w:rsidR="0046404A" w:rsidRPr="00CE27CB" w:rsidRDefault="0046404A" w:rsidP="006C274F">
            <w:pPr>
              <w:spacing w:after="0" w:line="240" w:lineRule="auto"/>
              <w:jc w:val="both"/>
              <w:rPr>
                <w:rFonts w:ascii="Trebuchet MS" w:hAnsi="Trebuchet MS"/>
                <w:color w:val="0F243E" w:themeColor="text2" w:themeShade="80"/>
              </w:rPr>
            </w:pPr>
          </w:p>
        </w:tc>
        <w:tc>
          <w:tcPr>
            <w:tcW w:w="681" w:type="pct"/>
            <w:vMerge/>
            <w:vAlign w:val="center"/>
          </w:tcPr>
          <w:p w14:paraId="7A160C35" w14:textId="77777777" w:rsidR="0046404A" w:rsidRPr="00CE27CB" w:rsidRDefault="0046404A" w:rsidP="006C274F">
            <w:pPr>
              <w:spacing w:after="0" w:line="240" w:lineRule="auto"/>
              <w:jc w:val="both"/>
              <w:rPr>
                <w:rFonts w:ascii="Trebuchet MS" w:hAnsi="Trebuchet MS"/>
                <w:color w:val="0F243E" w:themeColor="text2" w:themeShade="80"/>
              </w:rPr>
            </w:pPr>
          </w:p>
        </w:tc>
        <w:tc>
          <w:tcPr>
            <w:tcW w:w="1729" w:type="pct"/>
            <w:vMerge/>
            <w:vAlign w:val="center"/>
          </w:tcPr>
          <w:p w14:paraId="3ADF4ECE" w14:textId="77777777" w:rsidR="0046404A" w:rsidRPr="00CE27CB" w:rsidRDefault="0046404A" w:rsidP="006C274F">
            <w:pPr>
              <w:spacing w:after="0" w:line="240" w:lineRule="auto"/>
              <w:jc w:val="both"/>
              <w:rPr>
                <w:rFonts w:ascii="Trebuchet MS" w:hAnsi="Trebuchet MS"/>
                <w:color w:val="0F243E" w:themeColor="text2" w:themeShade="80"/>
              </w:rPr>
            </w:pPr>
          </w:p>
        </w:tc>
        <w:tc>
          <w:tcPr>
            <w:tcW w:w="2155" w:type="pct"/>
          </w:tcPr>
          <w:p w14:paraId="517E21C1" w14:textId="0934587E" w:rsidR="0046404A" w:rsidRPr="00CE27CB" w:rsidRDefault="0046404A" w:rsidP="006C274F">
            <w:pPr>
              <w:pStyle w:val="Listparagraf"/>
              <w:numPr>
                <w:ilvl w:val="0"/>
                <w:numId w:val="8"/>
              </w:numPr>
              <w:spacing w:after="0" w:line="240" w:lineRule="auto"/>
              <w:rPr>
                <w:rFonts w:ascii="Trebuchet MS" w:hAnsi="Trebuchet MS"/>
                <w:color w:val="0F243E" w:themeColor="text2" w:themeShade="80"/>
                <w:lang w:val="af-ZA"/>
              </w:rPr>
            </w:pPr>
            <w:r w:rsidRPr="00CE27CB">
              <w:rPr>
                <w:rFonts w:ascii="Trebuchet MS" w:hAnsi="Trebuchet MS"/>
                <w:color w:val="0F243E" w:themeColor="text2" w:themeShade="80"/>
                <w:lang w:val="af-ZA"/>
              </w:rPr>
              <w:t>Stagiu pentru absolvenții de învățământ superior:</w:t>
            </w:r>
          </w:p>
          <w:p w14:paraId="23DF10ED" w14:textId="6EE1D934" w:rsidR="0046404A" w:rsidRPr="00CE27CB" w:rsidRDefault="0046404A" w:rsidP="006C274F">
            <w:pPr>
              <w:spacing w:after="0" w:line="240" w:lineRule="auto"/>
              <w:jc w:val="both"/>
              <w:rPr>
                <w:rFonts w:ascii="Trebuchet MS" w:hAnsi="Trebuchet MS"/>
                <w:color w:val="0F243E" w:themeColor="text2" w:themeShade="80"/>
                <w:lang w:val="af-ZA"/>
              </w:rPr>
            </w:pPr>
            <w:r w:rsidRPr="00CE27CB">
              <w:rPr>
                <w:rFonts w:ascii="Trebuchet MS" w:hAnsi="Trebuchet MS"/>
                <w:color w:val="0F243E" w:themeColor="text2" w:themeShade="80"/>
                <w:lang w:val="af-ZA"/>
              </w:rPr>
              <w:t xml:space="preserve">Angajatorul beneficiază la cerere pe perioada derulării contractului de stagiu de </w:t>
            </w:r>
            <w:r w:rsidRPr="00CE27CB">
              <w:rPr>
                <w:rFonts w:ascii="Trebuchet MS" w:hAnsi="Trebuchet MS"/>
                <w:b/>
                <w:color w:val="0F243E" w:themeColor="text2" w:themeShade="80"/>
                <w:lang w:val="af-ZA"/>
              </w:rPr>
              <w:t>o sumă în cuantum de maxim 1350 lei/luna)</w:t>
            </w:r>
          </w:p>
        </w:tc>
      </w:tr>
    </w:tbl>
    <w:tbl>
      <w:tblPr>
        <w:tblW w:w="5106" w:type="pct"/>
        <w:tblInd w:w="-4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60"/>
        <w:gridCol w:w="2212"/>
        <w:gridCol w:w="12439"/>
      </w:tblGrid>
      <w:tr w:rsidR="00CE27CB" w:rsidRPr="00CE27CB" w14:paraId="76DBB373" w14:textId="77777777" w:rsidTr="00CE27CB">
        <w:trPr>
          <w:trHeight w:val="477"/>
        </w:trPr>
        <w:tc>
          <w:tcPr>
            <w:tcW w:w="509" w:type="pct"/>
            <w:shd w:val="clear" w:color="auto" w:fill="D6E3BC"/>
          </w:tcPr>
          <w:p w14:paraId="4717E06B" w14:textId="77777777" w:rsidR="000274E9" w:rsidRPr="00CE27CB" w:rsidRDefault="000274E9"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Categorie MySMIS</w:t>
            </w:r>
          </w:p>
        </w:tc>
        <w:tc>
          <w:tcPr>
            <w:tcW w:w="678" w:type="pct"/>
            <w:shd w:val="clear" w:color="auto" w:fill="D6E3BC"/>
          </w:tcPr>
          <w:p w14:paraId="7A0936A5" w14:textId="77777777" w:rsidR="000274E9" w:rsidRPr="00CE27CB" w:rsidRDefault="000274E9"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Subcategorie MySMIS</w:t>
            </w:r>
          </w:p>
        </w:tc>
        <w:tc>
          <w:tcPr>
            <w:tcW w:w="3813" w:type="pct"/>
            <w:shd w:val="clear" w:color="auto" w:fill="D6E3BC"/>
          </w:tcPr>
          <w:p w14:paraId="4E82469C" w14:textId="77777777" w:rsidR="000274E9" w:rsidRPr="00CE27CB" w:rsidRDefault="000274E9"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Subcategoria (descrierea cheltuielii) conține:</w:t>
            </w:r>
          </w:p>
        </w:tc>
      </w:tr>
      <w:tr w:rsidR="00CE27CB" w:rsidRPr="00CE27CB" w14:paraId="2EF53591" w14:textId="77777777" w:rsidTr="00CE27CB">
        <w:trPr>
          <w:trHeight w:val="238"/>
        </w:trPr>
        <w:tc>
          <w:tcPr>
            <w:tcW w:w="5000" w:type="pct"/>
            <w:gridSpan w:val="3"/>
            <w:shd w:val="clear" w:color="auto" w:fill="D6E3BC"/>
          </w:tcPr>
          <w:p w14:paraId="51F5C235" w14:textId="77777777" w:rsidR="00CE27CB" w:rsidRPr="00CE27CB" w:rsidRDefault="00CE27CB"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Cheltuieli generale de administrație (Cheltuieli indirecte)</w:t>
            </w:r>
          </w:p>
          <w:p w14:paraId="0D0FB73C" w14:textId="5C284E3C" w:rsidR="00CE27CB" w:rsidRPr="00CE27CB" w:rsidRDefault="00CE27CB"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Cheltuieli generale de administrație (</w:t>
            </w:r>
            <w:r w:rsidRPr="00CE27CB">
              <w:rPr>
                <w:rFonts w:ascii="Trebuchet MS" w:hAnsi="Trebuchet MS"/>
                <w:color w:val="0F243E" w:themeColor="text2" w:themeShade="80"/>
              </w:rPr>
              <w:t xml:space="preserve">Cheltuielile eligibile indirecte) reprezintă cheltuielile efectuate pentru funcționarea de ansamblu </w:t>
            </w:r>
            <w:r w:rsidRPr="00CE27CB">
              <w:rPr>
                <w:rFonts w:ascii="Trebuchet MS" w:hAnsi="Trebuchet MS"/>
                <w:color w:val="0F243E" w:themeColor="text2" w:themeShade="80"/>
                <w:u w:val="single"/>
              </w:rPr>
              <w:t>a proiectului</w:t>
            </w:r>
            <w:r w:rsidRPr="00CE27CB">
              <w:rPr>
                <w:rFonts w:ascii="Trebuchet MS" w:hAnsi="Trebuchet MS"/>
                <w:color w:val="0F243E" w:themeColor="text2" w:themeShade="80"/>
              </w:rPr>
              <w:t xml:space="preserv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nu pot fi atribuite direct unei anumite activități.</w:t>
            </w:r>
          </w:p>
        </w:tc>
      </w:tr>
      <w:tr w:rsidR="00CE27CB" w:rsidRPr="00CE27CB" w14:paraId="20BAA0F5" w14:textId="77777777" w:rsidTr="00CE27CB">
        <w:trPr>
          <w:trHeight w:val="488"/>
        </w:trPr>
        <w:tc>
          <w:tcPr>
            <w:tcW w:w="509" w:type="pct"/>
            <w:vAlign w:val="center"/>
          </w:tcPr>
          <w:p w14:paraId="0099F6C5" w14:textId="359F54E4" w:rsidR="00CE27CB" w:rsidRPr="00CE27CB" w:rsidRDefault="00CE27C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10-Cheltuieli generale de administrație</w:t>
            </w:r>
          </w:p>
        </w:tc>
        <w:tc>
          <w:tcPr>
            <w:tcW w:w="678" w:type="pct"/>
            <w:vAlign w:val="center"/>
          </w:tcPr>
          <w:p w14:paraId="6C106A85" w14:textId="3C88721D" w:rsidR="00CE27CB" w:rsidRPr="00CE27CB" w:rsidRDefault="00CE27C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30-Cheltuieli generale de administrație (indirecte pe bază de costuri reale)</w:t>
            </w:r>
          </w:p>
        </w:tc>
        <w:tc>
          <w:tcPr>
            <w:tcW w:w="3813" w:type="pct"/>
          </w:tcPr>
          <w:p w14:paraId="4CD35E20" w14:textId="77777777" w:rsidR="00CE27CB" w:rsidRPr="00CE27CB" w:rsidRDefault="00CE27CB" w:rsidP="006C274F">
            <w:pPr>
              <w:numPr>
                <w:ilvl w:val="0"/>
                <w:numId w:val="27"/>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Salarii aferente experților suport pentru activitatea managerului de proiect</w:t>
            </w:r>
          </w:p>
          <w:p w14:paraId="63CEBFC6" w14:textId="77777777" w:rsidR="00CE27CB" w:rsidRPr="00CE27CB" w:rsidRDefault="00CE27CB" w:rsidP="006C274F">
            <w:pPr>
              <w:numPr>
                <w:ilvl w:val="0"/>
                <w:numId w:val="27"/>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Salarii aferente personalului administrativ și auxiliar</w:t>
            </w:r>
          </w:p>
          <w:p w14:paraId="56E6DE0A" w14:textId="77777777" w:rsidR="00CE27CB" w:rsidRPr="00CE27CB" w:rsidRDefault="00CE27CB" w:rsidP="006C274F">
            <w:pPr>
              <w:numPr>
                <w:ilvl w:val="0"/>
                <w:numId w:val="8"/>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Contribuții sociale aferente cheltuielilor salariale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cheltuielilor asimilate acestora (contribuții angajați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angajatori).</w:t>
            </w:r>
          </w:p>
          <w:p w14:paraId="0B5603EF" w14:textId="71E11C77" w:rsidR="00CE27CB" w:rsidRPr="00CE27CB" w:rsidRDefault="00CE27CB" w:rsidP="006C274F">
            <w:pPr>
              <w:numPr>
                <w:ilvl w:val="0"/>
                <w:numId w:val="8"/>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Materiale consumabile:</w:t>
            </w:r>
          </w:p>
          <w:p w14:paraId="7DE18F9C" w14:textId="77777777" w:rsidR="00CE27CB" w:rsidRPr="00CE27CB" w:rsidRDefault="00CE27C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b/>
              <w:t>a) cheltuieli cu materialele auxiliare</w:t>
            </w:r>
          </w:p>
          <w:p w14:paraId="514F3ED2" w14:textId="77777777" w:rsidR="00CE27CB" w:rsidRPr="00CE27CB" w:rsidRDefault="00CE27C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b/>
              <w:t>b) cheltuieli cu materialele pentru ambalat</w:t>
            </w:r>
          </w:p>
          <w:p w14:paraId="6829CE89" w14:textId="77777777" w:rsidR="00CE27CB" w:rsidRPr="00CE27CB" w:rsidRDefault="00CE27C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b/>
              <w:t>c) cheltuieli cu alte materiale consumabile</w:t>
            </w:r>
          </w:p>
          <w:p w14:paraId="26E54C37" w14:textId="77777777" w:rsidR="00CE27CB" w:rsidRPr="00CE27CB" w:rsidRDefault="00CE27CB" w:rsidP="006C274F">
            <w:pPr>
              <w:numPr>
                <w:ilvl w:val="0"/>
                <w:numId w:val="32"/>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producția materialelor publicitare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de informare</w:t>
            </w:r>
          </w:p>
          <w:p w14:paraId="45A9A9C7" w14:textId="77777777" w:rsidR="00CE27CB" w:rsidRPr="00CE27CB" w:rsidRDefault="00CE27CB" w:rsidP="006C274F">
            <w:pPr>
              <w:numPr>
                <w:ilvl w:val="0"/>
                <w:numId w:val="32"/>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tipărirea/multiplicarea materialelor publicitare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de informare</w:t>
            </w:r>
          </w:p>
          <w:p w14:paraId="18E3224B" w14:textId="77777777" w:rsidR="00CE27CB" w:rsidRPr="00CE27CB" w:rsidRDefault="00CE27CB" w:rsidP="006C274F">
            <w:pPr>
              <w:numPr>
                <w:ilvl w:val="0"/>
                <w:numId w:val="32"/>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difuzarea materialelor publicitare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de informare</w:t>
            </w:r>
          </w:p>
          <w:p w14:paraId="1B1DD389" w14:textId="77777777" w:rsidR="00CE27CB" w:rsidRPr="00CE27CB" w:rsidRDefault="00CE27CB" w:rsidP="006C274F">
            <w:pPr>
              <w:numPr>
                <w:ilvl w:val="0"/>
                <w:numId w:val="32"/>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lastRenderedPageBreak/>
              <w:t>închirierea de spațiu publicitar</w:t>
            </w:r>
          </w:p>
          <w:p w14:paraId="6248DFB2" w14:textId="77777777" w:rsidR="00CE27CB" w:rsidRPr="00CE27CB" w:rsidRDefault="00CE27CB" w:rsidP="006C274F">
            <w:pPr>
              <w:numPr>
                <w:ilvl w:val="0"/>
                <w:numId w:val="32"/>
              </w:num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alte activități de informare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publicitate</w:t>
            </w:r>
          </w:p>
        </w:tc>
      </w:tr>
      <w:tr w:rsidR="00CE27CB" w:rsidRPr="00CE27CB" w14:paraId="302537F0" w14:textId="77777777" w:rsidTr="00CE27CB">
        <w:trPr>
          <w:trHeight w:val="224"/>
        </w:trPr>
        <w:tc>
          <w:tcPr>
            <w:tcW w:w="5000" w:type="pct"/>
            <w:gridSpan w:val="3"/>
          </w:tcPr>
          <w:p w14:paraId="32BDA30F" w14:textId="4603AA97" w:rsidR="000274E9" w:rsidRPr="00CE27CB" w:rsidRDefault="00CE27C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lastRenderedPageBreak/>
              <w:t>Cheltuielile generale de administrație vor fi decontate pe baza de costuri reale, în baza documentelor justificative.</w:t>
            </w:r>
          </w:p>
        </w:tc>
      </w:tr>
    </w:tbl>
    <w:p w14:paraId="4ACA1F19" w14:textId="77777777" w:rsidR="000274E9" w:rsidRPr="00CE27CB" w:rsidRDefault="000274E9" w:rsidP="006C274F">
      <w:pPr>
        <w:spacing w:after="0" w:line="240" w:lineRule="auto"/>
        <w:rPr>
          <w:rFonts w:ascii="Trebuchet MS" w:hAnsi="Trebuchet MS"/>
          <w:b/>
          <w:color w:val="0F243E" w:themeColor="text2" w:themeShade="80"/>
        </w:rPr>
      </w:pPr>
    </w:p>
    <w:p w14:paraId="1B9D03BB" w14:textId="77777777" w:rsidR="00CE27CB" w:rsidRPr="00CE27CB" w:rsidRDefault="00CE27CB" w:rsidP="006C274F">
      <w:pPr>
        <w:spacing w:after="0" w:line="240" w:lineRule="auto"/>
        <w:jc w:val="both"/>
        <w:rPr>
          <w:rFonts w:ascii="Trebuchet MS" w:hAnsi="Trebuchet MS"/>
          <w:color w:val="0F243E" w:themeColor="text2" w:themeShade="80"/>
        </w:rPr>
      </w:pPr>
      <w:r w:rsidRPr="00CE27CB">
        <w:rPr>
          <w:rFonts w:ascii="Trebuchet MS" w:hAnsi="Trebuchet MS"/>
          <w:b/>
          <w:color w:val="0F243E" w:themeColor="text2" w:themeShade="80"/>
        </w:rPr>
        <w:t>NB. Cheltuielile directe de personal</w:t>
      </w:r>
      <w:r w:rsidRPr="00CE27CB">
        <w:rPr>
          <w:rFonts w:ascii="Trebuchet MS" w:hAnsi="Trebuchet MS"/>
          <w:color w:val="0F243E" w:themeColor="text2" w:themeShade="80"/>
        </w:rPr>
        <w:t xml:space="preserve"> reprezintă acele cheltuieli care derivă din încheierea de raporturi de serviciu/de muncă, inclusiv </w:t>
      </w:r>
      <w:proofErr w:type="spellStart"/>
      <w:r w:rsidRPr="00CE27CB">
        <w:rPr>
          <w:rFonts w:ascii="Trebuchet MS" w:hAnsi="Trebuchet MS"/>
          <w:color w:val="0F243E" w:themeColor="text2" w:themeShade="80"/>
        </w:rPr>
        <w:t>contribuţiile</w:t>
      </w:r>
      <w:proofErr w:type="spellEnd"/>
      <w:r w:rsidRPr="00CE27CB">
        <w:rPr>
          <w:rFonts w:ascii="Trebuchet MS" w:hAnsi="Trebuchet MS"/>
          <w:color w:val="0F243E" w:themeColor="text2" w:themeShade="80"/>
        </w:rPr>
        <w:t xml:space="preserve"> angajatului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angajatorului, cu respectarea prevederilor Legii nr. 53/2003 - Codul muncii, republicată, cu modificările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completările ulterioare, precum </w:t>
      </w:r>
      <w:proofErr w:type="spellStart"/>
      <w:r w:rsidRPr="00CE27CB">
        <w:rPr>
          <w:rFonts w:ascii="Trebuchet MS" w:hAnsi="Trebuchet MS"/>
          <w:color w:val="0F243E" w:themeColor="text2" w:themeShade="80"/>
        </w:rPr>
        <w:t>şi</w:t>
      </w:r>
      <w:proofErr w:type="spellEnd"/>
      <w:r w:rsidRPr="00CE27CB">
        <w:rPr>
          <w:rFonts w:ascii="Trebuchet MS" w:hAnsi="Trebuchet MS"/>
          <w:color w:val="0F243E" w:themeColor="text2" w:themeShade="80"/>
        </w:rPr>
        <w:t xml:space="preserve"> costurile rezultate din contracte de servicii încheiate cu personal extern beneficiarului, conform prevederilor legale în vigoare. Această categorie de cheltuieli este aferentă personalului care este direct implicat în activități generatoare de rezultate și, după caz, indicatori din cadrul </w:t>
      </w:r>
      <w:proofErr w:type="spellStart"/>
      <w:r w:rsidRPr="00CE27CB">
        <w:rPr>
          <w:rFonts w:ascii="Trebuchet MS" w:hAnsi="Trebuchet MS"/>
          <w:color w:val="0F243E" w:themeColor="text2" w:themeShade="80"/>
        </w:rPr>
        <w:t>operaţiunii</w:t>
      </w:r>
      <w:proofErr w:type="spellEnd"/>
      <w:r w:rsidRPr="00CE27CB">
        <w:rPr>
          <w:rFonts w:ascii="Trebuchet MS" w:hAnsi="Trebuchet MS"/>
          <w:color w:val="0F243E" w:themeColor="text2" w:themeShade="80"/>
        </w:rPr>
        <w:t>.</w:t>
      </w:r>
    </w:p>
    <w:p w14:paraId="71A4DD25" w14:textId="77777777" w:rsidR="00CE27CB" w:rsidRPr="00CE27CB" w:rsidRDefault="00CE27CB" w:rsidP="006C274F">
      <w:pPr>
        <w:spacing w:after="0" w:line="240" w:lineRule="auto"/>
        <w:jc w:val="both"/>
        <w:rPr>
          <w:rFonts w:ascii="Trebuchet MS" w:hAnsi="Trebuchet MS"/>
          <w:b/>
          <w:color w:val="0F243E" w:themeColor="text2" w:themeShade="80"/>
        </w:rPr>
      </w:pPr>
      <w:r w:rsidRPr="00CE27CB">
        <w:rPr>
          <w:rFonts w:ascii="Trebuchet MS" w:hAnsi="Trebuchet MS"/>
          <w:b/>
          <w:color w:val="0F243E" w:themeColor="text2" w:themeShade="80"/>
        </w:rPr>
        <w:t>Reguli generale și specifice de decontare</w:t>
      </w:r>
    </w:p>
    <w:p w14:paraId="5CC4C7D4" w14:textId="77777777" w:rsidR="00CE27CB" w:rsidRPr="00CE27CB" w:rsidRDefault="00CE27CB" w:rsidP="006C274F">
      <w:pPr>
        <w:spacing w:after="0" w:line="240" w:lineRule="auto"/>
        <w:jc w:val="both"/>
        <w:rPr>
          <w:rFonts w:ascii="Trebuchet MS" w:hAnsi="Trebuchet MS"/>
          <w:i/>
          <w:color w:val="0F243E" w:themeColor="text2" w:themeShade="80"/>
        </w:rPr>
      </w:pPr>
      <w:r w:rsidRPr="00CE27CB">
        <w:rPr>
          <w:rFonts w:ascii="Trebuchet MS" w:hAnsi="Trebuchet MS"/>
          <w:color w:val="0F243E" w:themeColor="text2" w:themeShade="80"/>
        </w:rPr>
        <w:t xml:space="preserve">Cu privire la eligibilitatea cheltuielilor pentru achiziția de echipamente și pentru închirieri și leasing, trebuie respectate și plafoanele stabilite prin </w:t>
      </w:r>
      <w:r w:rsidRPr="00CE27CB">
        <w:rPr>
          <w:rFonts w:ascii="Trebuchet MS" w:hAnsi="Trebuchet MS"/>
          <w:i/>
          <w:color w:val="0F243E" w:themeColor="text2" w:themeShade="80"/>
        </w:rPr>
        <w:t>Orientări privind accesarea finanțărilor  în cadrul Programului Operațional Capital Uman 2014-2020.</w:t>
      </w:r>
    </w:p>
    <w:p w14:paraId="043305BB" w14:textId="77777777" w:rsidR="00CE27CB" w:rsidRPr="00CE27CB" w:rsidRDefault="00CE27CB"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La nivel de proiect pot fi decontate cheltuieli plafonate procentual, după cum urmează:</w:t>
      </w:r>
    </w:p>
    <w:p w14:paraId="346F981F" w14:textId="77777777" w:rsidR="00CE27CB" w:rsidRPr="00CE27CB" w:rsidRDefault="00CE27CB" w:rsidP="006C274F">
      <w:pPr>
        <w:pStyle w:val="Listparagraf"/>
        <w:numPr>
          <w:ilvl w:val="0"/>
          <w:numId w:val="33"/>
        </w:numPr>
        <w:spacing w:after="0" w:line="240" w:lineRule="auto"/>
        <w:contextualSpacing w:val="0"/>
        <w:jc w:val="both"/>
        <w:rPr>
          <w:rFonts w:ascii="Trebuchet MS" w:hAnsi="Trebuchet MS"/>
          <w:color w:val="0F243E" w:themeColor="text2" w:themeShade="80"/>
        </w:rPr>
      </w:pPr>
      <w:r w:rsidRPr="00CE27CB">
        <w:rPr>
          <w:rFonts w:ascii="Trebuchet MS" w:hAnsi="Trebuchet MS"/>
          <w:b/>
          <w:color w:val="0F243E" w:themeColor="text2" w:themeShade="80"/>
        </w:rPr>
        <w:t>cheltuieli de tip FEDR</w:t>
      </w:r>
      <w:r w:rsidRPr="00CE27CB">
        <w:rPr>
          <w:rFonts w:ascii="Trebuchet MS" w:hAnsi="Trebuchet MS"/>
          <w:color w:val="0F243E" w:themeColor="text2" w:themeShade="80"/>
        </w:rPr>
        <w:t xml:space="preserve"> </w:t>
      </w:r>
      <w:r w:rsidRPr="00CE27CB">
        <w:rPr>
          <w:rFonts w:ascii="Trebuchet MS" w:hAnsi="Trebuchet MS"/>
          <w:b/>
          <w:color w:val="0F243E" w:themeColor="text2" w:themeShade="80"/>
        </w:rPr>
        <w:t>aferente cheltuielilor directe</w:t>
      </w:r>
      <w:r w:rsidRPr="00CE27CB">
        <w:rPr>
          <w:rFonts w:ascii="Trebuchet MS" w:hAnsi="Trebuchet MS"/>
          <w:color w:val="0F243E" w:themeColor="text2" w:themeShade="80"/>
        </w:rPr>
        <w:t xml:space="preserve">: maximum 10% din cheltuielile directe ale proiectului. </w:t>
      </w:r>
    </w:p>
    <w:p w14:paraId="382BB827" w14:textId="77777777" w:rsidR="00CE27CB" w:rsidRPr="00CE27CB" w:rsidRDefault="00CE27CB" w:rsidP="006C274F">
      <w:pPr>
        <w:pStyle w:val="Listparagraf"/>
        <w:numPr>
          <w:ilvl w:val="0"/>
          <w:numId w:val="33"/>
        </w:numPr>
        <w:spacing w:after="0" w:line="240" w:lineRule="auto"/>
        <w:contextualSpacing w:val="0"/>
        <w:jc w:val="both"/>
        <w:rPr>
          <w:rFonts w:ascii="Trebuchet MS" w:hAnsi="Trebuchet MS"/>
          <w:b/>
          <w:bCs/>
          <w:color w:val="0F243E" w:themeColor="text2" w:themeShade="80"/>
        </w:rPr>
        <w:sectPr w:rsidR="00CE27CB" w:rsidRPr="00CE27CB" w:rsidSect="00CE27CB">
          <w:pgSz w:w="16838" w:h="11906" w:orient="landscape"/>
          <w:pgMar w:top="1276" w:right="289" w:bottom="992" w:left="567" w:header="136" w:footer="709" w:gutter="0"/>
          <w:cols w:space="708"/>
          <w:docGrid w:linePitch="360"/>
        </w:sectPr>
      </w:pPr>
      <w:r w:rsidRPr="00CE27CB">
        <w:rPr>
          <w:rFonts w:ascii="Trebuchet MS" w:hAnsi="Trebuchet MS"/>
          <w:b/>
          <w:color w:val="0F243E" w:themeColor="text2" w:themeShade="80"/>
        </w:rPr>
        <w:t xml:space="preserve">cheltuielile generale de administrație (cheltuieli indirecte pe bază de costuri reale) </w:t>
      </w:r>
      <w:r w:rsidRPr="00CE27CB">
        <w:rPr>
          <w:rFonts w:ascii="Trebuchet MS" w:hAnsi="Trebuchet MS"/>
          <w:color w:val="0F243E" w:themeColor="text2" w:themeShade="80"/>
        </w:rPr>
        <w:t>vor fi decontate ca maximum 15% din cheltuielile directe ale proiectului.</w:t>
      </w:r>
      <w:r w:rsidRPr="00CE27CB">
        <w:rPr>
          <w:rFonts w:ascii="Trebuchet MS" w:hAnsi="Trebuchet MS"/>
          <w:b/>
          <w:bCs/>
          <w:color w:val="0F243E" w:themeColor="text2" w:themeShade="80"/>
        </w:rPr>
        <w:br w:type="page"/>
      </w:r>
    </w:p>
    <w:p w14:paraId="5AE6B693" w14:textId="77777777" w:rsidR="00A47B0B" w:rsidRPr="00CE27CB" w:rsidRDefault="00A47B0B" w:rsidP="006C274F">
      <w:pPr>
        <w:spacing w:after="0" w:line="240" w:lineRule="auto"/>
        <w:jc w:val="both"/>
        <w:rPr>
          <w:rFonts w:ascii="Trebuchet MS" w:hAnsi="Trebuchet MS"/>
          <w:color w:val="0F243E" w:themeColor="text2" w:themeShade="80"/>
        </w:rPr>
      </w:pPr>
    </w:p>
    <w:p w14:paraId="1BC3CC1E" w14:textId="77777777" w:rsidR="00FB6488" w:rsidRPr="00CE27CB" w:rsidRDefault="00FB6488" w:rsidP="006C274F">
      <w:pPr>
        <w:tabs>
          <w:tab w:val="left" w:pos="6298"/>
        </w:tabs>
        <w:spacing w:after="0" w:line="240" w:lineRule="auto"/>
        <w:rPr>
          <w:rFonts w:ascii="Trebuchet MS" w:hAnsi="Trebuchet MS"/>
          <w:b/>
          <w:color w:val="0F243E" w:themeColor="text2" w:themeShade="80"/>
        </w:rPr>
      </w:pPr>
      <w:r w:rsidRPr="00CE27CB">
        <w:rPr>
          <w:rFonts w:ascii="Trebuchet MS" w:hAnsi="Trebuchet MS"/>
          <w:b/>
          <w:color w:val="0F243E" w:themeColor="text2" w:themeShade="80"/>
        </w:rPr>
        <w:t>CAPITOLUL 3. Completarea cererii de finanțare</w:t>
      </w:r>
    </w:p>
    <w:p w14:paraId="417A4FDF" w14:textId="77777777" w:rsidR="00FB6488" w:rsidRPr="00CE27CB" w:rsidRDefault="00FB6488" w:rsidP="006C274F">
      <w:pPr>
        <w:spacing w:after="0" w:line="240" w:lineRule="auto"/>
        <w:jc w:val="both"/>
        <w:rPr>
          <w:rFonts w:ascii="Trebuchet MS" w:hAnsi="Trebuchet MS"/>
          <w:b/>
          <w:color w:val="0F243E" w:themeColor="text2" w:themeShade="80"/>
        </w:rPr>
      </w:pPr>
      <w:r w:rsidRPr="00CE27CB">
        <w:rPr>
          <w:rFonts w:ascii="Trebuchet MS" w:hAnsi="Trebuchet MS"/>
          <w:color w:val="0F243E" w:themeColor="text2" w:themeShade="80"/>
        </w:rPr>
        <w:t xml:space="preserve">Completarea cererii de finanțare se realizează în conformitate cu documentul Orientări privind accesarea finanțărilor în cadrul Programului Operațional Capital Uman 2014-2020, precum și cu instrucțiunile de completare furnizate în sistemul informatic la apelurile de proiecte. </w:t>
      </w:r>
    </w:p>
    <w:p w14:paraId="0C5707F7" w14:textId="77777777" w:rsidR="00FB6488" w:rsidRPr="00CE27CB" w:rsidRDefault="00FB6488" w:rsidP="006C274F">
      <w:pPr>
        <w:spacing w:after="0" w:line="240" w:lineRule="auto"/>
        <w:jc w:val="both"/>
        <w:rPr>
          <w:rFonts w:ascii="Trebuchet MS" w:hAnsi="Trebuchet MS"/>
          <w:b/>
          <w:color w:val="0F243E" w:themeColor="text2" w:themeShade="80"/>
        </w:rPr>
      </w:pPr>
    </w:p>
    <w:p w14:paraId="01D93C11" w14:textId="72E1CAAE" w:rsidR="00FB6488" w:rsidRPr="00CE27CB" w:rsidRDefault="00FB6488" w:rsidP="006C274F">
      <w:pPr>
        <w:pStyle w:val="Titlu1"/>
        <w:spacing w:before="0" w:line="240" w:lineRule="auto"/>
        <w:rPr>
          <w:rFonts w:ascii="Trebuchet MS" w:hAnsi="Trebuchet MS"/>
          <w:b/>
          <w:color w:val="0F243E" w:themeColor="text2" w:themeShade="80"/>
          <w:sz w:val="22"/>
          <w:szCs w:val="22"/>
        </w:rPr>
      </w:pPr>
      <w:bookmarkStart w:id="29" w:name="_Toc487105475"/>
      <w:r w:rsidRPr="00CE27CB">
        <w:rPr>
          <w:rFonts w:ascii="Trebuchet MS" w:hAnsi="Trebuchet MS"/>
          <w:b/>
          <w:color w:val="0F243E" w:themeColor="text2" w:themeShade="80"/>
          <w:sz w:val="22"/>
          <w:szCs w:val="22"/>
        </w:rPr>
        <w:t>CAPITOLUL 4. Procesul de evaluare și selecție a proiectelor</w:t>
      </w:r>
      <w:bookmarkEnd w:id="29"/>
      <w:r w:rsidRPr="00CE27CB">
        <w:rPr>
          <w:rFonts w:ascii="Trebuchet MS" w:hAnsi="Trebuchet MS"/>
          <w:b/>
          <w:color w:val="0F243E" w:themeColor="text2" w:themeShade="80"/>
          <w:sz w:val="22"/>
          <w:szCs w:val="22"/>
        </w:rPr>
        <w:t xml:space="preserve"> </w:t>
      </w:r>
    </w:p>
    <w:p w14:paraId="023BD5C0" w14:textId="7531FD59" w:rsidR="009E2D78" w:rsidRPr="00CE27CB" w:rsidRDefault="00C76CC1"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 </w:t>
      </w:r>
    </w:p>
    <w:p w14:paraId="082C5C59" w14:textId="77777777" w:rsidR="000A5F00" w:rsidRPr="00CE27CB" w:rsidRDefault="000A5F00" w:rsidP="006C274F">
      <w:pPr>
        <w:pStyle w:val="Titlu2"/>
        <w:numPr>
          <w:ilvl w:val="0"/>
          <w:numId w:val="0"/>
        </w:numPr>
        <w:spacing w:before="0" w:line="240" w:lineRule="auto"/>
        <w:jc w:val="both"/>
        <w:rPr>
          <w:rFonts w:ascii="Trebuchet MS" w:hAnsi="Trebuchet MS" w:cstheme="minorHAnsi"/>
          <w:b/>
          <w:color w:val="0F243E" w:themeColor="text2" w:themeShade="80"/>
          <w:sz w:val="22"/>
          <w:szCs w:val="22"/>
        </w:rPr>
      </w:pPr>
      <w:bookmarkStart w:id="30" w:name="_Toc478730991"/>
      <w:bookmarkStart w:id="31" w:name="_Toc478735609"/>
      <w:bookmarkStart w:id="32" w:name="_Toc487105476"/>
      <w:bookmarkStart w:id="33" w:name="_Toc435003201"/>
      <w:bookmarkStart w:id="34" w:name="_Toc442084047"/>
      <w:r w:rsidRPr="00CE27CB">
        <w:rPr>
          <w:rFonts w:ascii="Trebuchet MS" w:hAnsi="Trebuchet MS" w:cstheme="minorHAnsi"/>
          <w:b/>
          <w:color w:val="0F243E" w:themeColor="text2" w:themeShade="80"/>
          <w:sz w:val="22"/>
          <w:szCs w:val="22"/>
        </w:rPr>
        <w:t xml:space="preserve">4.1. Descriere </w:t>
      </w:r>
      <w:bookmarkEnd w:id="30"/>
      <w:r w:rsidRPr="00CE27CB">
        <w:rPr>
          <w:rFonts w:ascii="Trebuchet MS" w:hAnsi="Trebuchet MS" w:cstheme="minorHAnsi"/>
          <w:b/>
          <w:color w:val="0F243E" w:themeColor="text2" w:themeShade="80"/>
          <w:sz w:val="22"/>
          <w:szCs w:val="22"/>
        </w:rPr>
        <w:t>generală</w:t>
      </w:r>
      <w:bookmarkEnd w:id="31"/>
      <w:bookmarkEnd w:id="32"/>
    </w:p>
    <w:p w14:paraId="478E9A42" w14:textId="77777777" w:rsidR="00C23CDC" w:rsidRPr="00CE27CB" w:rsidRDefault="00C23CDC"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În cadrul mecanismului non-competitiv</w:t>
      </w:r>
      <w:r w:rsidRPr="00CE27CB">
        <w:rPr>
          <w:rFonts w:ascii="Trebuchet MS" w:eastAsia="MS Mincho" w:hAnsi="Trebuchet MS" w:cs="Arial"/>
          <w:b/>
          <w:color w:val="0F243E" w:themeColor="text2" w:themeShade="80"/>
        </w:rPr>
        <w:t xml:space="preserve"> </w:t>
      </w:r>
      <w:r w:rsidRPr="00CE27CB">
        <w:rPr>
          <w:rFonts w:ascii="Trebuchet MS" w:eastAsia="MS Mincho" w:hAnsi="Trebuchet MS" w:cs="Arial"/>
          <w:color w:val="0F243E" w:themeColor="text2" w:themeShade="80"/>
        </w:rPr>
        <w:t xml:space="preserve">solicitanții vor depune solicitările în </w:t>
      </w:r>
      <w:r w:rsidRPr="00CE27CB">
        <w:rPr>
          <w:rFonts w:ascii="Trebuchet MS" w:eastAsia="MS Mincho" w:hAnsi="Trebuchet MS" w:cs="Arial"/>
          <w:b/>
          <w:color w:val="0F243E" w:themeColor="text2" w:themeShade="80"/>
        </w:rPr>
        <w:t>două faze</w:t>
      </w:r>
      <w:r w:rsidRPr="00CE27CB">
        <w:rPr>
          <w:rFonts w:ascii="Trebuchet MS" w:eastAsia="MS Mincho" w:hAnsi="Trebuchet MS" w:cs="Arial"/>
          <w:color w:val="0F243E" w:themeColor="text2" w:themeShade="80"/>
        </w:rPr>
        <w:t>:</w:t>
      </w:r>
    </w:p>
    <w:p w14:paraId="31421E49" w14:textId="761C6101" w:rsidR="00C23CDC" w:rsidRPr="00CE27CB" w:rsidRDefault="00C23CDC" w:rsidP="006C274F">
      <w:pPr>
        <w:pStyle w:val="Titlu3"/>
        <w:spacing w:before="0" w:line="240" w:lineRule="auto"/>
        <w:rPr>
          <w:rFonts w:ascii="Trebuchet MS" w:eastAsia="MS Mincho" w:hAnsi="Trebuchet MS" w:cs="Arial"/>
          <w:b/>
          <w:color w:val="0F243E" w:themeColor="text2" w:themeShade="80"/>
          <w:sz w:val="22"/>
          <w:szCs w:val="22"/>
          <w:u w:val="single"/>
        </w:rPr>
      </w:pPr>
      <w:bookmarkStart w:id="35" w:name="_Toc482099209"/>
      <w:bookmarkStart w:id="36" w:name="_Toc486244035"/>
      <w:bookmarkStart w:id="37" w:name="_Toc487105477"/>
      <w:r w:rsidRPr="00CE27CB">
        <w:rPr>
          <w:rFonts w:ascii="Trebuchet MS" w:eastAsia="MS Mincho" w:hAnsi="Trebuchet MS" w:cs="Arial"/>
          <w:b/>
          <w:color w:val="0F243E" w:themeColor="text2" w:themeShade="80"/>
          <w:sz w:val="22"/>
          <w:szCs w:val="22"/>
          <w:u w:val="single"/>
        </w:rPr>
        <w:t>Faza 1 - Depunerea ideii de proiect</w:t>
      </w:r>
      <w:bookmarkEnd w:id="35"/>
      <w:bookmarkEnd w:id="36"/>
      <w:bookmarkEnd w:id="37"/>
    </w:p>
    <w:p w14:paraId="5899D8CD" w14:textId="77777777" w:rsidR="00C23CDC" w:rsidRPr="00CE27CB" w:rsidRDefault="00C23CDC"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Într-o primă etapă, solicitantul completează o </w:t>
      </w:r>
      <w:r w:rsidRPr="00CE27CB">
        <w:rPr>
          <w:rFonts w:ascii="Trebuchet MS" w:eastAsia="MS Mincho" w:hAnsi="Trebuchet MS" w:cs="Arial"/>
          <w:b/>
          <w:color w:val="0F243E" w:themeColor="text2" w:themeShade="80"/>
        </w:rPr>
        <w:t>Fișă de proiect (idee de proiect)</w:t>
      </w:r>
      <w:r w:rsidRPr="00CE27CB">
        <w:rPr>
          <w:rFonts w:ascii="Trebuchet MS" w:eastAsia="MS Mincho" w:hAnsi="Trebuchet MS" w:cs="Arial"/>
          <w:color w:val="0F243E" w:themeColor="text2" w:themeShade="80"/>
        </w:rPr>
        <w:t>, care va cuprinde următoarele aspecte principale:</w:t>
      </w:r>
    </w:p>
    <w:p w14:paraId="410357E7" w14:textId="77777777" w:rsidR="00C23CDC" w:rsidRPr="00CE27CB" w:rsidRDefault="00C23CDC" w:rsidP="006C274F">
      <w:pPr>
        <w:numPr>
          <w:ilvl w:val="0"/>
          <w:numId w:val="17"/>
        </w:numPr>
        <w:spacing w:after="0" w:line="240" w:lineRule="auto"/>
        <w:ind w:left="360" w:hanging="18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Date privind </w:t>
      </w:r>
      <w:r w:rsidRPr="00CE27CB">
        <w:rPr>
          <w:rFonts w:ascii="Trebuchet MS" w:eastAsia="MS Mincho" w:hAnsi="Trebuchet MS" w:cs="Arial"/>
          <w:b/>
          <w:color w:val="0F243E" w:themeColor="text2" w:themeShade="80"/>
        </w:rPr>
        <w:t>solicitantul</w:t>
      </w:r>
      <w:r w:rsidRPr="00CE27CB">
        <w:rPr>
          <w:rFonts w:ascii="Trebuchet MS" w:eastAsia="MS Mincho" w:hAnsi="Trebuchet MS" w:cs="Arial"/>
          <w:color w:val="0F243E" w:themeColor="text2" w:themeShade="80"/>
        </w:rPr>
        <w:t xml:space="preserve">, inclusiv: </w:t>
      </w:r>
    </w:p>
    <w:p w14:paraId="385020B2"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formă juridică de constituire</w:t>
      </w:r>
      <w:r w:rsidRPr="00CE27CB">
        <w:rPr>
          <w:rFonts w:ascii="Trebuchet MS" w:eastAsia="MS Mincho" w:hAnsi="Trebuchet MS" w:cs="Arial"/>
          <w:color w:val="0F243E" w:themeColor="text2" w:themeShade="80"/>
          <w:lang w:val="en-US"/>
        </w:rPr>
        <w:t>;</w:t>
      </w:r>
    </w:p>
    <w:p w14:paraId="127370DC" w14:textId="1528463F" w:rsidR="00C23CDC" w:rsidRPr="00CE27CB" w:rsidRDefault="0067027F"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descrierea modului in care </w:t>
      </w:r>
      <w:r w:rsidR="00C23CDC" w:rsidRPr="00CE27CB">
        <w:rPr>
          <w:rFonts w:ascii="Trebuchet MS" w:eastAsia="MS Mincho" w:hAnsi="Trebuchet MS" w:cs="Arial"/>
          <w:color w:val="0F243E" w:themeColor="text2" w:themeShade="80"/>
        </w:rPr>
        <w:t>intervenția pentru care solicită finanțare este subsumată funcției sale specifice.</w:t>
      </w:r>
    </w:p>
    <w:p w14:paraId="0B5F0797" w14:textId="77777777" w:rsidR="00C23CDC" w:rsidRPr="00CE27CB" w:rsidRDefault="00C23CDC" w:rsidP="006C274F">
      <w:pPr>
        <w:numPr>
          <w:ilvl w:val="0"/>
          <w:numId w:val="17"/>
        </w:numPr>
        <w:spacing w:after="0" w:line="240" w:lineRule="auto"/>
        <w:ind w:left="360" w:hanging="18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Date privind </w:t>
      </w:r>
      <w:r w:rsidRPr="00CE27CB">
        <w:rPr>
          <w:rFonts w:ascii="Trebuchet MS" w:eastAsia="MS Mincho" w:hAnsi="Trebuchet MS" w:cs="Arial"/>
          <w:b/>
          <w:color w:val="0F243E" w:themeColor="text2" w:themeShade="80"/>
        </w:rPr>
        <w:t>proiectul</w:t>
      </w:r>
      <w:r w:rsidRPr="00CE27CB">
        <w:rPr>
          <w:rFonts w:ascii="Trebuchet MS" w:eastAsia="MS Mincho" w:hAnsi="Trebuchet MS" w:cs="Arial"/>
          <w:color w:val="0F243E" w:themeColor="text2" w:themeShade="80"/>
        </w:rPr>
        <w:t xml:space="preserve">, în care se vor oferi informații cu privire la: </w:t>
      </w:r>
    </w:p>
    <w:p w14:paraId="57B2D13E"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nevoia/problema căreia i se adresează proiectul;</w:t>
      </w:r>
    </w:p>
    <w:p w14:paraId="021229DE" w14:textId="77777777" w:rsidR="00C23CDC" w:rsidRPr="00CE27CB" w:rsidRDefault="00C23CDC" w:rsidP="006C274F">
      <w:pPr>
        <w:numPr>
          <w:ilvl w:val="1"/>
          <w:numId w:val="18"/>
        </w:numPr>
        <w:spacing w:after="0" w:line="240" w:lineRule="auto"/>
        <w:ind w:left="117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încadrarea proiectului în documentele strategice ale domeniului căruia i se adresează, ale instituției, legătura cu alte proiecte/programe și strategii;</w:t>
      </w:r>
    </w:p>
    <w:p w14:paraId="0DDCE42C" w14:textId="77777777" w:rsidR="00C23CDC" w:rsidRPr="00CE27CB" w:rsidRDefault="00C23CDC" w:rsidP="006C274F">
      <w:pPr>
        <w:numPr>
          <w:ilvl w:val="1"/>
          <w:numId w:val="18"/>
        </w:numPr>
        <w:spacing w:after="0" w:line="240" w:lineRule="auto"/>
        <w:ind w:left="117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obligația de a realiza implementarea activității de către o entitate sau un grup de entități, obligație care reiese din documente legale sau strategice (POCU/recomandare specifică de țară/condiționalitate ex-ante);</w:t>
      </w:r>
    </w:p>
    <w:p w14:paraId="6E2A1A24" w14:textId="5349BD5E" w:rsidR="00C23CDC" w:rsidRPr="00CE27CB" w:rsidRDefault="0067027F" w:rsidP="006C274F">
      <w:pPr>
        <w:numPr>
          <w:ilvl w:val="1"/>
          <w:numId w:val="18"/>
        </w:numPr>
        <w:spacing w:after="0" w:line="240" w:lineRule="auto"/>
        <w:ind w:left="117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prevederile </w:t>
      </w:r>
      <w:r w:rsidR="00C23CDC" w:rsidRPr="00CE27CB">
        <w:rPr>
          <w:rFonts w:ascii="Trebuchet MS" w:eastAsia="MS Mincho" w:hAnsi="Trebuchet MS" w:cs="Arial"/>
          <w:color w:val="0F243E" w:themeColor="text2" w:themeShade="80"/>
        </w:rPr>
        <w:t xml:space="preserve">POCU </w:t>
      </w:r>
      <w:r w:rsidRPr="00CE27CB">
        <w:rPr>
          <w:rFonts w:ascii="Trebuchet MS" w:eastAsia="MS Mincho" w:hAnsi="Trebuchet MS" w:cs="Arial"/>
          <w:color w:val="0F243E" w:themeColor="text2" w:themeShade="80"/>
        </w:rPr>
        <w:t xml:space="preserve">din care rezulta ca </w:t>
      </w:r>
      <w:r w:rsidR="00C23CDC" w:rsidRPr="00CE27CB">
        <w:rPr>
          <w:rFonts w:ascii="Trebuchet MS" w:eastAsia="MS Mincho" w:hAnsi="Trebuchet MS" w:cs="Arial"/>
          <w:color w:val="0F243E" w:themeColor="text2" w:themeShade="80"/>
        </w:rPr>
        <w:t>operațiuni</w:t>
      </w:r>
      <w:r w:rsidRPr="00CE27CB">
        <w:rPr>
          <w:rFonts w:ascii="Trebuchet MS" w:eastAsia="MS Mincho" w:hAnsi="Trebuchet MS" w:cs="Arial"/>
          <w:color w:val="0F243E" w:themeColor="text2" w:themeShade="80"/>
        </w:rPr>
        <w:t xml:space="preserve">le </w:t>
      </w:r>
      <w:r w:rsidR="00C23CDC" w:rsidRPr="00CE27CB">
        <w:rPr>
          <w:rFonts w:ascii="Trebuchet MS" w:eastAsia="MS Mincho" w:hAnsi="Trebuchet MS" w:cs="Arial"/>
          <w:color w:val="0F243E" w:themeColor="text2" w:themeShade="80"/>
        </w:rPr>
        <w:t xml:space="preserve"> pot fi implementate prin aplicarea procedurii non-competitive;</w:t>
      </w:r>
    </w:p>
    <w:p w14:paraId="6039C3B9"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obiectivele, rezultatele și activitățile proiectului;</w:t>
      </w:r>
    </w:p>
    <w:p w14:paraId="231678BC"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indicatori de realizare și de rezultat (cf. POCU) cu indicarea țintelor vizate; </w:t>
      </w:r>
    </w:p>
    <w:p w14:paraId="302286AF"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grupul țintă vizat prin proiect, inclusiv specificarea dimensiunii estimate a acestuia;</w:t>
      </w:r>
    </w:p>
    <w:p w14:paraId="3795BEDE"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durata proiectului; </w:t>
      </w:r>
    </w:p>
    <w:p w14:paraId="06C81595"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resursele necesare proiectului, din care puse la dispoziție de solicitant;</w:t>
      </w:r>
    </w:p>
    <w:p w14:paraId="44F09AD1"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tipul/categoria fiecărui partener, precum </w:t>
      </w:r>
      <w:proofErr w:type="spellStart"/>
      <w:r w:rsidRPr="00CE27CB">
        <w:rPr>
          <w:rFonts w:ascii="Trebuchet MS" w:eastAsia="MS Mincho" w:hAnsi="Trebuchet MS" w:cs="Arial"/>
          <w:color w:val="0F243E" w:themeColor="text2" w:themeShade="80"/>
        </w:rPr>
        <w:t>şi</w:t>
      </w:r>
      <w:proofErr w:type="spellEnd"/>
      <w:r w:rsidRPr="00CE27CB">
        <w:rPr>
          <w:rFonts w:ascii="Trebuchet MS" w:eastAsia="MS Mincho" w:hAnsi="Trebuchet MS" w:cs="Arial"/>
          <w:color w:val="0F243E" w:themeColor="text2" w:themeShade="80"/>
        </w:rPr>
        <w:t xml:space="preserve"> relevanța </w:t>
      </w:r>
      <w:proofErr w:type="spellStart"/>
      <w:r w:rsidRPr="00CE27CB">
        <w:rPr>
          <w:rFonts w:ascii="Trebuchet MS" w:eastAsia="MS Mincho" w:hAnsi="Trebuchet MS" w:cs="Arial"/>
          <w:color w:val="0F243E" w:themeColor="text2" w:themeShade="80"/>
        </w:rPr>
        <w:t>şi</w:t>
      </w:r>
      <w:proofErr w:type="spellEnd"/>
      <w:r w:rsidRPr="00CE27CB">
        <w:rPr>
          <w:rFonts w:ascii="Trebuchet MS" w:eastAsia="MS Mincho" w:hAnsi="Trebuchet MS" w:cs="Arial"/>
          <w:color w:val="0F243E" w:themeColor="text2" w:themeShade="80"/>
        </w:rPr>
        <w:t xml:space="preserve"> rolul acestora în proiect;</w:t>
      </w:r>
    </w:p>
    <w:p w14:paraId="5D702BC6" w14:textId="77777777" w:rsidR="00C23CDC" w:rsidRPr="00CE27CB" w:rsidRDefault="00C23CDC" w:rsidP="006C274F">
      <w:pPr>
        <w:numPr>
          <w:ilvl w:val="1"/>
          <w:numId w:val="17"/>
        </w:numPr>
        <w:spacing w:after="0" w:line="240" w:lineRule="auto"/>
        <w:ind w:left="1170" w:hanging="27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prezentare succinta a cheltuielilor estimate pentru desfășurarea activităților.</w:t>
      </w:r>
    </w:p>
    <w:p w14:paraId="56D3C9B7" w14:textId="086B5D01" w:rsidR="00C23CDC" w:rsidRPr="00CE27CB" w:rsidRDefault="00CD5E3E" w:rsidP="006C274F">
      <w:pPr>
        <w:pStyle w:val="Titlu4"/>
        <w:spacing w:before="0" w:after="0" w:line="240" w:lineRule="auto"/>
        <w:rPr>
          <w:rFonts w:ascii="Trebuchet MS" w:eastAsia="MS Mincho" w:hAnsi="Trebuchet MS" w:cs="Arial"/>
          <w:color w:val="0F243E" w:themeColor="text2" w:themeShade="80"/>
          <w:sz w:val="22"/>
          <w:szCs w:val="22"/>
        </w:rPr>
      </w:pPr>
      <w:bookmarkStart w:id="38" w:name="_Toc482099210"/>
      <w:r w:rsidRPr="00CE27CB">
        <w:rPr>
          <w:rFonts w:ascii="Trebuchet MS" w:eastAsia="MS Mincho" w:hAnsi="Trebuchet MS" w:cs="Arial"/>
          <w:color w:val="0F243E" w:themeColor="text2" w:themeShade="80"/>
          <w:sz w:val="22"/>
          <w:szCs w:val="22"/>
        </w:rPr>
        <w:t xml:space="preserve">4.1.1. </w:t>
      </w:r>
      <w:r w:rsidR="00C23CDC" w:rsidRPr="00CE27CB">
        <w:rPr>
          <w:rFonts w:ascii="Trebuchet MS" w:eastAsia="MS Mincho" w:hAnsi="Trebuchet MS" w:cs="Arial"/>
          <w:color w:val="0F243E" w:themeColor="text2" w:themeShade="80"/>
          <w:sz w:val="22"/>
          <w:szCs w:val="22"/>
        </w:rPr>
        <w:t>Evaluarea ideii de proiect</w:t>
      </w:r>
      <w:bookmarkEnd w:id="38"/>
    </w:p>
    <w:p w14:paraId="19D13280" w14:textId="37657B56" w:rsidR="00C76CC1" w:rsidRPr="00CE27CB" w:rsidRDefault="00C76CC1"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Ideea de proiect se </w:t>
      </w:r>
      <w:proofErr w:type="spellStart"/>
      <w:r w:rsidRPr="00CE27CB">
        <w:rPr>
          <w:rFonts w:ascii="Trebuchet MS" w:eastAsia="MS Mincho" w:hAnsi="Trebuchet MS" w:cs="Arial"/>
          <w:color w:val="0F243E" w:themeColor="text2" w:themeShade="80"/>
        </w:rPr>
        <w:t>evalueaza</w:t>
      </w:r>
      <w:proofErr w:type="spellEnd"/>
      <w:r w:rsidRPr="00CE27CB">
        <w:rPr>
          <w:rFonts w:ascii="Trebuchet MS" w:eastAsia="MS Mincho" w:hAnsi="Trebuchet MS" w:cs="Arial"/>
          <w:color w:val="0F243E" w:themeColor="text2" w:themeShade="80"/>
        </w:rPr>
        <w:t xml:space="preserve"> </w:t>
      </w:r>
      <w:proofErr w:type="spellStart"/>
      <w:r w:rsidRPr="00CE27CB">
        <w:rPr>
          <w:rFonts w:ascii="Trebuchet MS" w:eastAsia="MS Mincho" w:hAnsi="Trebuchet MS" w:cs="Arial"/>
          <w:color w:val="0F243E" w:themeColor="text2" w:themeShade="80"/>
        </w:rPr>
        <w:t>dupa</w:t>
      </w:r>
      <w:proofErr w:type="spellEnd"/>
      <w:r w:rsidRPr="00CE27CB">
        <w:rPr>
          <w:rFonts w:ascii="Trebuchet MS" w:eastAsia="MS Mincho" w:hAnsi="Trebuchet MS" w:cs="Arial"/>
          <w:color w:val="0F243E" w:themeColor="text2" w:themeShade="80"/>
        </w:rPr>
        <w:t xml:space="preserve"> criterii de eligibilitate si </w:t>
      </w:r>
      <w:proofErr w:type="spellStart"/>
      <w:r w:rsidRPr="00CE27CB">
        <w:rPr>
          <w:rFonts w:ascii="Trebuchet MS" w:eastAsia="MS Mincho" w:hAnsi="Trebuchet MS" w:cs="Arial"/>
          <w:color w:val="0F243E" w:themeColor="text2" w:themeShade="80"/>
        </w:rPr>
        <w:t>tehnico</w:t>
      </w:r>
      <w:proofErr w:type="spellEnd"/>
      <w:r w:rsidRPr="00CE27CB">
        <w:rPr>
          <w:rFonts w:ascii="Trebuchet MS" w:eastAsia="MS Mincho" w:hAnsi="Trebuchet MS" w:cs="Arial"/>
          <w:color w:val="0F243E" w:themeColor="text2" w:themeShade="80"/>
        </w:rPr>
        <w:t xml:space="preserve">-financiare. Fisa de proiect se dezvolta de </w:t>
      </w:r>
      <w:proofErr w:type="spellStart"/>
      <w:r w:rsidRPr="00CE27CB">
        <w:rPr>
          <w:rFonts w:ascii="Trebuchet MS" w:eastAsia="MS Mincho" w:hAnsi="Trebuchet MS" w:cs="Arial"/>
          <w:color w:val="0F243E" w:themeColor="text2" w:themeShade="80"/>
        </w:rPr>
        <w:t>catre</w:t>
      </w:r>
      <w:proofErr w:type="spellEnd"/>
      <w:r w:rsidRPr="00CE27CB">
        <w:rPr>
          <w:rFonts w:ascii="Trebuchet MS" w:eastAsia="MS Mincho" w:hAnsi="Trebuchet MS" w:cs="Arial"/>
          <w:color w:val="0F243E" w:themeColor="text2" w:themeShade="80"/>
        </w:rPr>
        <w:t xml:space="preserve"> solicitant cu sprijin din partea AM POCU, pana la un nivel calitativ rezonabil pentru validare.</w:t>
      </w:r>
    </w:p>
    <w:p w14:paraId="72F18D44" w14:textId="58B3E71A" w:rsidR="00C23CDC" w:rsidRPr="00CE27CB" w:rsidRDefault="00C23CDC"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Fișa de proiect va fi analizată pe baza următoarelor criterii: </w:t>
      </w:r>
    </w:p>
    <w:p w14:paraId="2BAAB8F6" w14:textId="77777777" w:rsidR="00C23CDC" w:rsidRPr="00CE27CB" w:rsidRDefault="00C23CDC" w:rsidP="006C274F">
      <w:pPr>
        <w:numPr>
          <w:ilvl w:val="0"/>
          <w:numId w:val="19"/>
        </w:numPr>
        <w:spacing w:after="0" w:line="240" w:lineRule="auto"/>
        <w:ind w:left="540"/>
        <w:jc w:val="both"/>
        <w:rPr>
          <w:rFonts w:ascii="Trebuchet MS" w:eastAsia="MS Mincho" w:hAnsi="Trebuchet MS" w:cs="Arial"/>
          <w:color w:val="0F243E" w:themeColor="text2" w:themeShade="80"/>
        </w:rPr>
      </w:pPr>
      <w:r w:rsidRPr="00CE27CB">
        <w:rPr>
          <w:rFonts w:ascii="Trebuchet MS" w:eastAsia="MS Mincho" w:hAnsi="Trebuchet MS" w:cs="Arial"/>
          <w:i/>
          <w:color w:val="0F243E" w:themeColor="text2" w:themeShade="80"/>
          <w:u w:val="single"/>
        </w:rPr>
        <w:t>Criterii de eligibilitate</w:t>
      </w:r>
      <w:r w:rsidRPr="00CE27CB">
        <w:rPr>
          <w:rFonts w:ascii="Trebuchet MS" w:eastAsia="MS Mincho" w:hAnsi="Trebuchet MS" w:cs="Arial"/>
          <w:color w:val="0F243E" w:themeColor="text2" w:themeShade="80"/>
        </w:rPr>
        <w:t xml:space="preserve">: </w:t>
      </w:r>
    </w:p>
    <w:p w14:paraId="4F867A27" w14:textId="77777777" w:rsidR="00C23CDC" w:rsidRPr="00CE27CB" w:rsidRDefault="00C23CDC" w:rsidP="006C274F">
      <w:pPr>
        <w:numPr>
          <w:ilvl w:val="0"/>
          <w:numId w:val="18"/>
        </w:numPr>
        <w:spacing w:after="0" w:line="240" w:lineRule="auto"/>
        <w:ind w:left="540" w:hanging="180"/>
        <w:jc w:val="both"/>
        <w:rPr>
          <w:rFonts w:ascii="Trebuchet MS" w:eastAsia="MS Mincho" w:hAnsi="Trebuchet MS" w:cs="Arial"/>
          <w:color w:val="0F243E" w:themeColor="text2" w:themeShade="80"/>
          <w:u w:val="single"/>
        </w:rPr>
      </w:pPr>
      <w:r w:rsidRPr="00CE27CB">
        <w:rPr>
          <w:rFonts w:ascii="Trebuchet MS" w:eastAsia="MS Mincho" w:hAnsi="Trebuchet MS" w:cs="Arial"/>
          <w:color w:val="0F243E" w:themeColor="text2" w:themeShade="80"/>
          <w:u w:val="single"/>
        </w:rPr>
        <w:t>Aplicabile beneficiarului</w:t>
      </w:r>
    </w:p>
    <w:p w14:paraId="7508FA43" w14:textId="77777777" w:rsidR="00C23CDC" w:rsidRPr="00CE27CB" w:rsidRDefault="00C23CDC" w:rsidP="006C274F">
      <w:pPr>
        <w:numPr>
          <w:ilvl w:val="1"/>
          <w:numId w:val="18"/>
        </w:numPr>
        <w:spacing w:after="0" w:line="240" w:lineRule="auto"/>
        <w:ind w:left="108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beneficiarul este o instituție din </w:t>
      </w:r>
      <w:proofErr w:type="spellStart"/>
      <w:r w:rsidRPr="00CE27CB">
        <w:rPr>
          <w:rFonts w:ascii="Trebuchet MS" w:eastAsia="MS Mincho" w:hAnsi="Trebuchet MS" w:cs="Arial"/>
          <w:color w:val="0F243E" w:themeColor="text2" w:themeShade="80"/>
        </w:rPr>
        <w:t>administraţia</w:t>
      </w:r>
      <w:proofErr w:type="spellEnd"/>
      <w:r w:rsidRPr="00CE27CB">
        <w:rPr>
          <w:rFonts w:ascii="Trebuchet MS" w:eastAsia="MS Mincho" w:hAnsi="Trebuchet MS" w:cs="Arial"/>
          <w:color w:val="0F243E" w:themeColor="text2" w:themeShade="80"/>
        </w:rPr>
        <w:t xml:space="preserve"> publică centrală (de ex. ministere, </w:t>
      </w:r>
      <w:proofErr w:type="spellStart"/>
      <w:r w:rsidRPr="00CE27CB">
        <w:rPr>
          <w:rFonts w:ascii="Trebuchet MS" w:eastAsia="MS Mincho" w:hAnsi="Trebuchet MS" w:cs="Arial"/>
          <w:color w:val="0F243E" w:themeColor="text2" w:themeShade="80"/>
        </w:rPr>
        <w:t>autorităţi</w:t>
      </w:r>
      <w:proofErr w:type="spellEnd"/>
      <w:r w:rsidRPr="00CE27CB">
        <w:rPr>
          <w:rFonts w:ascii="Trebuchet MS" w:eastAsia="MS Mincho" w:hAnsi="Trebuchet MS" w:cs="Arial"/>
          <w:color w:val="0F243E" w:themeColor="text2" w:themeShade="80"/>
        </w:rPr>
        <w:t>/</w:t>
      </w:r>
      <w:proofErr w:type="spellStart"/>
      <w:r w:rsidRPr="00CE27CB">
        <w:rPr>
          <w:rFonts w:ascii="Trebuchet MS" w:eastAsia="MS Mincho" w:hAnsi="Trebuchet MS" w:cs="Arial"/>
          <w:color w:val="0F243E" w:themeColor="text2" w:themeShade="80"/>
        </w:rPr>
        <w:t>agenţii</w:t>
      </w:r>
      <w:proofErr w:type="spellEnd"/>
      <w:r w:rsidRPr="00CE27CB">
        <w:rPr>
          <w:rFonts w:ascii="Trebuchet MS" w:eastAsia="MS Mincho" w:hAnsi="Trebuchet MS" w:cs="Arial"/>
          <w:color w:val="0F243E" w:themeColor="text2" w:themeShade="80"/>
        </w:rPr>
        <w:t xml:space="preserve">, structuri subordonate sau aflate în coordonarea acestora), ce are competențe și obligații ce derivă din acte normative sau alte documente strategice de a reglementa, coordona, monitoriza și implementa tipul de </w:t>
      </w:r>
      <w:proofErr w:type="spellStart"/>
      <w:r w:rsidRPr="00CE27CB">
        <w:rPr>
          <w:rFonts w:ascii="Trebuchet MS" w:eastAsia="MS Mincho" w:hAnsi="Trebuchet MS" w:cs="Arial"/>
          <w:color w:val="0F243E" w:themeColor="text2" w:themeShade="80"/>
        </w:rPr>
        <w:t>operaţiuni</w:t>
      </w:r>
      <w:proofErr w:type="spellEnd"/>
      <w:r w:rsidRPr="00CE27CB">
        <w:rPr>
          <w:rFonts w:ascii="Trebuchet MS" w:eastAsia="MS Mincho" w:hAnsi="Trebuchet MS" w:cs="Arial"/>
          <w:color w:val="0F243E" w:themeColor="text2" w:themeShade="80"/>
        </w:rPr>
        <w:t xml:space="preserve"> ce urmează a fi </w:t>
      </w:r>
      <w:proofErr w:type="spellStart"/>
      <w:r w:rsidRPr="00CE27CB">
        <w:rPr>
          <w:rFonts w:ascii="Trebuchet MS" w:eastAsia="MS Mincho" w:hAnsi="Trebuchet MS" w:cs="Arial"/>
          <w:color w:val="0F243E" w:themeColor="text2" w:themeShade="80"/>
        </w:rPr>
        <w:t>finanţate</w:t>
      </w:r>
      <w:proofErr w:type="spellEnd"/>
      <w:r w:rsidRPr="00CE27CB">
        <w:rPr>
          <w:rFonts w:ascii="Trebuchet MS" w:eastAsia="MS Mincho" w:hAnsi="Trebuchet MS" w:cs="Arial"/>
          <w:color w:val="0F243E" w:themeColor="text2" w:themeShade="80"/>
        </w:rPr>
        <w:t>;</w:t>
      </w:r>
    </w:p>
    <w:p w14:paraId="7475E335" w14:textId="77777777" w:rsidR="00C23CDC" w:rsidRPr="00CE27CB" w:rsidRDefault="00C23CDC" w:rsidP="006C274F">
      <w:pPr>
        <w:numPr>
          <w:ilvl w:val="1"/>
          <w:numId w:val="18"/>
        </w:numPr>
        <w:spacing w:after="0" w:line="240" w:lineRule="auto"/>
        <w:ind w:left="108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beneficiarul este, conform statutului / regulamentului de organizare </w:t>
      </w:r>
      <w:proofErr w:type="spellStart"/>
      <w:r w:rsidRPr="00CE27CB">
        <w:rPr>
          <w:rFonts w:ascii="Trebuchet MS" w:eastAsia="MS Mincho" w:hAnsi="Trebuchet MS" w:cs="Arial"/>
          <w:color w:val="0F243E" w:themeColor="text2" w:themeShade="80"/>
        </w:rPr>
        <w:t>şi</w:t>
      </w:r>
      <w:proofErr w:type="spellEnd"/>
      <w:r w:rsidRPr="00CE27CB">
        <w:rPr>
          <w:rFonts w:ascii="Trebuchet MS" w:eastAsia="MS Mincho" w:hAnsi="Trebuchet MS" w:cs="Arial"/>
          <w:color w:val="0F243E" w:themeColor="text2" w:themeShade="80"/>
        </w:rPr>
        <w:t xml:space="preserve"> </w:t>
      </w:r>
      <w:proofErr w:type="spellStart"/>
      <w:r w:rsidRPr="00CE27CB">
        <w:rPr>
          <w:rFonts w:ascii="Trebuchet MS" w:eastAsia="MS Mincho" w:hAnsi="Trebuchet MS" w:cs="Arial"/>
          <w:color w:val="0F243E" w:themeColor="text2" w:themeShade="80"/>
        </w:rPr>
        <w:t>funcţionare</w:t>
      </w:r>
      <w:proofErr w:type="spellEnd"/>
      <w:r w:rsidRPr="00CE27CB">
        <w:rPr>
          <w:rFonts w:ascii="Trebuchet MS" w:eastAsia="MS Mincho" w:hAnsi="Trebuchet MS" w:cs="Arial"/>
          <w:color w:val="0F243E" w:themeColor="text2" w:themeShade="80"/>
        </w:rPr>
        <w:t>, principalul responsabil pentru asigurarea sustenabilității rezultatelor obținute, iar intervenția pentru care solicită finanțare este subsumată funcției sale specifice;</w:t>
      </w:r>
    </w:p>
    <w:p w14:paraId="6361255A" w14:textId="77777777" w:rsidR="00C23CDC" w:rsidRPr="00CE27CB" w:rsidRDefault="00C23CDC" w:rsidP="006C274F">
      <w:pPr>
        <w:numPr>
          <w:ilvl w:val="1"/>
          <w:numId w:val="18"/>
        </w:numPr>
        <w:spacing w:after="0" w:line="240" w:lineRule="auto"/>
        <w:ind w:left="108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beneficiarul a organizat / deține o structură internă distinctă de implementare a proiectelor, structură pentru care sunt prezentate clar relațiile de coordonare/ </w:t>
      </w:r>
      <w:r w:rsidRPr="00CE27CB">
        <w:rPr>
          <w:rFonts w:ascii="Trebuchet MS" w:eastAsia="MS Mincho" w:hAnsi="Trebuchet MS" w:cs="Arial"/>
          <w:color w:val="0F243E" w:themeColor="text2" w:themeShade="80"/>
        </w:rPr>
        <w:lastRenderedPageBreak/>
        <w:t>subordonare/ cooperare cu celelalte compartimente din organigrama instituției (de ex. UIP, Direcție de programe etc.);</w:t>
      </w:r>
    </w:p>
    <w:p w14:paraId="20E2E43C" w14:textId="77777777" w:rsidR="00C23CDC" w:rsidRPr="00CE27CB" w:rsidRDefault="00C23CDC" w:rsidP="006C274F">
      <w:pPr>
        <w:spacing w:after="0" w:line="240" w:lineRule="auto"/>
        <w:ind w:left="72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 </w:t>
      </w:r>
    </w:p>
    <w:p w14:paraId="3B5A92E9" w14:textId="77777777" w:rsidR="00C23CDC" w:rsidRPr="00CE27CB" w:rsidRDefault="00C23CDC" w:rsidP="006C274F">
      <w:pPr>
        <w:numPr>
          <w:ilvl w:val="0"/>
          <w:numId w:val="18"/>
        </w:numPr>
        <w:spacing w:after="0" w:line="240" w:lineRule="auto"/>
        <w:ind w:left="540" w:hanging="180"/>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u w:val="single"/>
        </w:rPr>
        <w:t>Aplicabile proiectului</w:t>
      </w:r>
      <w:r w:rsidRPr="00CE27CB">
        <w:rPr>
          <w:rFonts w:ascii="Trebuchet MS" w:eastAsia="MS Mincho" w:hAnsi="Trebuchet MS" w:cs="Arial"/>
          <w:color w:val="0F243E" w:themeColor="text2" w:themeShade="80"/>
        </w:rPr>
        <w:t>:</w:t>
      </w:r>
    </w:p>
    <w:p w14:paraId="1CC2C891"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operațiunile din </w:t>
      </w:r>
      <w:proofErr w:type="spellStart"/>
      <w:r w:rsidRPr="00CE27CB">
        <w:rPr>
          <w:rFonts w:ascii="Trebuchet MS" w:eastAsia="MS Mincho" w:hAnsi="Trebuchet MS" w:cs="Arial"/>
          <w:color w:val="0F243E" w:themeColor="text2" w:themeShade="80"/>
        </w:rPr>
        <w:t>Fişa</w:t>
      </w:r>
      <w:proofErr w:type="spellEnd"/>
      <w:r w:rsidRPr="00CE27CB">
        <w:rPr>
          <w:rFonts w:ascii="Trebuchet MS" w:eastAsia="MS Mincho" w:hAnsi="Trebuchet MS" w:cs="Arial"/>
          <w:color w:val="0F243E" w:themeColor="text2" w:themeShade="80"/>
        </w:rPr>
        <w:t xml:space="preserve"> de proiect se regăsesc în </w:t>
      </w:r>
      <w:proofErr w:type="spellStart"/>
      <w:r w:rsidRPr="00CE27CB">
        <w:rPr>
          <w:rFonts w:ascii="Trebuchet MS" w:eastAsia="MS Mincho" w:hAnsi="Trebuchet MS" w:cs="Arial"/>
          <w:color w:val="0F243E" w:themeColor="text2" w:themeShade="80"/>
        </w:rPr>
        <w:t>priorităţile</w:t>
      </w:r>
      <w:proofErr w:type="spellEnd"/>
      <w:r w:rsidRPr="00CE27CB">
        <w:rPr>
          <w:rFonts w:ascii="Trebuchet MS" w:eastAsia="MS Mincho" w:hAnsi="Trebuchet MS" w:cs="Arial"/>
          <w:color w:val="0F243E" w:themeColor="text2" w:themeShade="80"/>
        </w:rPr>
        <w:t xml:space="preserve"> de </w:t>
      </w:r>
      <w:proofErr w:type="spellStart"/>
      <w:r w:rsidRPr="00CE27CB">
        <w:rPr>
          <w:rFonts w:ascii="Trebuchet MS" w:eastAsia="MS Mincho" w:hAnsi="Trebuchet MS" w:cs="Arial"/>
          <w:color w:val="0F243E" w:themeColor="text2" w:themeShade="80"/>
        </w:rPr>
        <w:t>finanţare</w:t>
      </w:r>
      <w:proofErr w:type="spellEnd"/>
      <w:r w:rsidRPr="00CE27CB">
        <w:rPr>
          <w:rFonts w:ascii="Trebuchet MS" w:eastAsia="MS Mincho" w:hAnsi="Trebuchet MS" w:cs="Arial"/>
          <w:color w:val="0F243E" w:themeColor="text2" w:themeShade="80"/>
        </w:rPr>
        <w:t xml:space="preserve"> ale POCU (se încadrează inclusiv în </w:t>
      </w:r>
      <w:proofErr w:type="spellStart"/>
      <w:r w:rsidRPr="00CE27CB">
        <w:rPr>
          <w:rFonts w:ascii="Trebuchet MS" w:eastAsia="MS Mincho" w:hAnsi="Trebuchet MS" w:cs="Arial"/>
          <w:color w:val="0F243E" w:themeColor="text2" w:themeShade="80"/>
        </w:rPr>
        <w:t>priorităţile</w:t>
      </w:r>
      <w:proofErr w:type="spellEnd"/>
      <w:r w:rsidRPr="00CE27CB">
        <w:rPr>
          <w:rFonts w:ascii="Trebuchet MS" w:eastAsia="MS Mincho" w:hAnsi="Trebuchet MS" w:cs="Arial"/>
          <w:color w:val="0F243E" w:themeColor="text2" w:themeShade="80"/>
        </w:rPr>
        <w:t xml:space="preserve"> de </w:t>
      </w:r>
      <w:proofErr w:type="spellStart"/>
      <w:r w:rsidRPr="00CE27CB">
        <w:rPr>
          <w:rFonts w:ascii="Trebuchet MS" w:eastAsia="MS Mincho" w:hAnsi="Trebuchet MS" w:cs="Arial"/>
          <w:color w:val="0F243E" w:themeColor="text2" w:themeShade="80"/>
        </w:rPr>
        <w:t>investiţii</w:t>
      </w:r>
      <w:proofErr w:type="spellEnd"/>
      <w:r w:rsidRPr="00CE27CB">
        <w:rPr>
          <w:rFonts w:ascii="Trebuchet MS" w:eastAsia="MS Mincho" w:hAnsi="Trebuchet MS" w:cs="Arial"/>
          <w:color w:val="0F243E" w:themeColor="text2" w:themeShade="80"/>
        </w:rPr>
        <w:t xml:space="preserve"> pentru care s-a prevăzut acest mecanism) </w:t>
      </w:r>
      <w:proofErr w:type="spellStart"/>
      <w:r w:rsidRPr="00CE27CB">
        <w:rPr>
          <w:rFonts w:ascii="Trebuchet MS" w:eastAsia="MS Mincho" w:hAnsi="Trebuchet MS" w:cs="Arial"/>
          <w:color w:val="0F243E" w:themeColor="text2" w:themeShade="80"/>
        </w:rPr>
        <w:t>şi</w:t>
      </w:r>
      <w:proofErr w:type="spellEnd"/>
      <w:r w:rsidRPr="00CE27CB">
        <w:rPr>
          <w:rFonts w:ascii="Trebuchet MS" w:eastAsia="MS Mincho" w:hAnsi="Trebuchet MS" w:cs="Arial"/>
          <w:color w:val="0F243E" w:themeColor="text2" w:themeShade="80"/>
        </w:rPr>
        <w:t xml:space="preserve"> respectă principiul </w:t>
      </w:r>
      <w:proofErr w:type="spellStart"/>
      <w:r w:rsidRPr="00CE27CB">
        <w:rPr>
          <w:rFonts w:ascii="Trebuchet MS" w:eastAsia="MS Mincho" w:hAnsi="Trebuchet MS" w:cs="Arial"/>
          <w:color w:val="0F243E" w:themeColor="text2" w:themeShade="80"/>
        </w:rPr>
        <w:t>adiţionalităţii</w:t>
      </w:r>
      <w:proofErr w:type="spellEnd"/>
      <w:r w:rsidRPr="00CE27CB">
        <w:rPr>
          <w:rFonts w:ascii="Trebuchet MS" w:eastAsia="MS Mincho" w:hAnsi="Trebuchet MS" w:cs="Arial"/>
          <w:color w:val="0F243E" w:themeColor="text2" w:themeShade="80"/>
        </w:rPr>
        <w:t>;</w:t>
      </w:r>
    </w:p>
    <w:p w14:paraId="779526EF"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obligația de a realiza implementarea activității de către o entitate sau un grup de entități, obligație care reiese din documente legale sau strategice (POCU/recomandare specifică de țară/condiționalitate ex-ante);</w:t>
      </w:r>
    </w:p>
    <w:p w14:paraId="30038ADF" w14:textId="6577BEB4" w:rsidR="00C23CDC" w:rsidRPr="00CE27CB" w:rsidRDefault="00FB6CD6"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proofErr w:type="spellStart"/>
      <w:r w:rsidRPr="00CE27CB">
        <w:rPr>
          <w:rFonts w:ascii="Trebuchet MS" w:eastAsia="MS Mincho" w:hAnsi="Trebuchet MS" w:cs="Arial"/>
          <w:color w:val="0F243E" w:themeColor="text2" w:themeShade="80"/>
        </w:rPr>
        <w:t>operatiunea</w:t>
      </w:r>
      <w:proofErr w:type="spellEnd"/>
      <w:r w:rsidRPr="00CE27CB">
        <w:rPr>
          <w:rFonts w:ascii="Trebuchet MS" w:eastAsia="MS Mincho" w:hAnsi="Trebuchet MS" w:cs="Arial"/>
          <w:color w:val="0F243E" w:themeColor="text2" w:themeShade="80"/>
        </w:rPr>
        <w:t xml:space="preserve"> vizata face parte din cele pentru care POCU prevede ca pot </w:t>
      </w:r>
      <w:r w:rsidR="00C23CDC" w:rsidRPr="00CE27CB">
        <w:rPr>
          <w:rFonts w:ascii="Trebuchet MS" w:eastAsia="MS Mincho" w:hAnsi="Trebuchet MS" w:cs="Arial"/>
          <w:color w:val="0F243E" w:themeColor="text2" w:themeShade="80"/>
        </w:rPr>
        <w:t>fi implementate prin aplicarea procedurii non-competitive;</w:t>
      </w:r>
    </w:p>
    <w:p w14:paraId="12F36428"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Proiectul contribuie direct la realizarea unor obiective ale PO care nu ar putea fi îndeplinite într-o manieră coerentă și consecventă de altă entitate/organizație; </w:t>
      </w:r>
    </w:p>
    <w:p w14:paraId="1E560F86"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Planul de implementare al proiectului este detaliat și împărțit în etape clare cu termene (</w:t>
      </w:r>
      <w:proofErr w:type="spellStart"/>
      <w:r w:rsidRPr="00CE27CB">
        <w:rPr>
          <w:rFonts w:ascii="Trebuchet MS" w:eastAsia="MS Mincho" w:hAnsi="Trebuchet MS" w:cs="Arial"/>
          <w:i/>
          <w:color w:val="0F243E" w:themeColor="text2" w:themeShade="80"/>
        </w:rPr>
        <w:t>milestones</w:t>
      </w:r>
      <w:proofErr w:type="spellEnd"/>
      <w:r w:rsidRPr="00CE27CB">
        <w:rPr>
          <w:rFonts w:ascii="Trebuchet MS" w:eastAsia="MS Mincho" w:hAnsi="Trebuchet MS" w:cs="Arial"/>
          <w:color w:val="0F243E" w:themeColor="text2" w:themeShade="80"/>
        </w:rPr>
        <w:t>), corelate cu etapele de  implementare a strategiilor la care își aduce contribuția</w:t>
      </w:r>
    </w:p>
    <w:p w14:paraId="669E5BF9"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Suma solicitată spre </w:t>
      </w:r>
      <w:proofErr w:type="spellStart"/>
      <w:r w:rsidRPr="00CE27CB">
        <w:rPr>
          <w:rFonts w:ascii="Trebuchet MS" w:eastAsia="MS Mincho" w:hAnsi="Trebuchet MS" w:cs="Arial"/>
          <w:color w:val="0F243E" w:themeColor="text2" w:themeShade="80"/>
        </w:rPr>
        <w:t>finanţare</w:t>
      </w:r>
      <w:proofErr w:type="spellEnd"/>
      <w:r w:rsidRPr="00CE27CB">
        <w:rPr>
          <w:rFonts w:ascii="Trebuchet MS" w:eastAsia="MS Mincho" w:hAnsi="Trebuchet MS" w:cs="Arial"/>
          <w:color w:val="0F243E" w:themeColor="text2" w:themeShade="80"/>
        </w:rPr>
        <w:t xml:space="preserve"> poate fi de până la 49 milioane euro</w:t>
      </w:r>
      <w:r w:rsidRPr="00CE27CB">
        <w:rPr>
          <w:rStyle w:val="Referinnotdesubsol"/>
          <w:rFonts w:ascii="Trebuchet MS" w:eastAsia="MS Mincho" w:hAnsi="Trebuchet MS" w:cs="Arial"/>
          <w:b/>
          <w:color w:val="0F243E" w:themeColor="text2" w:themeShade="80"/>
          <w:sz w:val="22"/>
          <w:szCs w:val="22"/>
        </w:rPr>
        <w:footnoteReference w:id="5"/>
      </w:r>
      <w:r w:rsidRPr="00CE27CB">
        <w:rPr>
          <w:rFonts w:ascii="Trebuchet MS" w:eastAsia="MS Mincho" w:hAnsi="Trebuchet MS" w:cs="Arial"/>
          <w:color w:val="0F243E" w:themeColor="text2" w:themeShade="80"/>
        </w:rPr>
        <w:t>, echivalent în lei</w:t>
      </w:r>
    </w:p>
    <w:p w14:paraId="643B468E"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Rezultatele estimate ale proiectului constituie element determinant al unei schimbări sistemice necesare / planificate la nivelul unui sector</w:t>
      </w:r>
    </w:p>
    <w:p w14:paraId="510EB364"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Rezultatele proiectului sunt estimate în termeni măsurabili și cuantificabili, inclusiv în raport cu progresul în implementarea PNR/ strategiilor naționale</w:t>
      </w:r>
    </w:p>
    <w:p w14:paraId="3C04DC32"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Proiectul are prevăzute </w:t>
      </w:r>
      <w:r w:rsidRPr="00CE27CB">
        <w:rPr>
          <w:rFonts w:ascii="Trebuchet MS" w:eastAsia="MS Mincho" w:hAnsi="Trebuchet MS" w:cs="Arial"/>
          <w:b/>
          <w:color w:val="0F243E" w:themeColor="text2" w:themeShade="80"/>
        </w:rPr>
        <w:t>ținte intermediare anuale</w:t>
      </w:r>
      <w:r w:rsidRPr="00CE27CB">
        <w:rPr>
          <w:rFonts w:ascii="Trebuchet MS" w:eastAsia="MS Mincho" w:hAnsi="Trebuchet MS" w:cs="Arial"/>
          <w:color w:val="0F243E" w:themeColor="text2" w:themeShade="80"/>
        </w:rPr>
        <w:t>, în acord cu țintele finale și cu graficul de implementare (activitățile prevăzute a se desfășura până în acel moment)</w:t>
      </w:r>
      <w:r w:rsidRPr="00CE27CB">
        <w:rPr>
          <w:rStyle w:val="Referinnotdesubsol"/>
          <w:rFonts w:ascii="Trebuchet MS" w:eastAsia="MS Mincho" w:hAnsi="Trebuchet MS" w:cs="Arial"/>
          <w:color w:val="0F243E" w:themeColor="text2" w:themeShade="80"/>
          <w:sz w:val="22"/>
          <w:szCs w:val="22"/>
        </w:rPr>
        <w:footnoteReference w:id="6"/>
      </w:r>
      <w:r w:rsidRPr="00CE27CB">
        <w:rPr>
          <w:rFonts w:ascii="Trebuchet MS" w:eastAsia="MS Mincho" w:hAnsi="Trebuchet MS" w:cs="Arial"/>
          <w:color w:val="0F243E" w:themeColor="text2" w:themeShade="80"/>
        </w:rPr>
        <w:t xml:space="preserve"> </w:t>
      </w:r>
    </w:p>
    <w:p w14:paraId="21802DFA"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Durata de implementare a proiectului nu poate depăși durata de implementare a programului;</w:t>
      </w:r>
    </w:p>
    <w:p w14:paraId="4D70920E" w14:textId="77777777" w:rsidR="00C23CDC" w:rsidRPr="00CE27CB" w:rsidRDefault="00C23CDC" w:rsidP="006C274F">
      <w:pPr>
        <w:numPr>
          <w:ilvl w:val="1"/>
          <w:numId w:val="18"/>
        </w:numPr>
        <w:spacing w:after="0" w:line="240" w:lineRule="auto"/>
        <w:ind w:left="1080" w:hanging="270"/>
        <w:contextualSpacing/>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Proiectul include măsuri de responsabilizare a factorilor implicați în implementarea proiectului/ reprezentanților grupului țintă în vederea asigurării continuității beneficiilor ce decurg din implementarea proiectului, ulterior finalizării acestuia (întâlniri de coordonare a proiectului, întâlniri semestriale, informarea CM POCU)</w:t>
      </w:r>
    </w:p>
    <w:p w14:paraId="72A012CD" w14:textId="77777777" w:rsidR="00C23CDC" w:rsidRPr="00CE27CB" w:rsidRDefault="00C23CDC" w:rsidP="006C274F">
      <w:pPr>
        <w:spacing w:after="0" w:line="240" w:lineRule="auto"/>
        <w:contextualSpacing/>
        <w:jc w:val="both"/>
        <w:rPr>
          <w:rFonts w:ascii="Trebuchet MS" w:eastAsia="MS Mincho" w:hAnsi="Trebuchet MS" w:cs="Arial"/>
          <w:color w:val="0F243E" w:themeColor="text2" w:themeShade="80"/>
        </w:rPr>
      </w:pPr>
    </w:p>
    <w:p w14:paraId="01FE3C03" w14:textId="77777777" w:rsidR="00C23CDC" w:rsidRPr="00CE27CB" w:rsidRDefault="00C23CDC" w:rsidP="006C274F">
      <w:pPr>
        <w:numPr>
          <w:ilvl w:val="0"/>
          <w:numId w:val="19"/>
        </w:numPr>
        <w:spacing w:after="0" w:line="240" w:lineRule="auto"/>
        <w:jc w:val="both"/>
        <w:rPr>
          <w:rFonts w:ascii="Trebuchet MS" w:eastAsia="MS Mincho" w:hAnsi="Trebuchet MS" w:cs="Arial"/>
          <w:i/>
          <w:color w:val="0F243E" w:themeColor="text2" w:themeShade="80"/>
          <w:u w:val="single"/>
        </w:rPr>
      </w:pPr>
      <w:r w:rsidRPr="00CE27CB">
        <w:rPr>
          <w:rFonts w:ascii="Trebuchet MS" w:eastAsia="MS Mincho" w:hAnsi="Trebuchet MS" w:cs="Arial"/>
          <w:i/>
          <w:color w:val="0F243E" w:themeColor="text2" w:themeShade="80"/>
          <w:u w:val="single"/>
        </w:rPr>
        <w:t>Criterii tehnice și financiare:</w:t>
      </w:r>
    </w:p>
    <w:p w14:paraId="1150E42F" w14:textId="77777777" w:rsidR="00C23CDC" w:rsidRPr="00CE27CB" w:rsidRDefault="00C23CDC" w:rsidP="006C274F">
      <w:pPr>
        <w:numPr>
          <w:ilvl w:val="0"/>
          <w:numId w:val="18"/>
        </w:num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legătura și contribuția la realizarea obiectivelor specifice, rezultatelor și a indicatorilor programului</w:t>
      </w:r>
    </w:p>
    <w:p w14:paraId="674E8F2E" w14:textId="77777777" w:rsidR="00C23CDC" w:rsidRPr="00CE27CB" w:rsidRDefault="00C23CDC" w:rsidP="006C274F">
      <w:pPr>
        <w:numPr>
          <w:ilvl w:val="0"/>
          <w:numId w:val="18"/>
        </w:num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legătura dintre grupul țintă, acolo unde este cazul, în funcție de tipul rezultatelor obținute, nevoile identificate și modalitatea de adresare a acestora prin implementarea proiectului, inclusiv realismul obiectivelor/realizărilor </w:t>
      </w:r>
      <w:proofErr w:type="spellStart"/>
      <w:r w:rsidRPr="00CE27CB">
        <w:rPr>
          <w:rFonts w:ascii="Trebuchet MS" w:eastAsia="MS Mincho" w:hAnsi="Trebuchet MS" w:cs="Arial"/>
          <w:color w:val="0F243E" w:themeColor="text2" w:themeShade="80"/>
        </w:rPr>
        <w:t>şi</w:t>
      </w:r>
      <w:proofErr w:type="spellEnd"/>
      <w:r w:rsidRPr="00CE27CB">
        <w:rPr>
          <w:rFonts w:ascii="Trebuchet MS" w:eastAsia="MS Mincho" w:hAnsi="Trebuchet MS" w:cs="Arial"/>
          <w:color w:val="0F243E" w:themeColor="text2" w:themeShade="80"/>
        </w:rPr>
        <w:t xml:space="preserve"> țintelor propuse</w:t>
      </w:r>
    </w:p>
    <w:p w14:paraId="4BD7B9B7" w14:textId="77777777" w:rsidR="00C23CDC" w:rsidRPr="00CE27CB" w:rsidRDefault="00C23CDC" w:rsidP="006C274F">
      <w:pPr>
        <w:numPr>
          <w:ilvl w:val="0"/>
          <w:numId w:val="18"/>
        </w:num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corelarea duratei proiectului cu complexitatea activităților și resursele identificate</w:t>
      </w:r>
    </w:p>
    <w:p w14:paraId="2DFC91CD" w14:textId="77777777" w:rsidR="00C23CDC" w:rsidRPr="00CE27CB" w:rsidRDefault="00C23CDC" w:rsidP="006C274F">
      <w:pPr>
        <w:numPr>
          <w:ilvl w:val="0"/>
          <w:numId w:val="18"/>
        </w:num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corelarea costurilor estimate cu activitățile desfășurate și resursele necesare</w:t>
      </w:r>
    </w:p>
    <w:p w14:paraId="2ECF0175" w14:textId="6B816060" w:rsidR="00C23CDC" w:rsidRPr="00CE27CB" w:rsidRDefault="00C23CDC" w:rsidP="006C274F">
      <w:pPr>
        <w:numPr>
          <w:ilvl w:val="0"/>
          <w:numId w:val="18"/>
        </w:num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plan general  al achizițiilor realizate prin proiect</w:t>
      </w:r>
    </w:p>
    <w:p w14:paraId="5677B108" w14:textId="77777777" w:rsidR="00C23CDC" w:rsidRPr="00CE27CB" w:rsidRDefault="00C23CDC" w:rsidP="006C274F">
      <w:pPr>
        <w:spacing w:after="0" w:line="240" w:lineRule="auto"/>
        <w:jc w:val="both"/>
        <w:rPr>
          <w:rFonts w:ascii="Trebuchet MS" w:eastAsia="MS Mincho" w:hAnsi="Trebuchet MS" w:cs="Arial"/>
          <w:color w:val="0F243E" w:themeColor="text2" w:themeShade="80"/>
          <w:highlight w:val="yellow"/>
        </w:rPr>
      </w:pPr>
    </w:p>
    <w:p w14:paraId="48CF5D57" w14:textId="1564B402" w:rsidR="00C23CDC" w:rsidRPr="00CE27CB" w:rsidRDefault="00DC38B7" w:rsidP="006C274F">
      <w:pPr>
        <w:pStyle w:val="Titlu4"/>
        <w:spacing w:before="0" w:after="0" w:line="240" w:lineRule="auto"/>
        <w:rPr>
          <w:rFonts w:ascii="Trebuchet MS" w:eastAsia="MS Mincho" w:hAnsi="Trebuchet MS" w:cs="Arial"/>
          <w:color w:val="0F243E" w:themeColor="text2" w:themeShade="80"/>
          <w:sz w:val="22"/>
          <w:szCs w:val="22"/>
        </w:rPr>
      </w:pPr>
      <w:bookmarkStart w:id="39" w:name="_Toc482099211"/>
      <w:r w:rsidRPr="00CE27CB">
        <w:rPr>
          <w:rFonts w:ascii="Trebuchet MS" w:eastAsia="MS Mincho" w:hAnsi="Trebuchet MS" w:cs="Arial"/>
          <w:color w:val="0F243E" w:themeColor="text2" w:themeShade="80"/>
          <w:sz w:val="22"/>
          <w:szCs w:val="22"/>
        </w:rPr>
        <w:t>4.1.2.</w:t>
      </w:r>
      <w:r w:rsidR="00C23CDC" w:rsidRPr="00CE27CB">
        <w:rPr>
          <w:rFonts w:ascii="Trebuchet MS" w:eastAsia="MS Mincho" w:hAnsi="Trebuchet MS" w:cs="Arial"/>
          <w:color w:val="0F243E" w:themeColor="text2" w:themeShade="80"/>
          <w:sz w:val="22"/>
          <w:szCs w:val="22"/>
        </w:rPr>
        <w:t xml:space="preserve"> </w:t>
      </w:r>
      <w:r w:rsidR="00C23CDC" w:rsidRPr="00CE27CB">
        <w:rPr>
          <w:rFonts w:ascii="Trebuchet MS" w:eastAsia="Times New Roman" w:hAnsi="Trebuchet MS" w:cstheme="minorHAnsi"/>
          <w:bCs w:val="0"/>
          <w:color w:val="0F243E" w:themeColor="text2" w:themeShade="80"/>
          <w:sz w:val="22"/>
          <w:szCs w:val="22"/>
        </w:rPr>
        <w:t>Validarea ideii de proiect</w:t>
      </w:r>
      <w:bookmarkEnd w:id="39"/>
    </w:p>
    <w:p w14:paraId="7398E196" w14:textId="2ABFC628" w:rsidR="00C23CDC" w:rsidRPr="00CE27CB" w:rsidRDefault="00C23CDC"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Ideea de proiect va fi dezvoltată de solicitant, cu </w:t>
      </w:r>
      <w:proofErr w:type="spellStart"/>
      <w:r w:rsidRPr="00CE27CB">
        <w:rPr>
          <w:rFonts w:ascii="Trebuchet MS" w:eastAsia="MS Mincho" w:hAnsi="Trebuchet MS" w:cs="Arial"/>
          <w:color w:val="0F243E" w:themeColor="text2" w:themeShade="80"/>
        </w:rPr>
        <w:t>sprinjin</w:t>
      </w:r>
      <w:proofErr w:type="spellEnd"/>
      <w:r w:rsidRPr="00CE27CB">
        <w:rPr>
          <w:rFonts w:ascii="Trebuchet MS" w:eastAsia="MS Mincho" w:hAnsi="Trebuchet MS" w:cs="Arial"/>
          <w:color w:val="0F243E" w:themeColor="text2" w:themeShade="80"/>
        </w:rPr>
        <w:t xml:space="preserve"> din partea AM POCU sau a Organism</w:t>
      </w:r>
      <w:r w:rsidR="00773F19" w:rsidRPr="00CE27CB">
        <w:rPr>
          <w:rFonts w:ascii="Trebuchet MS" w:eastAsia="MS Mincho" w:hAnsi="Trebuchet MS" w:cs="Arial"/>
          <w:color w:val="0F243E" w:themeColor="text2" w:themeShade="80"/>
        </w:rPr>
        <w:t>u</w:t>
      </w:r>
      <w:r w:rsidRPr="00CE27CB">
        <w:rPr>
          <w:rFonts w:ascii="Trebuchet MS" w:eastAsia="MS Mincho" w:hAnsi="Trebuchet MS" w:cs="Arial"/>
          <w:color w:val="0F243E" w:themeColor="text2" w:themeShade="80"/>
        </w:rPr>
        <w:t>l</w:t>
      </w:r>
      <w:r w:rsidR="00773F19" w:rsidRPr="00CE27CB">
        <w:rPr>
          <w:rFonts w:ascii="Trebuchet MS" w:eastAsia="MS Mincho" w:hAnsi="Trebuchet MS" w:cs="Arial"/>
          <w:color w:val="0F243E" w:themeColor="text2" w:themeShade="80"/>
        </w:rPr>
        <w:t>ui Intermediar</w:t>
      </w:r>
      <w:r w:rsidRPr="00CE27CB">
        <w:rPr>
          <w:rFonts w:ascii="Trebuchet MS" w:eastAsia="MS Mincho" w:hAnsi="Trebuchet MS" w:cs="Arial"/>
          <w:color w:val="0F243E" w:themeColor="text2" w:themeShade="80"/>
        </w:rPr>
        <w:t>, până la atingerea nivelului calitativ rezonabil pentru validare</w:t>
      </w:r>
      <w:r w:rsidRPr="00CE27CB">
        <w:rPr>
          <w:rFonts w:ascii="Trebuchet MS" w:eastAsia="MS Mincho" w:hAnsi="Trebuchet MS" w:cs="Arial"/>
          <w:color w:val="0F243E" w:themeColor="text2" w:themeShade="80"/>
          <w:vertAlign w:val="superscript"/>
        </w:rPr>
        <w:footnoteReference w:id="7"/>
      </w:r>
      <w:r w:rsidRPr="00CE27CB">
        <w:rPr>
          <w:rFonts w:ascii="Trebuchet MS" w:eastAsia="MS Mincho" w:hAnsi="Trebuchet MS" w:cs="Arial"/>
          <w:color w:val="0F243E" w:themeColor="text2" w:themeShade="80"/>
        </w:rPr>
        <w:t xml:space="preserve">. </w:t>
      </w:r>
    </w:p>
    <w:p w14:paraId="3C40CE58" w14:textId="29D235A8" w:rsidR="00C23CDC" w:rsidRPr="00CE27CB" w:rsidRDefault="007F0B8D"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lastRenderedPageBreak/>
        <w:t xml:space="preserve"> In etapa de evaluare a ideii de proiect se va organiza o </w:t>
      </w:r>
      <w:proofErr w:type="spellStart"/>
      <w:r w:rsidRPr="00CE27CB">
        <w:rPr>
          <w:rFonts w:ascii="Trebuchet MS" w:eastAsia="MS Mincho" w:hAnsi="Trebuchet MS" w:cs="Arial"/>
          <w:color w:val="0F243E" w:themeColor="text2" w:themeShade="80"/>
        </w:rPr>
        <w:t>intalnire</w:t>
      </w:r>
      <w:proofErr w:type="spellEnd"/>
      <w:r w:rsidRPr="00CE27CB">
        <w:rPr>
          <w:rFonts w:ascii="Trebuchet MS" w:eastAsia="MS Mincho" w:hAnsi="Trebuchet MS" w:cs="Arial"/>
          <w:color w:val="0F243E" w:themeColor="text2" w:themeShade="80"/>
        </w:rPr>
        <w:t xml:space="preserve"> a echipei de asistenta a beneficiarilor din AM POCU/OI cu </w:t>
      </w:r>
      <w:proofErr w:type="spellStart"/>
      <w:r w:rsidRPr="00CE27CB">
        <w:rPr>
          <w:rFonts w:ascii="Trebuchet MS" w:eastAsia="MS Mincho" w:hAnsi="Trebuchet MS" w:cs="Arial"/>
          <w:color w:val="0F243E" w:themeColor="text2" w:themeShade="80"/>
        </w:rPr>
        <w:t>reprezentanti</w:t>
      </w:r>
      <w:proofErr w:type="spellEnd"/>
      <w:r w:rsidRPr="00CE27CB">
        <w:rPr>
          <w:rFonts w:ascii="Trebuchet MS" w:eastAsia="MS Mincho" w:hAnsi="Trebuchet MS" w:cs="Arial"/>
          <w:color w:val="0F243E" w:themeColor="text2" w:themeShade="80"/>
        </w:rPr>
        <w:t xml:space="preserve"> ai solicitantului pentru proiectul ce se va dezvolta ulterior </w:t>
      </w:r>
      <w:proofErr w:type="spellStart"/>
      <w:r w:rsidRPr="00CE27CB">
        <w:rPr>
          <w:rFonts w:ascii="Trebuchet MS" w:eastAsia="MS Mincho" w:hAnsi="Trebuchet MS" w:cs="Arial"/>
          <w:color w:val="0F243E" w:themeColor="text2" w:themeShade="80"/>
        </w:rPr>
        <w:t>validarii</w:t>
      </w:r>
      <w:proofErr w:type="spellEnd"/>
      <w:r w:rsidRPr="00CE27CB">
        <w:rPr>
          <w:rFonts w:ascii="Trebuchet MS" w:eastAsia="MS Mincho" w:hAnsi="Trebuchet MS" w:cs="Arial"/>
          <w:color w:val="0F243E" w:themeColor="text2" w:themeShade="80"/>
        </w:rPr>
        <w:t xml:space="preserve">. In cadrul </w:t>
      </w:r>
      <w:proofErr w:type="spellStart"/>
      <w:r w:rsidRPr="00CE27CB">
        <w:rPr>
          <w:rFonts w:ascii="Trebuchet MS" w:eastAsia="MS Mincho" w:hAnsi="Trebuchet MS" w:cs="Arial"/>
          <w:color w:val="0F243E" w:themeColor="text2" w:themeShade="80"/>
        </w:rPr>
        <w:t>intalnirii</w:t>
      </w:r>
      <w:proofErr w:type="spellEnd"/>
      <w:r w:rsidRPr="00CE27CB">
        <w:rPr>
          <w:rFonts w:ascii="Trebuchet MS" w:eastAsia="MS Mincho" w:hAnsi="Trebuchet MS" w:cs="Arial"/>
          <w:color w:val="0F243E" w:themeColor="text2" w:themeShade="80"/>
        </w:rPr>
        <w:t xml:space="preserve"> se vor discuta si clarifica aspecte precum: elementele care necesita </w:t>
      </w:r>
      <w:proofErr w:type="spellStart"/>
      <w:r w:rsidRPr="00CE27CB">
        <w:rPr>
          <w:rFonts w:ascii="Trebuchet MS" w:eastAsia="MS Mincho" w:hAnsi="Trebuchet MS" w:cs="Arial"/>
          <w:color w:val="0F243E" w:themeColor="text2" w:themeShade="80"/>
        </w:rPr>
        <w:t>informatii</w:t>
      </w:r>
      <w:proofErr w:type="spellEnd"/>
      <w:r w:rsidRPr="00CE27CB">
        <w:rPr>
          <w:rFonts w:ascii="Trebuchet MS" w:eastAsia="MS Mincho" w:hAnsi="Trebuchet MS" w:cs="Arial"/>
          <w:color w:val="0F243E" w:themeColor="text2" w:themeShade="80"/>
        </w:rPr>
        <w:t xml:space="preserve"> suplimentare, componenta echipei de implementare, punctele slabe ale proiectului si eventualele </w:t>
      </w:r>
      <w:proofErr w:type="spellStart"/>
      <w:r w:rsidRPr="00CE27CB">
        <w:rPr>
          <w:rFonts w:ascii="Trebuchet MS" w:eastAsia="MS Mincho" w:hAnsi="Trebuchet MS" w:cs="Arial"/>
          <w:color w:val="0F243E" w:themeColor="text2" w:themeShade="80"/>
        </w:rPr>
        <w:t>solutii</w:t>
      </w:r>
      <w:proofErr w:type="spellEnd"/>
      <w:r w:rsidRPr="00CE27CB">
        <w:rPr>
          <w:rFonts w:ascii="Trebuchet MS" w:eastAsia="MS Mincho" w:hAnsi="Trebuchet MS" w:cs="Arial"/>
          <w:color w:val="0F243E" w:themeColor="text2" w:themeShade="80"/>
        </w:rPr>
        <w:t xml:space="preserve"> propuse, bugetul estimativ etc.</w:t>
      </w:r>
    </w:p>
    <w:p w14:paraId="1D38DA57" w14:textId="77777777" w:rsidR="00C23CDC" w:rsidRPr="00CE27CB" w:rsidRDefault="00C23CDC"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Validarea ideii de proiect se realizează prin transmiterea de către AM sau OI a unei scrisori de informare către solicitant, în baza listei de verificare a criteriilor de mai sus. </w:t>
      </w:r>
    </w:p>
    <w:p w14:paraId="5914E762" w14:textId="540DB891" w:rsidR="00C23CDC" w:rsidRPr="00CE27CB" w:rsidRDefault="00C23CDC" w:rsidP="006C274F">
      <w:pPr>
        <w:pStyle w:val="Titlu3"/>
        <w:spacing w:before="0" w:line="240" w:lineRule="auto"/>
        <w:rPr>
          <w:rFonts w:ascii="Trebuchet MS" w:eastAsia="MS Mincho" w:hAnsi="Trebuchet MS" w:cs="Arial"/>
          <w:b/>
          <w:color w:val="0F243E" w:themeColor="text2" w:themeShade="80"/>
          <w:sz w:val="22"/>
          <w:szCs w:val="22"/>
          <w:u w:val="single"/>
        </w:rPr>
      </w:pPr>
      <w:bookmarkStart w:id="40" w:name="_Toc482099212"/>
      <w:bookmarkStart w:id="41" w:name="_Toc486244036"/>
      <w:bookmarkStart w:id="42" w:name="_Toc487105478"/>
      <w:r w:rsidRPr="00CE27CB">
        <w:rPr>
          <w:rFonts w:ascii="Trebuchet MS" w:eastAsia="MS Mincho" w:hAnsi="Trebuchet MS" w:cs="Arial"/>
          <w:b/>
          <w:color w:val="0F243E" w:themeColor="text2" w:themeShade="80"/>
          <w:sz w:val="22"/>
          <w:szCs w:val="22"/>
          <w:u w:val="single"/>
        </w:rPr>
        <w:t xml:space="preserve">Faza 2 – Depunerea cererii de </w:t>
      </w:r>
      <w:proofErr w:type="spellStart"/>
      <w:r w:rsidRPr="00CE27CB">
        <w:rPr>
          <w:rFonts w:ascii="Trebuchet MS" w:eastAsia="MS Mincho" w:hAnsi="Trebuchet MS" w:cs="Arial"/>
          <w:b/>
          <w:color w:val="0F243E" w:themeColor="text2" w:themeShade="80"/>
          <w:sz w:val="22"/>
          <w:szCs w:val="22"/>
          <w:u w:val="single"/>
        </w:rPr>
        <w:t>finanţare</w:t>
      </w:r>
      <w:bookmarkEnd w:id="40"/>
      <w:bookmarkEnd w:id="41"/>
      <w:proofErr w:type="spellEnd"/>
      <w:r w:rsidR="00C573E8" w:rsidRPr="00CE27CB">
        <w:rPr>
          <w:rFonts w:ascii="Trebuchet MS" w:eastAsia="MS Mincho" w:hAnsi="Trebuchet MS" w:cs="Arial"/>
          <w:b/>
          <w:color w:val="0F243E" w:themeColor="text2" w:themeShade="80"/>
          <w:sz w:val="22"/>
          <w:szCs w:val="22"/>
          <w:u w:val="single"/>
        </w:rPr>
        <w:t xml:space="preserve"> (proiectului)</w:t>
      </w:r>
      <w:bookmarkEnd w:id="42"/>
    </w:p>
    <w:p w14:paraId="4351E5C2" w14:textId="77777777" w:rsidR="00C23CDC" w:rsidRPr="00CE27CB" w:rsidRDefault="00C23CDC"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După ce ideea de proiect (fișa de proiect) este validată, ea va fi dezvoltată într-un proiect (cerere de finanțare). Cererea de finanțare nu poate schimba elementele validate din cadrul ideii de proiect. </w:t>
      </w:r>
    </w:p>
    <w:p w14:paraId="4080BA54" w14:textId="4290E6A9" w:rsidR="0073465E" w:rsidRPr="00CE27CB" w:rsidRDefault="0073465E" w:rsidP="006C274F">
      <w:pPr>
        <w:spacing w:after="0" w:line="240" w:lineRule="auto"/>
        <w:jc w:val="both"/>
        <w:rPr>
          <w:rFonts w:ascii="Trebuchet MS" w:eastAsia="MS Mincho" w:hAnsi="Trebuchet MS" w:cs="Arial"/>
          <w:color w:val="0F243E" w:themeColor="text2" w:themeShade="80"/>
        </w:rPr>
      </w:pPr>
      <w:proofErr w:type="spellStart"/>
      <w:r w:rsidRPr="00CE27CB">
        <w:rPr>
          <w:rFonts w:ascii="Trebuchet MS" w:eastAsia="MS Mincho" w:hAnsi="Trebuchet MS" w:cs="Arial"/>
          <w:color w:val="0F243E" w:themeColor="text2" w:themeShade="80"/>
        </w:rPr>
        <w:t>Asemanator</w:t>
      </w:r>
      <w:proofErr w:type="spellEnd"/>
      <w:r w:rsidRPr="00CE27CB">
        <w:rPr>
          <w:rFonts w:ascii="Trebuchet MS" w:eastAsia="MS Mincho" w:hAnsi="Trebuchet MS" w:cs="Arial"/>
          <w:color w:val="0F243E" w:themeColor="text2" w:themeShade="80"/>
        </w:rPr>
        <w:t xml:space="preserve"> ideii de proiect, la elaborarea cererii de </w:t>
      </w:r>
      <w:proofErr w:type="spellStart"/>
      <w:r w:rsidRPr="00CE27CB">
        <w:rPr>
          <w:rFonts w:ascii="Trebuchet MS" w:eastAsia="MS Mincho" w:hAnsi="Trebuchet MS" w:cs="Arial"/>
          <w:color w:val="0F243E" w:themeColor="text2" w:themeShade="80"/>
        </w:rPr>
        <w:t>finantare</w:t>
      </w:r>
      <w:proofErr w:type="spellEnd"/>
      <w:r w:rsidRPr="00CE27CB">
        <w:rPr>
          <w:rFonts w:ascii="Trebuchet MS" w:eastAsia="MS Mincho" w:hAnsi="Trebuchet MS" w:cs="Arial"/>
          <w:color w:val="0F243E" w:themeColor="text2" w:themeShade="80"/>
        </w:rPr>
        <w:t>, solicitantul poate solicita feedback din partea structurii de specialitate din cadrul AM/OI POCU.</w:t>
      </w:r>
    </w:p>
    <w:p w14:paraId="197941BA" w14:textId="00612FBF" w:rsidR="003673FA" w:rsidRPr="00CE27CB" w:rsidRDefault="008A58DE" w:rsidP="006C274F">
      <w:p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Evaluarea proiectelor se va realiza de </w:t>
      </w:r>
      <w:proofErr w:type="spellStart"/>
      <w:r w:rsidRPr="00CE27CB">
        <w:rPr>
          <w:rFonts w:ascii="Trebuchet MS" w:eastAsia="MS Mincho" w:hAnsi="Trebuchet MS" w:cs="Arial"/>
          <w:color w:val="0F243E" w:themeColor="text2" w:themeShade="80"/>
        </w:rPr>
        <w:t>catre</w:t>
      </w:r>
      <w:proofErr w:type="spellEnd"/>
      <w:r w:rsidRPr="00CE27CB">
        <w:rPr>
          <w:rFonts w:ascii="Trebuchet MS" w:eastAsia="MS Mincho" w:hAnsi="Trebuchet MS" w:cs="Arial"/>
          <w:color w:val="0F243E" w:themeColor="text2" w:themeShade="80"/>
        </w:rPr>
        <w:t xml:space="preserve"> AM sau OI</w:t>
      </w:r>
      <w:r w:rsidR="00953EBB" w:rsidRPr="00CE27CB">
        <w:rPr>
          <w:rFonts w:ascii="Trebuchet MS" w:eastAsia="MS Mincho" w:hAnsi="Trebuchet MS" w:cs="Arial"/>
          <w:color w:val="0F243E" w:themeColor="text2" w:themeShade="80"/>
        </w:rPr>
        <w:t xml:space="preserve"> si va avea ca </w:t>
      </w:r>
      <w:proofErr w:type="spellStart"/>
      <w:r w:rsidR="00953EBB" w:rsidRPr="00CE27CB">
        <w:rPr>
          <w:rFonts w:ascii="Trebuchet MS" w:eastAsia="MS Mincho" w:hAnsi="Trebuchet MS" w:cs="Arial"/>
          <w:color w:val="0F243E" w:themeColor="text2" w:themeShade="80"/>
        </w:rPr>
        <w:t>referinta</w:t>
      </w:r>
      <w:proofErr w:type="spellEnd"/>
      <w:r w:rsidR="00953EBB" w:rsidRPr="00CE27CB">
        <w:rPr>
          <w:rFonts w:ascii="Trebuchet MS" w:eastAsia="MS Mincho" w:hAnsi="Trebuchet MS" w:cs="Arial"/>
          <w:color w:val="0F243E" w:themeColor="text2" w:themeShade="80"/>
        </w:rPr>
        <w:t xml:space="preserve"> ideea de proiect </w:t>
      </w:r>
      <w:proofErr w:type="spellStart"/>
      <w:r w:rsidR="00953EBB" w:rsidRPr="00CE27CB">
        <w:rPr>
          <w:rFonts w:ascii="Trebuchet MS" w:eastAsia="MS Mincho" w:hAnsi="Trebuchet MS" w:cs="Arial"/>
          <w:color w:val="0F243E" w:themeColor="text2" w:themeShade="80"/>
        </w:rPr>
        <w:t>validata.</w:t>
      </w:r>
      <w:r w:rsidR="003673FA" w:rsidRPr="00CE27CB">
        <w:rPr>
          <w:rFonts w:ascii="Trebuchet MS" w:eastAsia="MS Mincho" w:hAnsi="Trebuchet MS" w:cs="Arial"/>
          <w:color w:val="0F243E" w:themeColor="text2" w:themeShade="80"/>
        </w:rPr>
        <w:t>In</w:t>
      </w:r>
      <w:proofErr w:type="spellEnd"/>
      <w:r w:rsidR="003673FA" w:rsidRPr="00CE27CB">
        <w:rPr>
          <w:rFonts w:ascii="Trebuchet MS" w:eastAsia="MS Mincho" w:hAnsi="Trebuchet MS" w:cs="Arial"/>
          <w:color w:val="0F243E" w:themeColor="text2" w:themeShade="80"/>
        </w:rPr>
        <w:t xml:space="preserve"> plus se vor avea in vedere si </w:t>
      </w:r>
      <w:proofErr w:type="spellStart"/>
      <w:r w:rsidR="003673FA" w:rsidRPr="00CE27CB">
        <w:rPr>
          <w:rFonts w:ascii="Trebuchet MS" w:eastAsia="MS Mincho" w:hAnsi="Trebuchet MS" w:cs="Arial"/>
          <w:color w:val="0F243E" w:themeColor="text2" w:themeShade="80"/>
        </w:rPr>
        <w:t>urmatoarele</w:t>
      </w:r>
      <w:proofErr w:type="spellEnd"/>
      <w:r w:rsidR="003673FA" w:rsidRPr="00CE27CB">
        <w:rPr>
          <w:rFonts w:ascii="Trebuchet MS" w:eastAsia="MS Mincho" w:hAnsi="Trebuchet MS" w:cs="Arial"/>
          <w:color w:val="0F243E" w:themeColor="text2" w:themeShade="80"/>
        </w:rPr>
        <w:t xml:space="preserve"> elemente:</w:t>
      </w:r>
    </w:p>
    <w:p w14:paraId="5BDB48EC" w14:textId="0D292201" w:rsidR="003673FA" w:rsidRPr="00CE27CB" w:rsidRDefault="003673FA" w:rsidP="006C274F">
      <w:pPr>
        <w:pStyle w:val="Listparagraf"/>
        <w:numPr>
          <w:ilvl w:val="0"/>
          <w:numId w:val="13"/>
        </w:num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structura echipei de management si de implementare a proiectului;</w:t>
      </w:r>
    </w:p>
    <w:p w14:paraId="61838243" w14:textId="7E0A35C9" w:rsidR="003673FA" w:rsidRPr="00CE27CB" w:rsidRDefault="003673FA" w:rsidP="006C274F">
      <w:pPr>
        <w:pStyle w:val="Listparagraf"/>
        <w:numPr>
          <w:ilvl w:val="0"/>
          <w:numId w:val="13"/>
        </w:numPr>
        <w:spacing w:after="0" w:line="240" w:lineRule="auto"/>
        <w:jc w:val="both"/>
        <w:rPr>
          <w:rFonts w:ascii="Trebuchet MS" w:eastAsia="MS Mincho" w:hAnsi="Trebuchet MS" w:cs="Arial"/>
          <w:color w:val="0F243E" w:themeColor="text2" w:themeShade="80"/>
        </w:rPr>
      </w:pPr>
      <w:r w:rsidRPr="00CE27CB">
        <w:rPr>
          <w:rFonts w:ascii="Trebuchet MS" w:eastAsia="MS Mincho" w:hAnsi="Trebuchet MS" w:cs="Arial"/>
          <w:color w:val="0F243E" w:themeColor="text2" w:themeShade="80"/>
        </w:rPr>
        <w:t xml:space="preserve">reprezentantul legal al beneficiarului se </w:t>
      </w:r>
      <w:proofErr w:type="spellStart"/>
      <w:r w:rsidRPr="00CE27CB">
        <w:rPr>
          <w:rFonts w:ascii="Trebuchet MS" w:eastAsia="MS Mincho" w:hAnsi="Trebuchet MS" w:cs="Arial"/>
          <w:color w:val="0F243E" w:themeColor="text2" w:themeShade="80"/>
        </w:rPr>
        <w:t>angajeaza</w:t>
      </w:r>
      <w:proofErr w:type="spellEnd"/>
      <w:r w:rsidRPr="00CE27CB">
        <w:rPr>
          <w:rFonts w:ascii="Trebuchet MS" w:eastAsia="MS Mincho" w:hAnsi="Trebuchet MS" w:cs="Arial"/>
          <w:color w:val="0F243E" w:themeColor="text2" w:themeShade="80"/>
        </w:rPr>
        <w:t xml:space="preserve"> sa asigure </w:t>
      </w:r>
      <w:proofErr w:type="spellStart"/>
      <w:r w:rsidRPr="00CE27CB">
        <w:rPr>
          <w:rFonts w:ascii="Trebuchet MS" w:eastAsia="MS Mincho" w:hAnsi="Trebuchet MS" w:cs="Arial"/>
          <w:color w:val="0F243E" w:themeColor="text2" w:themeShade="80"/>
        </w:rPr>
        <w:t>conditiile</w:t>
      </w:r>
      <w:proofErr w:type="spellEnd"/>
      <w:r w:rsidRPr="00CE27CB">
        <w:rPr>
          <w:rFonts w:ascii="Trebuchet MS" w:eastAsia="MS Mincho" w:hAnsi="Trebuchet MS" w:cs="Arial"/>
          <w:color w:val="0F243E" w:themeColor="text2" w:themeShade="80"/>
        </w:rPr>
        <w:t xml:space="preserve"> de </w:t>
      </w:r>
      <w:proofErr w:type="spellStart"/>
      <w:r w:rsidRPr="00CE27CB">
        <w:rPr>
          <w:rFonts w:ascii="Trebuchet MS" w:eastAsia="MS Mincho" w:hAnsi="Trebuchet MS" w:cs="Arial"/>
          <w:color w:val="0F243E" w:themeColor="text2" w:themeShade="80"/>
        </w:rPr>
        <w:t>desfasurare</w:t>
      </w:r>
      <w:proofErr w:type="spellEnd"/>
      <w:r w:rsidRPr="00CE27CB">
        <w:rPr>
          <w:rFonts w:ascii="Trebuchet MS" w:eastAsia="MS Mincho" w:hAnsi="Trebuchet MS" w:cs="Arial"/>
          <w:color w:val="0F243E" w:themeColor="text2" w:themeShade="80"/>
        </w:rPr>
        <w:t xml:space="preserve"> optima a </w:t>
      </w:r>
      <w:proofErr w:type="spellStart"/>
      <w:r w:rsidRPr="00CE27CB">
        <w:rPr>
          <w:rFonts w:ascii="Trebuchet MS" w:eastAsia="MS Mincho" w:hAnsi="Trebuchet MS" w:cs="Arial"/>
          <w:color w:val="0F243E" w:themeColor="text2" w:themeShade="80"/>
        </w:rPr>
        <w:t>activitatilor</w:t>
      </w:r>
      <w:proofErr w:type="spellEnd"/>
      <w:r w:rsidRPr="00CE27CB">
        <w:rPr>
          <w:rFonts w:ascii="Trebuchet MS" w:eastAsia="MS Mincho" w:hAnsi="Trebuchet MS" w:cs="Arial"/>
          <w:color w:val="0F243E" w:themeColor="text2" w:themeShade="80"/>
        </w:rPr>
        <w:t xml:space="preserve"> proiectului si sa acorde sprijin echipei de management si implementare in luarea deciziilor legate de proiect, care </w:t>
      </w:r>
      <w:proofErr w:type="spellStart"/>
      <w:r w:rsidRPr="00CE27CB">
        <w:rPr>
          <w:rFonts w:ascii="Trebuchet MS" w:eastAsia="MS Mincho" w:hAnsi="Trebuchet MS" w:cs="Arial"/>
          <w:color w:val="0F243E" w:themeColor="text2" w:themeShade="80"/>
        </w:rPr>
        <w:t>angajeaza</w:t>
      </w:r>
      <w:proofErr w:type="spellEnd"/>
      <w:r w:rsidRPr="00CE27CB">
        <w:rPr>
          <w:rFonts w:ascii="Trebuchet MS" w:eastAsia="MS Mincho" w:hAnsi="Trebuchet MS" w:cs="Arial"/>
          <w:color w:val="0F243E" w:themeColor="text2" w:themeShade="80"/>
        </w:rPr>
        <w:t xml:space="preserve"> </w:t>
      </w:r>
      <w:proofErr w:type="spellStart"/>
      <w:r w:rsidRPr="00CE27CB">
        <w:rPr>
          <w:rFonts w:ascii="Trebuchet MS" w:eastAsia="MS Mincho" w:hAnsi="Trebuchet MS" w:cs="Arial"/>
          <w:color w:val="0F243E" w:themeColor="text2" w:themeShade="80"/>
        </w:rPr>
        <w:t>institutia</w:t>
      </w:r>
      <w:proofErr w:type="spellEnd"/>
      <w:r w:rsidRPr="00CE27CB">
        <w:rPr>
          <w:rFonts w:ascii="Trebuchet MS" w:eastAsia="MS Mincho" w:hAnsi="Trebuchet MS" w:cs="Arial"/>
          <w:color w:val="0F243E" w:themeColor="text2" w:themeShade="80"/>
        </w:rPr>
        <w:t xml:space="preserve"> respectiva. De asemenea, beneficiarul se </w:t>
      </w:r>
      <w:proofErr w:type="spellStart"/>
      <w:r w:rsidRPr="00CE27CB">
        <w:rPr>
          <w:rFonts w:ascii="Trebuchet MS" w:eastAsia="MS Mincho" w:hAnsi="Trebuchet MS" w:cs="Arial"/>
          <w:color w:val="0F243E" w:themeColor="text2" w:themeShade="80"/>
        </w:rPr>
        <w:t>angajeaza</w:t>
      </w:r>
      <w:proofErr w:type="spellEnd"/>
      <w:r w:rsidRPr="00CE27CB">
        <w:rPr>
          <w:rFonts w:ascii="Trebuchet MS" w:eastAsia="MS Mincho" w:hAnsi="Trebuchet MS" w:cs="Arial"/>
          <w:color w:val="0F243E" w:themeColor="text2" w:themeShade="80"/>
        </w:rPr>
        <w:t xml:space="preserve"> ca </w:t>
      </w:r>
      <w:proofErr w:type="spellStart"/>
      <w:r w:rsidRPr="00CE27CB">
        <w:rPr>
          <w:rFonts w:ascii="Trebuchet MS" w:eastAsia="MS Mincho" w:hAnsi="Trebuchet MS" w:cs="Arial"/>
          <w:color w:val="0F243E" w:themeColor="text2" w:themeShade="80"/>
        </w:rPr>
        <w:t>toti</w:t>
      </w:r>
      <w:proofErr w:type="spellEnd"/>
      <w:r w:rsidRPr="00CE27CB">
        <w:rPr>
          <w:rFonts w:ascii="Trebuchet MS" w:eastAsia="MS Mincho" w:hAnsi="Trebuchet MS" w:cs="Arial"/>
          <w:color w:val="0F243E" w:themeColor="text2" w:themeShade="80"/>
        </w:rPr>
        <w:t xml:space="preserve"> membrii echipei de management </w:t>
      </w:r>
      <w:proofErr w:type="spellStart"/>
      <w:r w:rsidRPr="00CE27CB">
        <w:rPr>
          <w:rFonts w:ascii="Trebuchet MS" w:eastAsia="MS Mincho" w:hAnsi="Trebuchet MS" w:cs="Arial"/>
          <w:color w:val="0F243E" w:themeColor="text2" w:themeShade="80"/>
        </w:rPr>
        <w:t>lucreaza</w:t>
      </w:r>
      <w:proofErr w:type="spellEnd"/>
      <w:r w:rsidRPr="00CE27CB">
        <w:rPr>
          <w:rFonts w:ascii="Trebuchet MS" w:eastAsia="MS Mincho" w:hAnsi="Trebuchet MS" w:cs="Arial"/>
          <w:color w:val="0F243E" w:themeColor="text2" w:themeShade="80"/>
        </w:rPr>
        <w:t xml:space="preserve"> efectiv la implementarea proiectului, conform cererii de </w:t>
      </w:r>
      <w:proofErr w:type="spellStart"/>
      <w:r w:rsidRPr="00CE27CB">
        <w:rPr>
          <w:rFonts w:ascii="Trebuchet MS" w:eastAsia="MS Mincho" w:hAnsi="Trebuchet MS" w:cs="Arial"/>
          <w:color w:val="0F243E" w:themeColor="text2" w:themeShade="80"/>
        </w:rPr>
        <w:t>finantare</w:t>
      </w:r>
      <w:proofErr w:type="spellEnd"/>
      <w:r w:rsidRPr="00CE27CB">
        <w:rPr>
          <w:rFonts w:ascii="Trebuchet MS" w:eastAsia="MS Mincho" w:hAnsi="Trebuchet MS" w:cs="Arial"/>
          <w:color w:val="0F243E" w:themeColor="text2" w:themeShade="80"/>
        </w:rPr>
        <w:t>.</w:t>
      </w:r>
    </w:p>
    <w:p w14:paraId="3E47CEFB" w14:textId="63DC3AF7" w:rsidR="008C1C10" w:rsidRPr="00CE27CB" w:rsidRDefault="008C1C1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 xml:space="preserve">Proiectele relevante, selectate prin mecanismul non-competitiv, vor face obiectul unei </w:t>
      </w:r>
      <w:proofErr w:type="spellStart"/>
      <w:r w:rsidRPr="00CE27CB">
        <w:rPr>
          <w:rFonts w:ascii="Trebuchet MS" w:hAnsi="Trebuchet MS" w:cstheme="minorHAnsi"/>
          <w:color w:val="0F243E" w:themeColor="text2" w:themeShade="80"/>
        </w:rPr>
        <w:t>evaluari</w:t>
      </w:r>
      <w:proofErr w:type="spellEnd"/>
      <w:r w:rsidRPr="00CE27CB">
        <w:rPr>
          <w:rFonts w:ascii="Trebuchet MS" w:hAnsi="Trebuchet MS" w:cstheme="minorHAnsi"/>
          <w:color w:val="0F243E" w:themeColor="text2" w:themeShade="80"/>
        </w:rPr>
        <w:t xml:space="preserve"> ad-hoc/tematice in cadrul </w:t>
      </w:r>
      <w:proofErr w:type="spellStart"/>
      <w:r w:rsidRPr="00CE27CB">
        <w:rPr>
          <w:rFonts w:ascii="Trebuchet MS" w:hAnsi="Trebuchet MS" w:cstheme="minorHAnsi"/>
          <w:color w:val="0F243E" w:themeColor="text2" w:themeShade="80"/>
        </w:rPr>
        <w:t>evaluarii</w:t>
      </w:r>
      <w:proofErr w:type="spellEnd"/>
      <w:r w:rsidRPr="00CE27CB">
        <w:rPr>
          <w:rFonts w:ascii="Trebuchet MS" w:hAnsi="Trebuchet MS" w:cstheme="minorHAnsi"/>
          <w:color w:val="0F243E" w:themeColor="text2" w:themeShade="80"/>
        </w:rPr>
        <w:t xml:space="preserve"> POCU.</w:t>
      </w:r>
    </w:p>
    <w:p w14:paraId="1E8BAFF4"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 xml:space="preserve">Proiectele pot să obțină un punctaj de la 0 – 100, însă pentru ca acestea să intre în etapa de selecție pentru acordarea finanțării nerambursabile trebuie să acumuleze minim 70 de puncte. Scorul final se va calcula prin realizarea mediei aritmetice între punctajele acordate de cei doi evaluatori.  </w:t>
      </w:r>
    </w:p>
    <w:p w14:paraId="6FE9DCE2"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Fiecare criteriu este împărțit în subcriterii punctate corespunzător, conform grilei de verificare. Dacă proiectul nu obține punctajul minim alocat fiecărui criteriu, va fi respins.</w:t>
      </w:r>
    </w:p>
    <w:p w14:paraId="79CBC19C" w14:textId="77777777" w:rsidR="000A5F00" w:rsidRPr="00CE27CB" w:rsidRDefault="000A5F00" w:rsidP="006C274F">
      <w:pPr>
        <w:spacing w:after="0" w:line="240" w:lineRule="auto"/>
        <w:jc w:val="both"/>
        <w:rPr>
          <w:rFonts w:ascii="Trebuchet MS" w:hAnsi="Trebuchet MS" w:cstheme="minorHAnsi"/>
          <w:color w:val="0F243E" w:themeColor="text2" w:themeShade="80"/>
        </w:rPr>
      </w:pPr>
    </w:p>
    <w:p w14:paraId="18CF7316" w14:textId="7267B589" w:rsidR="000A5F00" w:rsidRPr="00CE27CB" w:rsidRDefault="00CD5E3E" w:rsidP="006C274F">
      <w:pPr>
        <w:pStyle w:val="Titlu3"/>
        <w:spacing w:before="0" w:line="240" w:lineRule="auto"/>
        <w:jc w:val="both"/>
        <w:rPr>
          <w:rFonts w:ascii="Trebuchet MS" w:hAnsi="Trebuchet MS" w:cstheme="minorHAnsi"/>
          <w:b/>
          <w:color w:val="0F243E" w:themeColor="text2" w:themeShade="80"/>
          <w:sz w:val="22"/>
          <w:szCs w:val="22"/>
        </w:rPr>
      </w:pPr>
      <w:bookmarkStart w:id="43" w:name="_Toc478730992"/>
      <w:bookmarkStart w:id="44" w:name="_Toc478735610"/>
      <w:bookmarkStart w:id="45" w:name="_Toc487105479"/>
      <w:r w:rsidRPr="00CE27CB">
        <w:rPr>
          <w:rFonts w:ascii="Trebuchet MS" w:hAnsi="Trebuchet MS" w:cstheme="minorHAnsi"/>
          <w:b/>
          <w:color w:val="0F243E" w:themeColor="text2" w:themeShade="80"/>
          <w:sz w:val="22"/>
          <w:szCs w:val="22"/>
        </w:rPr>
        <w:t>4.2</w:t>
      </w:r>
      <w:r w:rsidR="000A5F00" w:rsidRPr="00CE27CB">
        <w:rPr>
          <w:rFonts w:ascii="Trebuchet MS" w:hAnsi="Trebuchet MS" w:cstheme="minorHAnsi"/>
          <w:b/>
          <w:color w:val="0F243E" w:themeColor="text2" w:themeShade="80"/>
          <w:sz w:val="22"/>
          <w:szCs w:val="22"/>
        </w:rPr>
        <w:t>. Verificarea conformității administrative și a eligibilității proiectelor</w:t>
      </w:r>
      <w:bookmarkEnd w:id="43"/>
      <w:bookmarkEnd w:id="44"/>
      <w:bookmarkEnd w:id="45"/>
    </w:p>
    <w:p w14:paraId="697EDEBE" w14:textId="77777777" w:rsidR="000A5F00" w:rsidRPr="00CE27CB" w:rsidRDefault="000A5F00" w:rsidP="006C274F">
      <w:pPr>
        <w:spacing w:after="0" w:line="240" w:lineRule="auto"/>
        <w:jc w:val="both"/>
        <w:rPr>
          <w:rFonts w:ascii="Trebuchet MS" w:hAnsi="Trebuchet MS" w:cstheme="minorHAnsi"/>
          <w:b/>
          <w:color w:val="0F243E" w:themeColor="text2" w:themeShade="80"/>
        </w:rPr>
      </w:pPr>
      <w:r w:rsidRPr="00CE27CB">
        <w:rPr>
          <w:rFonts w:ascii="Trebuchet MS" w:hAnsi="Trebuchet MS" w:cstheme="minorHAnsi"/>
          <w:color w:val="0F243E" w:themeColor="text2" w:themeShade="80"/>
        </w:rPr>
        <w:t xml:space="preserve">Proiectele conforme din punct de vedere al criteriilor de depunere (dată, oră </w:t>
      </w:r>
      <w:proofErr w:type="spellStart"/>
      <w:r w:rsidRPr="00CE27CB">
        <w:rPr>
          <w:rFonts w:ascii="Trebuchet MS" w:hAnsi="Trebuchet MS" w:cstheme="minorHAnsi"/>
          <w:color w:val="0F243E" w:themeColor="text2" w:themeShade="80"/>
        </w:rPr>
        <w:t>şi</w:t>
      </w:r>
      <w:proofErr w:type="spellEnd"/>
      <w:r w:rsidRPr="00CE27CB">
        <w:rPr>
          <w:rFonts w:ascii="Trebuchet MS" w:hAnsi="Trebuchet MS" w:cstheme="minorHAnsi"/>
          <w:color w:val="0F243E" w:themeColor="text2" w:themeShade="80"/>
        </w:rPr>
        <w:t xml:space="preserve"> modalitate de depunere) vor fi verificate din punct de vedere al conformității administrative </w:t>
      </w:r>
      <w:proofErr w:type="spellStart"/>
      <w:r w:rsidRPr="00CE27CB">
        <w:rPr>
          <w:rFonts w:ascii="Trebuchet MS" w:hAnsi="Trebuchet MS" w:cstheme="minorHAnsi"/>
          <w:color w:val="0F243E" w:themeColor="text2" w:themeShade="80"/>
        </w:rPr>
        <w:t>şi</w:t>
      </w:r>
      <w:proofErr w:type="spellEnd"/>
      <w:r w:rsidRPr="00CE27CB">
        <w:rPr>
          <w:rFonts w:ascii="Trebuchet MS" w:hAnsi="Trebuchet MS" w:cstheme="minorHAnsi"/>
          <w:color w:val="0F243E" w:themeColor="text2" w:themeShade="80"/>
        </w:rPr>
        <w:t xml:space="preserve"> al eligibilității, urmărindu-se îndeplinirea criteriilor incluse în Grila de verificare a conformității administrative și din Grila de verificare a eligibilității </w:t>
      </w:r>
      <w:proofErr w:type="spellStart"/>
      <w:r w:rsidRPr="00CE27CB">
        <w:rPr>
          <w:rFonts w:ascii="Trebuchet MS" w:hAnsi="Trebuchet MS" w:cstheme="minorHAnsi"/>
          <w:color w:val="0F243E" w:themeColor="text2" w:themeShade="80"/>
        </w:rPr>
        <w:t>şi</w:t>
      </w:r>
      <w:proofErr w:type="spellEnd"/>
      <w:r w:rsidRPr="00CE27CB">
        <w:rPr>
          <w:rFonts w:ascii="Trebuchet MS" w:hAnsi="Trebuchet MS" w:cstheme="minorHAnsi"/>
          <w:color w:val="0F243E" w:themeColor="text2" w:themeShade="80"/>
        </w:rPr>
        <w:t xml:space="preserve"> explicate în </w:t>
      </w:r>
      <w:r w:rsidRPr="00CE27CB">
        <w:rPr>
          <w:rFonts w:ascii="Trebuchet MS" w:hAnsi="Trebuchet MS" w:cstheme="minorHAnsi"/>
          <w:b/>
          <w:color w:val="0F243E" w:themeColor="text2" w:themeShade="80"/>
        </w:rPr>
        <w:t>Anexa 2: Criteriile de verificare a conformității administrative,</w:t>
      </w:r>
      <w:r w:rsidRPr="00CE27CB">
        <w:rPr>
          <w:rFonts w:ascii="Trebuchet MS" w:hAnsi="Trebuchet MS" w:cstheme="minorHAnsi"/>
          <w:color w:val="0F243E" w:themeColor="text2" w:themeShade="80"/>
        </w:rPr>
        <w:t xml:space="preserve"> respectiv în </w:t>
      </w:r>
      <w:r w:rsidRPr="00CE27CB">
        <w:rPr>
          <w:rFonts w:ascii="Trebuchet MS" w:hAnsi="Trebuchet MS" w:cstheme="minorHAnsi"/>
          <w:b/>
          <w:color w:val="0F243E" w:themeColor="text2" w:themeShade="80"/>
        </w:rPr>
        <w:t xml:space="preserve">Anexa  3: </w:t>
      </w:r>
      <w:r w:rsidRPr="00CE27CB">
        <w:rPr>
          <w:rFonts w:ascii="Trebuchet MS" w:hAnsi="Trebuchet MS" w:cstheme="minorHAnsi"/>
          <w:b/>
          <w:bCs/>
          <w:color w:val="0F243E" w:themeColor="text2" w:themeShade="80"/>
        </w:rPr>
        <w:t>Criterii de evaluare și selecție</w:t>
      </w:r>
      <w:r w:rsidRPr="00CE27CB">
        <w:rPr>
          <w:rFonts w:ascii="Trebuchet MS" w:hAnsi="Trebuchet MS" w:cstheme="minorHAnsi"/>
          <w:b/>
          <w:color w:val="0F243E" w:themeColor="text2" w:themeShade="80"/>
        </w:rPr>
        <w:t>.</w:t>
      </w:r>
    </w:p>
    <w:p w14:paraId="4334115D"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 xml:space="preserve">O cerere de </w:t>
      </w:r>
      <w:proofErr w:type="spellStart"/>
      <w:r w:rsidRPr="00CE27CB">
        <w:rPr>
          <w:rFonts w:ascii="Trebuchet MS" w:hAnsi="Trebuchet MS" w:cstheme="minorHAnsi"/>
          <w:color w:val="0F243E" w:themeColor="text2" w:themeShade="80"/>
        </w:rPr>
        <w:t>finanţare</w:t>
      </w:r>
      <w:proofErr w:type="spellEnd"/>
      <w:r w:rsidRPr="00CE27CB">
        <w:rPr>
          <w:rFonts w:ascii="Trebuchet MS" w:hAnsi="Trebuchet MS" w:cstheme="minorHAnsi"/>
          <w:color w:val="0F243E" w:themeColor="text2" w:themeShade="80"/>
        </w:rPr>
        <w:t xml:space="preserve"> este evaluată de 2 experți evaluatori. Comisia de evaluare cere solicitantului clarificări, atunci când evaluatorul consideră că o informație lipsește sau nu este suficient de clară. Se poate solicita un singur set de clarificări pentru verificarea conformității administrative </w:t>
      </w:r>
      <w:proofErr w:type="spellStart"/>
      <w:r w:rsidRPr="00CE27CB">
        <w:rPr>
          <w:rFonts w:ascii="Trebuchet MS" w:hAnsi="Trebuchet MS" w:cstheme="minorHAnsi"/>
          <w:color w:val="0F243E" w:themeColor="text2" w:themeShade="80"/>
        </w:rPr>
        <w:t>şi</w:t>
      </w:r>
      <w:proofErr w:type="spellEnd"/>
      <w:r w:rsidRPr="00CE27CB">
        <w:rPr>
          <w:rFonts w:ascii="Trebuchet MS" w:hAnsi="Trebuchet MS" w:cstheme="minorHAnsi"/>
          <w:color w:val="0F243E" w:themeColor="text2" w:themeShade="80"/>
        </w:rPr>
        <w:t xml:space="preserve"> a eligibilității.</w:t>
      </w:r>
    </w:p>
    <w:p w14:paraId="3F8AFDAB"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 xml:space="preserve">Sistemul de verificare a conformității administrative </w:t>
      </w:r>
      <w:proofErr w:type="spellStart"/>
      <w:r w:rsidRPr="00CE27CB">
        <w:rPr>
          <w:rFonts w:ascii="Trebuchet MS" w:hAnsi="Trebuchet MS" w:cstheme="minorHAnsi"/>
          <w:color w:val="0F243E" w:themeColor="text2" w:themeShade="80"/>
        </w:rPr>
        <w:t>şi</w:t>
      </w:r>
      <w:proofErr w:type="spellEnd"/>
      <w:r w:rsidRPr="00CE27CB">
        <w:rPr>
          <w:rFonts w:ascii="Trebuchet MS" w:hAnsi="Trebuchet MS" w:cstheme="minorHAnsi"/>
          <w:color w:val="0F243E" w:themeColor="text2" w:themeShade="80"/>
        </w:rPr>
        <w:t xml:space="preserve"> a eligibilității este de tipul  “DA” sau “NU”.  Numai Cererile de </w:t>
      </w:r>
      <w:proofErr w:type="spellStart"/>
      <w:r w:rsidRPr="00CE27CB">
        <w:rPr>
          <w:rFonts w:ascii="Trebuchet MS" w:hAnsi="Trebuchet MS" w:cstheme="minorHAnsi"/>
          <w:color w:val="0F243E" w:themeColor="text2" w:themeShade="80"/>
        </w:rPr>
        <w:t>finanţare</w:t>
      </w:r>
      <w:proofErr w:type="spellEnd"/>
      <w:r w:rsidRPr="00CE27CB">
        <w:rPr>
          <w:rFonts w:ascii="Trebuchet MS" w:hAnsi="Trebuchet MS" w:cstheme="minorHAnsi"/>
          <w:color w:val="0F243E" w:themeColor="text2" w:themeShade="80"/>
        </w:rPr>
        <w:t xml:space="preserve"> care au obținut „DA” la toate criteriile din Grilele de verificare a conformității administrative </w:t>
      </w:r>
      <w:proofErr w:type="spellStart"/>
      <w:r w:rsidRPr="00CE27CB">
        <w:rPr>
          <w:rFonts w:ascii="Trebuchet MS" w:hAnsi="Trebuchet MS" w:cstheme="minorHAnsi"/>
          <w:color w:val="0F243E" w:themeColor="text2" w:themeShade="80"/>
        </w:rPr>
        <w:t>şi</w:t>
      </w:r>
      <w:proofErr w:type="spellEnd"/>
      <w:r w:rsidRPr="00CE27CB">
        <w:rPr>
          <w:rFonts w:ascii="Trebuchet MS" w:hAnsi="Trebuchet MS" w:cstheme="minorHAnsi"/>
          <w:color w:val="0F243E" w:themeColor="text2" w:themeShade="80"/>
        </w:rPr>
        <w:t xml:space="preserve"> a eligibilității sunt admise în următoarea etapă a procesului de evaluare, respectiv evaluarea tehnică </w:t>
      </w:r>
      <w:proofErr w:type="spellStart"/>
      <w:r w:rsidRPr="00CE27CB">
        <w:rPr>
          <w:rFonts w:ascii="Trebuchet MS" w:hAnsi="Trebuchet MS" w:cstheme="minorHAnsi"/>
          <w:color w:val="0F243E" w:themeColor="text2" w:themeShade="80"/>
        </w:rPr>
        <w:t>şi</w:t>
      </w:r>
      <w:proofErr w:type="spellEnd"/>
      <w:r w:rsidRPr="00CE27CB">
        <w:rPr>
          <w:rFonts w:ascii="Trebuchet MS" w:hAnsi="Trebuchet MS" w:cstheme="minorHAnsi"/>
          <w:color w:val="0F243E" w:themeColor="text2" w:themeShade="80"/>
        </w:rPr>
        <w:t xml:space="preserve"> financiară.</w:t>
      </w:r>
    </w:p>
    <w:p w14:paraId="52325DA4" w14:textId="77777777" w:rsidR="000A5F00" w:rsidRPr="00CE27CB" w:rsidRDefault="000A5F00" w:rsidP="006C274F">
      <w:pPr>
        <w:spacing w:after="0" w:line="240" w:lineRule="auto"/>
        <w:jc w:val="both"/>
        <w:rPr>
          <w:rFonts w:ascii="Trebuchet MS" w:hAnsi="Trebuchet MS" w:cstheme="minorHAnsi"/>
          <w:color w:val="0F243E" w:themeColor="text2" w:themeShade="80"/>
        </w:rPr>
      </w:pPr>
    </w:p>
    <w:p w14:paraId="713F3238" w14:textId="17351697" w:rsidR="000A5F00" w:rsidRPr="00CE27CB" w:rsidRDefault="00CD5E3E" w:rsidP="006C274F">
      <w:pPr>
        <w:pStyle w:val="Titlu3"/>
        <w:spacing w:before="0" w:line="240" w:lineRule="auto"/>
        <w:jc w:val="both"/>
        <w:rPr>
          <w:rFonts w:ascii="Trebuchet MS" w:hAnsi="Trebuchet MS" w:cstheme="minorHAnsi"/>
          <w:b/>
          <w:color w:val="0F243E" w:themeColor="text2" w:themeShade="80"/>
          <w:sz w:val="22"/>
          <w:szCs w:val="22"/>
        </w:rPr>
      </w:pPr>
      <w:bookmarkStart w:id="46" w:name="_Toc478730993"/>
      <w:bookmarkStart w:id="47" w:name="_Toc478735611"/>
      <w:bookmarkStart w:id="48" w:name="_Toc487105480"/>
      <w:r w:rsidRPr="00CE27CB">
        <w:rPr>
          <w:rFonts w:ascii="Trebuchet MS" w:hAnsi="Trebuchet MS" w:cstheme="minorHAnsi"/>
          <w:b/>
          <w:color w:val="0F243E" w:themeColor="text2" w:themeShade="80"/>
          <w:sz w:val="22"/>
          <w:szCs w:val="22"/>
        </w:rPr>
        <w:t>4.3</w:t>
      </w:r>
      <w:r w:rsidR="000A5F00" w:rsidRPr="00CE27CB">
        <w:rPr>
          <w:rFonts w:ascii="Trebuchet MS" w:hAnsi="Trebuchet MS" w:cstheme="minorHAnsi"/>
          <w:b/>
          <w:color w:val="0F243E" w:themeColor="text2" w:themeShade="80"/>
          <w:sz w:val="22"/>
          <w:szCs w:val="22"/>
        </w:rPr>
        <w:t>.  Evaluarea tehnică și financiară a proiectelor</w:t>
      </w:r>
      <w:bookmarkEnd w:id="46"/>
      <w:bookmarkEnd w:id="47"/>
      <w:bookmarkEnd w:id="48"/>
    </w:p>
    <w:p w14:paraId="20767FCA"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Toate proiectele acceptate în etapa de verificare a conformității administrative și a eligibilității intră în procesul de evaluare tehnică și financiară.</w:t>
      </w:r>
    </w:p>
    <w:p w14:paraId="7D111C28"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Procesul de evaluare tehnică și financiară presupune analiza proiectului și notarea acestuia din perspectiva a 4 criterii, incluse în Grila de evaluare tehnică și financiară,  respectiv:</w:t>
      </w:r>
    </w:p>
    <w:p w14:paraId="14721814"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lastRenderedPageBreak/>
        <w:t>1.</w:t>
      </w:r>
      <w:r w:rsidRPr="00CE27CB">
        <w:rPr>
          <w:rFonts w:ascii="Trebuchet MS" w:hAnsi="Trebuchet MS" w:cstheme="minorHAnsi"/>
          <w:color w:val="0F243E" w:themeColor="text2" w:themeShade="80"/>
        </w:rPr>
        <w:tab/>
        <w:t>Relevanța proiectului</w:t>
      </w:r>
      <w:r w:rsidRPr="00CE27CB">
        <w:rPr>
          <w:rFonts w:ascii="Trebuchet MS" w:hAnsi="Trebuchet MS" w:cstheme="minorHAnsi"/>
          <w:color w:val="0F243E" w:themeColor="text2" w:themeShade="80"/>
        </w:rPr>
        <w:tab/>
      </w:r>
      <w:r w:rsidRPr="00CE27CB">
        <w:rPr>
          <w:rFonts w:ascii="Trebuchet MS" w:hAnsi="Trebuchet MS" w:cstheme="minorHAnsi"/>
          <w:color w:val="0F243E" w:themeColor="text2" w:themeShade="80"/>
        </w:rPr>
        <w:tab/>
      </w:r>
      <w:r w:rsidRPr="00CE27CB">
        <w:rPr>
          <w:rFonts w:ascii="Trebuchet MS" w:hAnsi="Trebuchet MS" w:cstheme="minorHAnsi"/>
          <w:color w:val="0F243E" w:themeColor="text2" w:themeShade="80"/>
        </w:rPr>
        <w:tab/>
      </w:r>
      <w:r w:rsidRPr="00CE27CB">
        <w:rPr>
          <w:rFonts w:ascii="Trebuchet MS" w:hAnsi="Trebuchet MS" w:cstheme="minorHAnsi"/>
          <w:color w:val="0F243E" w:themeColor="text2" w:themeShade="80"/>
        </w:rPr>
        <w:tab/>
        <w:t xml:space="preserve"> </w:t>
      </w:r>
    </w:p>
    <w:p w14:paraId="78128051"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2.</w:t>
      </w:r>
      <w:r w:rsidRPr="00CE27CB">
        <w:rPr>
          <w:rFonts w:ascii="Trebuchet MS" w:hAnsi="Trebuchet MS" w:cstheme="minorHAnsi"/>
          <w:color w:val="0F243E" w:themeColor="text2" w:themeShade="80"/>
        </w:rPr>
        <w:tab/>
        <w:t>Eficacitatea implementării proiectului</w:t>
      </w:r>
      <w:r w:rsidRPr="00CE27CB">
        <w:rPr>
          <w:rFonts w:ascii="Trebuchet MS" w:hAnsi="Trebuchet MS" w:cstheme="minorHAnsi"/>
          <w:color w:val="0F243E" w:themeColor="text2" w:themeShade="80"/>
        </w:rPr>
        <w:tab/>
      </w:r>
      <w:r w:rsidRPr="00CE27CB">
        <w:rPr>
          <w:rFonts w:ascii="Trebuchet MS" w:hAnsi="Trebuchet MS" w:cstheme="minorHAnsi"/>
          <w:color w:val="0F243E" w:themeColor="text2" w:themeShade="80"/>
        </w:rPr>
        <w:tab/>
      </w:r>
    </w:p>
    <w:p w14:paraId="78D1A772"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3.</w:t>
      </w:r>
      <w:r w:rsidRPr="00CE27CB">
        <w:rPr>
          <w:rFonts w:ascii="Trebuchet MS" w:hAnsi="Trebuchet MS" w:cstheme="minorHAnsi"/>
          <w:color w:val="0F243E" w:themeColor="text2" w:themeShade="80"/>
        </w:rPr>
        <w:tab/>
        <w:t>Eficienta implementării proiectului</w:t>
      </w:r>
      <w:r w:rsidRPr="00CE27CB">
        <w:rPr>
          <w:rFonts w:ascii="Trebuchet MS" w:hAnsi="Trebuchet MS" w:cstheme="minorHAnsi"/>
          <w:color w:val="0F243E" w:themeColor="text2" w:themeShade="80"/>
        </w:rPr>
        <w:tab/>
      </w:r>
      <w:r w:rsidRPr="00CE27CB">
        <w:rPr>
          <w:rFonts w:ascii="Trebuchet MS" w:hAnsi="Trebuchet MS" w:cstheme="minorHAnsi"/>
          <w:color w:val="0F243E" w:themeColor="text2" w:themeShade="80"/>
        </w:rPr>
        <w:tab/>
      </w:r>
    </w:p>
    <w:p w14:paraId="1E11C2B7"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4.</w:t>
      </w:r>
      <w:r w:rsidRPr="00CE27CB">
        <w:rPr>
          <w:rFonts w:ascii="Trebuchet MS" w:hAnsi="Trebuchet MS" w:cstheme="minorHAnsi"/>
          <w:color w:val="0F243E" w:themeColor="text2" w:themeShade="80"/>
        </w:rPr>
        <w:tab/>
        <w:t>Sustenabilitatea proiectului</w:t>
      </w:r>
      <w:r w:rsidRPr="00CE27CB">
        <w:rPr>
          <w:rFonts w:ascii="Trebuchet MS" w:hAnsi="Trebuchet MS" w:cstheme="minorHAnsi"/>
          <w:color w:val="0F243E" w:themeColor="text2" w:themeShade="80"/>
        </w:rPr>
        <w:tab/>
      </w:r>
      <w:r w:rsidRPr="00CE27CB">
        <w:rPr>
          <w:rFonts w:ascii="Trebuchet MS" w:hAnsi="Trebuchet MS" w:cstheme="minorHAnsi"/>
          <w:color w:val="0F243E" w:themeColor="text2" w:themeShade="80"/>
        </w:rPr>
        <w:tab/>
      </w:r>
    </w:p>
    <w:p w14:paraId="2A67BB87" w14:textId="77777777" w:rsidR="000A5F00" w:rsidRPr="00CE27CB" w:rsidRDefault="000A5F00" w:rsidP="006C274F">
      <w:pPr>
        <w:spacing w:after="0" w:line="240" w:lineRule="auto"/>
        <w:jc w:val="both"/>
        <w:rPr>
          <w:rFonts w:ascii="Trebuchet MS" w:hAnsi="Trebuchet MS" w:cstheme="minorHAnsi"/>
          <w:color w:val="0F243E" w:themeColor="text2" w:themeShade="80"/>
        </w:rPr>
      </w:pPr>
      <w:r w:rsidRPr="00CE27CB">
        <w:rPr>
          <w:rFonts w:ascii="Trebuchet MS" w:hAnsi="Trebuchet MS" w:cstheme="minorHAnsi"/>
          <w:color w:val="0F243E" w:themeColor="text2" w:themeShade="80"/>
        </w:rPr>
        <w:t>Fiecare criteriu este împărțit în subcriterii punctate corespunzător, conform grilei de verificare. Dacă proiectul nu obține punctajul minim alocat fiecărui criteriu, va fi respins.</w:t>
      </w:r>
    </w:p>
    <w:p w14:paraId="6891E3BC" w14:textId="77777777" w:rsidR="000A5F00" w:rsidRPr="00CE27CB" w:rsidRDefault="000A5F00" w:rsidP="006C274F">
      <w:pPr>
        <w:spacing w:after="0" w:line="240" w:lineRule="auto"/>
        <w:jc w:val="both"/>
        <w:rPr>
          <w:rFonts w:ascii="Trebuchet MS" w:hAnsi="Trebuchet MS" w:cstheme="minorHAnsi"/>
          <w:iCs/>
          <w:color w:val="0F243E" w:themeColor="text2" w:themeShade="80"/>
        </w:rPr>
      </w:pPr>
      <w:r w:rsidRPr="00CE27CB">
        <w:rPr>
          <w:rFonts w:ascii="Trebuchet MS" w:hAnsi="Trebuchet MS" w:cstheme="minorHAnsi"/>
          <w:color w:val="0F243E" w:themeColor="text2" w:themeShade="80"/>
        </w:rPr>
        <w:t xml:space="preserve">Selecția proiectelor se efectuează în conformitate cu prevederile documentului  </w:t>
      </w:r>
      <w:r w:rsidRPr="00CE27CB">
        <w:rPr>
          <w:rFonts w:ascii="Trebuchet MS" w:hAnsi="Trebuchet MS" w:cstheme="minorHAnsi"/>
          <w:i/>
          <w:iCs/>
          <w:color w:val="0F243E" w:themeColor="text2" w:themeShade="80"/>
        </w:rPr>
        <w:t xml:space="preserve">Orientări privind accesarea finanțărilor în cadrul Programului Operațional Capital Uman 2014-2020 </w:t>
      </w:r>
      <w:r w:rsidRPr="00CE27CB">
        <w:rPr>
          <w:rFonts w:ascii="Trebuchet MS" w:hAnsi="Trebuchet MS" w:cstheme="minorHAnsi"/>
          <w:iCs/>
          <w:color w:val="0F243E" w:themeColor="text2" w:themeShade="80"/>
        </w:rPr>
        <w:t>și ale Metodologiei de evaluare și selecție a proiectelor POCU.</w:t>
      </w:r>
    </w:p>
    <w:p w14:paraId="3FDA9E41" w14:textId="3A156D2C" w:rsidR="000A5F00" w:rsidRPr="00CE27CB" w:rsidRDefault="00FE0623" w:rsidP="006C274F">
      <w:pPr>
        <w:spacing w:after="0" w:line="240" w:lineRule="auto"/>
        <w:jc w:val="both"/>
        <w:rPr>
          <w:rFonts w:ascii="Trebuchet MS" w:hAnsi="Trebuchet MS" w:cstheme="minorHAnsi"/>
          <w:b/>
          <w:color w:val="0F243E" w:themeColor="text2" w:themeShade="80"/>
        </w:rPr>
      </w:pPr>
      <w:r w:rsidRPr="00CE27CB">
        <w:rPr>
          <w:rFonts w:ascii="Trebuchet MS" w:hAnsi="Trebuchet MS" w:cstheme="minorHAnsi"/>
          <w:b/>
          <w:color w:val="0F243E" w:themeColor="text2" w:themeShade="80"/>
        </w:rPr>
        <w:t>A se vedea A</w:t>
      </w:r>
      <w:r w:rsidR="000A5F00" w:rsidRPr="00CE27CB">
        <w:rPr>
          <w:rFonts w:ascii="Trebuchet MS" w:hAnsi="Trebuchet MS" w:cstheme="minorHAnsi"/>
          <w:b/>
          <w:color w:val="0F243E" w:themeColor="text2" w:themeShade="80"/>
        </w:rPr>
        <w:t>nexa 2: Criteriile de verificare a conformității administrative și a eligibilității și Anexa 3: Criterii de evaluare și selecție</w:t>
      </w:r>
    </w:p>
    <w:p w14:paraId="7033138A" w14:textId="77777777" w:rsidR="00FB6488" w:rsidRPr="00CE27CB" w:rsidRDefault="00FB6488" w:rsidP="006C274F">
      <w:pPr>
        <w:spacing w:after="0" w:line="240" w:lineRule="auto"/>
        <w:jc w:val="both"/>
        <w:rPr>
          <w:rFonts w:ascii="Trebuchet MS" w:hAnsi="Trebuchet MS"/>
          <w:color w:val="0F243E" w:themeColor="text2" w:themeShade="80"/>
        </w:rPr>
      </w:pPr>
    </w:p>
    <w:p w14:paraId="728188AB" w14:textId="77777777" w:rsidR="00FB6488" w:rsidRPr="00CE27CB" w:rsidRDefault="00FB6488" w:rsidP="006C274F">
      <w:pPr>
        <w:pStyle w:val="Titlu1"/>
        <w:spacing w:before="0" w:line="240" w:lineRule="auto"/>
        <w:rPr>
          <w:rFonts w:ascii="Trebuchet MS" w:hAnsi="Trebuchet MS"/>
          <w:b/>
          <w:color w:val="0F243E" w:themeColor="text2" w:themeShade="80"/>
          <w:sz w:val="22"/>
          <w:szCs w:val="22"/>
        </w:rPr>
      </w:pPr>
      <w:bookmarkStart w:id="49" w:name="_Toc487105481"/>
      <w:r w:rsidRPr="00CE27CB">
        <w:rPr>
          <w:rFonts w:ascii="Trebuchet MS" w:hAnsi="Trebuchet MS"/>
          <w:b/>
          <w:color w:val="0F243E" w:themeColor="text2" w:themeShade="80"/>
          <w:sz w:val="22"/>
          <w:szCs w:val="22"/>
        </w:rPr>
        <w:t>CAPITOLUL 5. Depunerea și soluționarea contestațiilor</w:t>
      </w:r>
      <w:bookmarkEnd w:id="49"/>
    </w:p>
    <w:p w14:paraId="4C83EAB6" w14:textId="77777777" w:rsidR="009E2D78" w:rsidRPr="00CE27CB" w:rsidRDefault="009E2D78" w:rsidP="006C274F">
      <w:pPr>
        <w:spacing w:after="0" w:line="240" w:lineRule="auto"/>
        <w:jc w:val="both"/>
        <w:rPr>
          <w:rFonts w:ascii="Trebuchet MS" w:hAnsi="Trebuchet MS"/>
          <w:color w:val="0F243E" w:themeColor="text2" w:themeShade="80"/>
        </w:rPr>
      </w:pPr>
    </w:p>
    <w:p w14:paraId="6E650BEB" w14:textId="77777777" w:rsidR="00FB6488" w:rsidRPr="00CE27CB" w:rsidRDefault="00FB6488"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Procesul de soluționare a contestațiilor se desfășoară în conformitate cu prevederile Metodologiei de verificare, evaluare și selecție a proiectelor POCU. </w:t>
      </w:r>
    </w:p>
    <w:p w14:paraId="358723B1" w14:textId="77777777" w:rsidR="00FB6488" w:rsidRPr="00CE27CB" w:rsidRDefault="00FB6488" w:rsidP="006C274F">
      <w:pPr>
        <w:spacing w:after="0" w:line="240" w:lineRule="auto"/>
        <w:jc w:val="both"/>
        <w:rPr>
          <w:rFonts w:ascii="Trebuchet MS" w:hAnsi="Trebuchet MS"/>
          <w:b/>
          <w:color w:val="0F243E" w:themeColor="text2" w:themeShade="80"/>
        </w:rPr>
      </w:pPr>
    </w:p>
    <w:p w14:paraId="1C7117BE" w14:textId="77777777" w:rsidR="00FB6488" w:rsidRPr="00CE27CB" w:rsidRDefault="00FB6488" w:rsidP="006C274F">
      <w:pPr>
        <w:pStyle w:val="Titlu1"/>
        <w:spacing w:before="0" w:line="240" w:lineRule="auto"/>
        <w:rPr>
          <w:rFonts w:ascii="Trebuchet MS" w:hAnsi="Trebuchet MS"/>
          <w:b/>
          <w:color w:val="0F243E" w:themeColor="text2" w:themeShade="80"/>
          <w:sz w:val="22"/>
          <w:szCs w:val="22"/>
        </w:rPr>
      </w:pPr>
      <w:bookmarkStart w:id="50" w:name="_Toc487105482"/>
      <w:r w:rsidRPr="00CE27CB">
        <w:rPr>
          <w:rFonts w:ascii="Trebuchet MS" w:hAnsi="Trebuchet MS"/>
          <w:b/>
          <w:color w:val="0F243E" w:themeColor="text2" w:themeShade="80"/>
          <w:sz w:val="22"/>
          <w:szCs w:val="22"/>
        </w:rPr>
        <w:t>CAPITOLUL 6. Contractarea proiectelor – descrierea procesului</w:t>
      </w:r>
      <w:bookmarkEnd w:id="50"/>
      <w:r w:rsidRPr="00CE27CB">
        <w:rPr>
          <w:rFonts w:ascii="Trebuchet MS" w:hAnsi="Trebuchet MS"/>
          <w:b/>
          <w:color w:val="0F243E" w:themeColor="text2" w:themeShade="80"/>
          <w:sz w:val="22"/>
          <w:szCs w:val="22"/>
        </w:rPr>
        <w:t xml:space="preserve"> </w:t>
      </w:r>
    </w:p>
    <w:p w14:paraId="7BD0184A" w14:textId="77777777" w:rsidR="009E2D78" w:rsidRPr="00CE27CB" w:rsidRDefault="009E2D78" w:rsidP="006C274F">
      <w:pPr>
        <w:spacing w:after="0" w:line="240" w:lineRule="auto"/>
        <w:jc w:val="both"/>
        <w:rPr>
          <w:rFonts w:ascii="Trebuchet MS" w:eastAsia="MS ??" w:hAnsi="Trebuchet MS" w:cs="Calibri"/>
          <w:color w:val="0F243E" w:themeColor="text2" w:themeShade="80"/>
        </w:rPr>
      </w:pPr>
    </w:p>
    <w:p w14:paraId="39A890B7" w14:textId="290E852E" w:rsidR="00FB6488" w:rsidRPr="00CE27CB" w:rsidRDefault="00FB6488" w:rsidP="006C274F">
      <w:pPr>
        <w:spacing w:after="0" w:line="240" w:lineRule="auto"/>
        <w:jc w:val="both"/>
        <w:rPr>
          <w:rFonts w:ascii="Trebuchet MS" w:eastAsia="MS ??" w:hAnsi="Trebuchet MS" w:cs="Calibri"/>
          <w:b/>
          <w:i/>
          <w:color w:val="0F243E" w:themeColor="text2" w:themeShade="80"/>
        </w:rPr>
      </w:pPr>
      <w:r w:rsidRPr="00CE27CB">
        <w:rPr>
          <w:rFonts w:ascii="Trebuchet MS" w:eastAsia="MS ??" w:hAnsi="Trebuchet MS" w:cs="Calibri"/>
          <w:color w:val="0F243E" w:themeColor="text2" w:themeShade="80"/>
        </w:rPr>
        <w:t xml:space="preserve">Procesul de contractare se desfășoară în conformitate cu prevederile </w:t>
      </w:r>
      <w:r w:rsidRPr="00CE27CB">
        <w:rPr>
          <w:rFonts w:ascii="Trebuchet MS" w:eastAsia="MS ??" w:hAnsi="Trebuchet MS" w:cs="Calibri"/>
          <w:i/>
          <w:iCs/>
          <w:color w:val="0F243E" w:themeColor="text2" w:themeShade="80"/>
        </w:rPr>
        <w:t>Orientări privind accesarea finanțărilor</w:t>
      </w:r>
      <w:r w:rsidR="006471AE" w:rsidRPr="00CE27CB">
        <w:rPr>
          <w:rFonts w:ascii="Trebuchet MS" w:eastAsia="MS ??" w:hAnsi="Trebuchet MS" w:cs="Calibri"/>
          <w:i/>
          <w:iCs/>
          <w:color w:val="0F243E" w:themeColor="text2" w:themeShade="80"/>
        </w:rPr>
        <w:t xml:space="preserve"> </w:t>
      </w:r>
      <w:r w:rsidRPr="00CE27CB">
        <w:rPr>
          <w:rFonts w:ascii="Trebuchet MS" w:eastAsia="MS ??" w:hAnsi="Trebuchet MS" w:cs="Calibri"/>
          <w:i/>
          <w:iCs/>
          <w:color w:val="0F243E" w:themeColor="text2" w:themeShade="80"/>
        </w:rPr>
        <w:t>în cadrul Programului Operațional Capital Uman 2014-2020</w:t>
      </w:r>
      <w:r w:rsidR="00174500" w:rsidRPr="00CE27CB">
        <w:rPr>
          <w:rFonts w:ascii="Trebuchet MS" w:eastAsia="MS ??" w:hAnsi="Trebuchet MS" w:cs="Calibri"/>
          <w:i/>
          <w:iCs/>
          <w:color w:val="0F243E" w:themeColor="text2" w:themeShade="80"/>
        </w:rPr>
        <w:t xml:space="preserve"> </w:t>
      </w:r>
      <w:r w:rsidR="00174500" w:rsidRPr="00CE27CB">
        <w:rPr>
          <w:rFonts w:ascii="Trebuchet MS" w:hAnsi="Trebuchet MS"/>
          <w:color w:val="0F243E" w:themeColor="text2" w:themeShade="80"/>
        </w:rPr>
        <w:t>disponibil la http://www.fonduri-ue.ro/pocu-2014#implementare-program</w:t>
      </w:r>
      <w:r w:rsidRPr="00CE27CB">
        <w:rPr>
          <w:rFonts w:ascii="Trebuchet MS" w:eastAsia="MS ??" w:hAnsi="Trebuchet MS" w:cs="Calibri"/>
          <w:b/>
          <w:i/>
          <w:color w:val="0F243E" w:themeColor="text2" w:themeShade="80"/>
        </w:rPr>
        <w:t xml:space="preserve">. </w:t>
      </w:r>
    </w:p>
    <w:p w14:paraId="5F2A300E" w14:textId="77777777" w:rsidR="00EB1CAE" w:rsidRPr="00CE27CB" w:rsidRDefault="00EB1CAE" w:rsidP="006C274F">
      <w:pPr>
        <w:spacing w:after="0" w:line="240" w:lineRule="auto"/>
        <w:jc w:val="both"/>
        <w:rPr>
          <w:rFonts w:ascii="Trebuchet MS" w:eastAsia="MS ??" w:hAnsi="Trebuchet MS" w:cs="Calibri"/>
          <w:b/>
          <w:i/>
          <w:iCs/>
          <w:color w:val="0F243E" w:themeColor="text2" w:themeShade="80"/>
        </w:rPr>
      </w:pPr>
    </w:p>
    <w:p w14:paraId="1B8550EE" w14:textId="28235674" w:rsidR="00FB6488" w:rsidRPr="00CE27CB" w:rsidRDefault="00FB6488" w:rsidP="006C274F">
      <w:pPr>
        <w:pStyle w:val="Titlu1"/>
        <w:spacing w:before="0" w:line="240" w:lineRule="auto"/>
        <w:rPr>
          <w:rFonts w:ascii="Trebuchet MS" w:hAnsi="Trebuchet MS"/>
          <w:b/>
          <w:color w:val="0F243E" w:themeColor="text2" w:themeShade="80"/>
          <w:sz w:val="22"/>
          <w:szCs w:val="22"/>
        </w:rPr>
      </w:pPr>
      <w:bookmarkStart w:id="51" w:name="_Toc487105483"/>
      <w:r w:rsidRPr="00CE27CB">
        <w:rPr>
          <w:rFonts w:ascii="Trebuchet MS" w:hAnsi="Trebuchet MS"/>
          <w:b/>
          <w:color w:val="0F243E" w:themeColor="text2" w:themeShade="80"/>
          <w:sz w:val="22"/>
          <w:szCs w:val="22"/>
        </w:rPr>
        <w:t>Anexe</w:t>
      </w:r>
      <w:bookmarkEnd w:id="51"/>
    </w:p>
    <w:p w14:paraId="7940CD5C" w14:textId="77777777" w:rsidR="009E2D78" w:rsidRPr="00CE27CB" w:rsidRDefault="009E2D78" w:rsidP="006C274F">
      <w:pPr>
        <w:spacing w:after="0" w:line="240" w:lineRule="auto"/>
        <w:jc w:val="both"/>
        <w:rPr>
          <w:rFonts w:ascii="Trebuchet MS" w:hAnsi="Trebuchet MS"/>
          <w:color w:val="0F243E" w:themeColor="text2" w:themeShade="80"/>
        </w:rPr>
      </w:pPr>
    </w:p>
    <w:p w14:paraId="58D5191E" w14:textId="77777777" w:rsidR="00697786" w:rsidRPr="00CE27CB" w:rsidRDefault="0069778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ANEXA 1. Definițiile indicatorilor de rezultat și realizare</w:t>
      </w:r>
    </w:p>
    <w:p w14:paraId="02317336" w14:textId="77777777" w:rsidR="00697786" w:rsidRPr="00CE27CB" w:rsidRDefault="0069778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ANEXA 2.Criteriile de verificare a conformității administrative și a eligibilității</w:t>
      </w:r>
    </w:p>
    <w:p w14:paraId="3E1D93E4" w14:textId="6EB85CE8" w:rsidR="00697786" w:rsidRPr="00CE27CB" w:rsidRDefault="00697786"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ANEXA 3. Criterii de evaluare tehnică și financiară</w:t>
      </w:r>
    </w:p>
    <w:p w14:paraId="4F439335" w14:textId="30D4EC7E" w:rsidR="00B703C8" w:rsidRPr="00CE27CB" w:rsidRDefault="00944384" w:rsidP="006C274F">
      <w:pPr>
        <w:spacing w:after="0" w:line="240" w:lineRule="auto"/>
        <w:jc w:val="both"/>
        <w:rPr>
          <w:rFonts w:ascii="Trebuchet MS" w:hAnsi="Trebuchet MS"/>
          <w:color w:val="0F243E" w:themeColor="text2" w:themeShade="80"/>
        </w:rPr>
      </w:pPr>
      <w:r w:rsidRPr="00CE27CB">
        <w:rPr>
          <w:rFonts w:ascii="Trebuchet MS" w:hAnsi="Trebuchet MS"/>
          <w:color w:val="0F243E" w:themeColor="text2" w:themeShade="80"/>
        </w:rPr>
        <w:t xml:space="preserve">ANEXA 4. </w:t>
      </w:r>
      <w:r w:rsidR="00B703C8" w:rsidRPr="00CE27CB">
        <w:rPr>
          <w:rFonts w:ascii="Trebuchet MS" w:hAnsi="Trebuchet MS"/>
          <w:color w:val="0F243E" w:themeColor="text2" w:themeShade="80"/>
        </w:rPr>
        <w:t>Cadru legal si strategic</w:t>
      </w:r>
    </w:p>
    <w:bookmarkEnd w:id="33"/>
    <w:bookmarkEnd w:id="34"/>
    <w:p w14:paraId="430785A9" w14:textId="77777777" w:rsidR="00CD5024" w:rsidRPr="00CE27CB" w:rsidRDefault="00CD5024" w:rsidP="006C274F">
      <w:pPr>
        <w:spacing w:after="0" w:line="240" w:lineRule="auto"/>
        <w:jc w:val="both"/>
        <w:rPr>
          <w:rFonts w:ascii="Trebuchet MS" w:hAnsi="Trebuchet MS"/>
          <w:color w:val="0F243E" w:themeColor="text2" w:themeShade="80"/>
        </w:rPr>
      </w:pPr>
    </w:p>
    <w:sectPr w:rsidR="00CD5024" w:rsidRPr="00CE27CB" w:rsidSect="00853E73">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F53B35" w14:textId="77777777" w:rsidR="008B4FCD" w:rsidRDefault="008B4FCD" w:rsidP="000331B2">
      <w:pPr>
        <w:spacing w:after="0" w:line="240" w:lineRule="auto"/>
      </w:pPr>
      <w:r>
        <w:separator/>
      </w:r>
    </w:p>
  </w:endnote>
  <w:endnote w:type="continuationSeparator" w:id="0">
    <w:p w14:paraId="649E7620" w14:textId="77777777" w:rsidR="008B4FCD" w:rsidRDefault="008B4FCD"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font202">
    <w:altName w:val="MS Gothic"/>
    <w:charset w:val="80"/>
    <w:family w:val="auto"/>
    <w:pitch w:val="variable"/>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MS Gothic"/>
    <w:panose1 w:val="00000000000000000000"/>
    <w:charset w:val="00"/>
    <w:family w:val="swiss"/>
    <w:notTrueType/>
    <w:pitch w:val="default"/>
    <w:sig w:usb0="00000003" w:usb1="00000000" w:usb2="00000000" w:usb3="00000000" w:csb0="0000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 w:name="EYInterstate Light">
    <w:altName w:val="Franklin Gothic Medium Cond"/>
    <w:panose1 w:val="00000000000000000000"/>
    <w:charset w:val="00"/>
    <w:family w:val="auto"/>
    <w:notTrueType/>
    <w:pitch w:val="variable"/>
    <w:sig w:usb0="00000003" w:usb1="00000000"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94BDB3" w14:textId="77777777" w:rsidR="00163563" w:rsidRPr="001F535D" w:rsidRDefault="00163563">
    <w:pPr>
      <w:pStyle w:val="Subsol"/>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sidR="00F720CE">
      <w:rPr>
        <w:rFonts w:ascii="Calibri" w:hAnsi="Calibri"/>
        <w:b/>
        <w:noProof/>
        <w:color w:val="17365D"/>
        <w:sz w:val="20"/>
        <w:szCs w:val="20"/>
      </w:rPr>
      <w:t>1</w:t>
    </w:r>
    <w:r w:rsidRPr="001F535D">
      <w:rPr>
        <w:rFonts w:ascii="Calibri" w:hAnsi="Calibri"/>
        <w:b/>
        <w:color w:val="17365D"/>
        <w:sz w:val="20"/>
        <w:szCs w:val="20"/>
      </w:rPr>
      <w:fldChar w:fldCharType="end"/>
    </w:r>
  </w:p>
  <w:p w14:paraId="273E3559" w14:textId="6D438AA3" w:rsidR="00163563" w:rsidRPr="009334AB" w:rsidRDefault="00163563" w:rsidP="00181A3F">
    <w:pPr>
      <w:pStyle w:val="Subsol"/>
      <w:spacing w:line="240" w:lineRule="auto"/>
      <w:jc w:val="center"/>
      <w:rPr>
        <w:rFonts w:ascii="Calibri" w:hAnsi="Calibri"/>
        <w:color w:val="002060"/>
        <w:sz w:val="18"/>
        <w:szCs w:val="18"/>
      </w:rPr>
    </w:pPr>
    <w:r w:rsidRPr="009334AB">
      <w:rPr>
        <w:rFonts w:ascii="Calibri" w:hAnsi="Calibri"/>
        <w:color w:val="002060"/>
        <w:sz w:val="18"/>
        <w:szCs w:val="18"/>
      </w:rPr>
      <w:t>Ghidul Solicitantului – Condiții Specifice</w:t>
    </w:r>
  </w:p>
  <w:p w14:paraId="264EDE9B" w14:textId="77777777" w:rsidR="00163563" w:rsidRPr="00FE3806" w:rsidRDefault="00163563" w:rsidP="00FE3806">
    <w:pPr>
      <w:pStyle w:val="Subsol"/>
      <w:spacing w:line="240" w:lineRule="auto"/>
      <w:jc w:val="center"/>
      <w:rPr>
        <w:rFonts w:ascii="Calibri" w:hAnsi="Calibri"/>
        <w:color w:val="002060"/>
        <w:sz w:val="18"/>
        <w:szCs w:val="18"/>
      </w:rPr>
    </w:pPr>
    <w:r w:rsidRPr="00FE3806">
      <w:rPr>
        <w:rFonts w:ascii="Calibri" w:hAnsi="Calibri"/>
        <w:color w:val="002060"/>
        <w:sz w:val="18"/>
        <w:szCs w:val="18"/>
      </w:rPr>
      <w:t>Scheme naționale - programe de ucenicie și stagii</w:t>
    </w:r>
  </w:p>
  <w:p w14:paraId="55853BA6" w14:textId="7E0CBEDB" w:rsidR="00163563" w:rsidRPr="00F67A1F" w:rsidRDefault="00163563" w:rsidP="00F67A1F">
    <w:pPr>
      <w:spacing w:after="0" w:line="240" w:lineRule="auto"/>
      <w:jc w:val="center"/>
      <w:rPr>
        <w:i/>
        <w:color w:val="002060"/>
        <w:sz w:val="18"/>
        <w:szCs w:val="18"/>
      </w:rPr>
    </w:pPr>
    <w:r>
      <w:rPr>
        <w:i/>
        <w:color w:val="002060"/>
        <w:sz w:val="18"/>
        <w:szCs w:val="18"/>
      </w:rPr>
      <w:t>AP 1</w:t>
    </w:r>
    <w:r w:rsidRPr="00F67A1F">
      <w:rPr>
        <w:i/>
        <w:color w:val="002060"/>
        <w:sz w:val="18"/>
        <w:szCs w:val="18"/>
      </w:rPr>
      <w:t>/ PI 8.ii/ OS 1.1</w:t>
    </w:r>
    <w:r>
      <w:rPr>
        <w:i/>
        <w:color w:val="002060"/>
        <w:sz w:val="18"/>
        <w:szCs w:val="18"/>
      </w:rPr>
      <w:t xml:space="preserve"> &amp; 1.2</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0CFA151" w14:textId="77777777" w:rsidR="008B4FCD" w:rsidRDefault="008B4FCD" w:rsidP="000331B2">
      <w:pPr>
        <w:spacing w:after="0" w:line="240" w:lineRule="auto"/>
      </w:pPr>
      <w:r>
        <w:separator/>
      </w:r>
    </w:p>
  </w:footnote>
  <w:footnote w:type="continuationSeparator" w:id="0">
    <w:p w14:paraId="738480EB" w14:textId="77777777" w:rsidR="008B4FCD" w:rsidRDefault="008B4FCD" w:rsidP="000331B2">
      <w:pPr>
        <w:spacing w:after="0" w:line="240" w:lineRule="auto"/>
      </w:pPr>
      <w:r>
        <w:continuationSeparator/>
      </w:r>
    </w:p>
  </w:footnote>
  <w:footnote w:id="1">
    <w:p w14:paraId="6B6517CA" w14:textId="77777777" w:rsidR="00163563" w:rsidRPr="000E4D7E" w:rsidRDefault="00163563" w:rsidP="00794469">
      <w:pPr>
        <w:pStyle w:val="Textnotdesubsol"/>
        <w:rPr>
          <w:rFonts w:ascii="Trebuchet MS" w:hAnsi="Trebuchet MS"/>
          <w:sz w:val="16"/>
          <w:szCs w:val="16"/>
        </w:rPr>
      </w:pPr>
      <w:r w:rsidRPr="000E4D7E">
        <w:rPr>
          <w:rStyle w:val="Referinnotdesubsol"/>
          <w:rFonts w:ascii="Trebuchet MS" w:hAnsi="Trebuchet MS"/>
          <w:sz w:val="16"/>
          <w:szCs w:val="16"/>
        </w:rPr>
        <w:footnoteRef/>
      </w:r>
      <w:r w:rsidRPr="000E4D7E">
        <w:rPr>
          <w:rFonts w:ascii="Trebuchet MS" w:hAnsi="Trebuchet MS"/>
          <w:sz w:val="16"/>
          <w:szCs w:val="16"/>
        </w:rPr>
        <w:t xml:space="preserve"> Conform Estimărilor EUROFOUND, aproximativ 1,54% din Produsul Intern Brut în 2011, </w:t>
      </w:r>
      <w:proofErr w:type="spellStart"/>
      <w:r w:rsidRPr="000E4D7E">
        <w:rPr>
          <w:rFonts w:ascii="Trebuchet MS" w:hAnsi="Trebuchet MS"/>
          <w:sz w:val="16"/>
          <w:szCs w:val="16"/>
        </w:rPr>
        <w:t>Eurofound</w:t>
      </w:r>
      <w:proofErr w:type="spellEnd"/>
      <w:r w:rsidRPr="000E4D7E">
        <w:rPr>
          <w:rFonts w:ascii="Trebuchet MS" w:hAnsi="Trebuchet MS"/>
          <w:sz w:val="16"/>
          <w:szCs w:val="16"/>
        </w:rPr>
        <w:t xml:space="preserve"> (2012), </w:t>
      </w:r>
      <w:r w:rsidRPr="000E4D7E">
        <w:rPr>
          <w:rFonts w:ascii="Trebuchet MS" w:hAnsi="Trebuchet MS"/>
          <w:i/>
          <w:sz w:val="16"/>
          <w:szCs w:val="16"/>
        </w:rPr>
        <w:t xml:space="preserve">NEETs – Young </w:t>
      </w:r>
      <w:proofErr w:type="spellStart"/>
      <w:r w:rsidRPr="000E4D7E">
        <w:rPr>
          <w:rFonts w:ascii="Trebuchet MS" w:hAnsi="Trebuchet MS"/>
          <w:i/>
          <w:sz w:val="16"/>
          <w:szCs w:val="16"/>
        </w:rPr>
        <w:t>people</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not</w:t>
      </w:r>
      <w:proofErr w:type="spellEnd"/>
      <w:r w:rsidRPr="000E4D7E">
        <w:rPr>
          <w:rFonts w:ascii="Trebuchet MS" w:hAnsi="Trebuchet MS"/>
          <w:i/>
          <w:sz w:val="16"/>
          <w:szCs w:val="16"/>
        </w:rPr>
        <w:t xml:space="preserve"> in </w:t>
      </w:r>
      <w:proofErr w:type="spellStart"/>
      <w:r w:rsidRPr="000E4D7E">
        <w:rPr>
          <w:rFonts w:ascii="Trebuchet MS" w:hAnsi="Trebuchet MS"/>
          <w:i/>
          <w:sz w:val="16"/>
          <w:szCs w:val="16"/>
        </w:rPr>
        <w:t>employment</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education</w:t>
      </w:r>
      <w:proofErr w:type="spellEnd"/>
      <w:r w:rsidRPr="000E4D7E">
        <w:rPr>
          <w:rFonts w:ascii="Trebuchet MS" w:hAnsi="Trebuchet MS"/>
          <w:i/>
          <w:sz w:val="16"/>
          <w:szCs w:val="16"/>
        </w:rPr>
        <w:t xml:space="preserve"> or training: </w:t>
      </w:r>
      <w:proofErr w:type="spellStart"/>
      <w:r w:rsidRPr="000E4D7E">
        <w:rPr>
          <w:rFonts w:ascii="Trebuchet MS" w:hAnsi="Trebuchet MS"/>
          <w:i/>
          <w:sz w:val="16"/>
          <w:szCs w:val="16"/>
        </w:rPr>
        <w:t>Characteristics</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costs</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and</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policy</w:t>
      </w:r>
      <w:proofErr w:type="spellEnd"/>
      <w:r w:rsidRPr="000E4D7E">
        <w:rPr>
          <w:rFonts w:ascii="Trebuchet MS" w:hAnsi="Trebuchet MS"/>
          <w:i/>
          <w:sz w:val="16"/>
          <w:szCs w:val="16"/>
        </w:rPr>
        <w:t xml:space="preserve"> </w:t>
      </w:r>
      <w:proofErr w:type="spellStart"/>
      <w:r w:rsidRPr="000E4D7E">
        <w:rPr>
          <w:rFonts w:ascii="Trebuchet MS" w:hAnsi="Trebuchet MS"/>
          <w:i/>
          <w:sz w:val="16"/>
          <w:szCs w:val="16"/>
        </w:rPr>
        <w:t>responses</w:t>
      </w:r>
      <w:proofErr w:type="spellEnd"/>
      <w:r w:rsidRPr="000E4D7E">
        <w:rPr>
          <w:rFonts w:ascii="Trebuchet MS" w:hAnsi="Trebuchet MS"/>
          <w:i/>
          <w:sz w:val="16"/>
          <w:szCs w:val="16"/>
        </w:rPr>
        <w:t xml:space="preserve"> in Europe</w:t>
      </w:r>
      <w:r w:rsidRPr="000E4D7E">
        <w:rPr>
          <w:rFonts w:ascii="Trebuchet MS" w:hAnsi="Trebuchet MS"/>
          <w:sz w:val="16"/>
          <w:szCs w:val="16"/>
        </w:rPr>
        <w:t xml:space="preserve">, </w:t>
      </w:r>
      <w:proofErr w:type="spellStart"/>
      <w:r w:rsidRPr="000E4D7E">
        <w:rPr>
          <w:rFonts w:ascii="Trebuchet MS" w:hAnsi="Trebuchet MS"/>
          <w:sz w:val="16"/>
          <w:szCs w:val="16"/>
        </w:rPr>
        <w:t>Publications</w:t>
      </w:r>
      <w:proofErr w:type="spellEnd"/>
      <w:r w:rsidRPr="000E4D7E">
        <w:rPr>
          <w:rFonts w:ascii="Trebuchet MS" w:hAnsi="Trebuchet MS"/>
          <w:sz w:val="16"/>
          <w:szCs w:val="16"/>
        </w:rPr>
        <w:t xml:space="preserve"> Office of </w:t>
      </w:r>
      <w:proofErr w:type="spellStart"/>
      <w:r w:rsidRPr="000E4D7E">
        <w:rPr>
          <w:rFonts w:ascii="Trebuchet MS" w:hAnsi="Trebuchet MS"/>
          <w:sz w:val="16"/>
          <w:szCs w:val="16"/>
        </w:rPr>
        <w:t>the</w:t>
      </w:r>
      <w:proofErr w:type="spellEnd"/>
      <w:r w:rsidRPr="000E4D7E">
        <w:rPr>
          <w:rFonts w:ascii="Trebuchet MS" w:hAnsi="Trebuchet MS"/>
          <w:sz w:val="16"/>
          <w:szCs w:val="16"/>
        </w:rPr>
        <w:t xml:space="preserve"> European Union, Luxembourg</w:t>
      </w:r>
    </w:p>
  </w:footnote>
  <w:footnote w:id="2">
    <w:p w14:paraId="204E9E6A" w14:textId="77777777" w:rsidR="00163563" w:rsidRPr="00AE05D0" w:rsidRDefault="00163563" w:rsidP="00794469">
      <w:pPr>
        <w:pStyle w:val="Textnotdesubsol"/>
        <w:rPr>
          <w:rFonts w:ascii="Trebuchet MS" w:hAnsi="Trebuchet MS"/>
          <w:sz w:val="16"/>
          <w:szCs w:val="16"/>
        </w:rPr>
      </w:pPr>
      <w:r w:rsidRPr="000E4D7E">
        <w:rPr>
          <w:rStyle w:val="Referinnotdesubsol"/>
          <w:rFonts w:ascii="Trebuchet MS" w:hAnsi="Trebuchet MS"/>
          <w:sz w:val="16"/>
          <w:szCs w:val="16"/>
        </w:rPr>
        <w:footnoteRef/>
      </w:r>
      <w:hyperlink r:id="rId1" w:history="1">
        <w:r w:rsidRPr="00AE05D0">
          <w:rPr>
            <w:rStyle w:val="Hyperlink"/>
            <w:rFonts w:ascii="Trebuchet MS" w:hAnsi="Trebuchet MS"/>
            <w:sz w:val="16"/>
            <w:szCs w:val="16"/>
          </w:rPr>
          <w:t>http://www.cedefop.europa.eu/en/publications-and-resources/country-reports/romania-skills-forecasts-2025</w:t>
        </w:r>
      </w:hyperlink>
      <w:r w:rsidRPr="00AE05D0">
        <w:rPr>
          <w:rFonts w:ascii="Trebuchet MS" w:hAnsi="Trebuchet MS"/>
          <w:sz w:val="16"/>
          <w:szCs w:val="16"/>
        </w:rPr>
        <w:t xml:space="preserve"> </w:t>
      </w:r>
    </w:p>
  </w:footnote>
  <w:footnote w:id="3">
    <w:p w14:paraId="03201012" w14:textId="77777777" w:rsidR="00163563" w:rsidRPr="000E4D7E" w:rsidRDefault="00163563" w:rsidP="00794469">
      <w:pPr>
        <w:pStyle w:val="Textnotdesubsol"/>
        <w:rPr>
          <w:rFonts w:ascii="Trebuchet MS" w:hAnsi="Trebuchet MS"/>
          <w:sz w:val="16"/>
          <w:szCs w:val="16"/>
        </w:rPr>
      </w:pPr>
      <w:r w:rsidRPr="00AE05D0">
        <w:rPr>
          <w:rStyle w:val="Referinnotdesubsol"/>
          <w:rFonts w:ascii="Trebuchet MS" w:hAnsi="Trebuchet MS"/>
          <w:sz w:val="16"/>
          <w:szCs w:val="16"/>
        </w:rPr>
        <w:footnoteRef/>
      </w:r>
      <w:r w:rsidRPr="00AE05D0">
        <w:rPr>
          <w:rFonts w:ascii="Trebuchet MS" w:hAnsi="Trebuchet MS"/>
          <w:sz w:val="16"/>
          <w:szCs w:val="16"/>
        </w:rPr>
        <w:t xml:space="preserve"> Date INS și </w:t>
      </w:r>
      <w:proofErr w:type="spellStart"/>
      <w:r w:rsidRPr="00AE05D0">
        <w:rPr>
          <w:rFonts w:ascii="Trebuchet MS" w:hAnsi="Trebuchet MS"/>
          <w:sz w:val="16"/>
          <w:szCs w:val="16"/>
        </w:rPr>
        <w:t>Eurostat</w:t>
      </w:r>
      <w:proofErr w:type="spellEnd"/>
    </w:p>
  </w:footnote>
  <w:footnote w:id="4">
    <w:p w14:paraId="76F1271B" w14:textId="77777777" w:rsidR="00163563" w:rsidRDefault="00163563" w:rsidP="007679E5">
      <w:pPr>
        <w:pStyle w:val="Textnotdesubsol"/>
        <w:jc w:val="both"/>
      </w:pPr>
      <w:r>
        <w:rPr>
          <w:rStyle w:val="Referinnotdesubsol"/>
        </w:rPr>
        <w:footnoteRef/>
      </w:r>
      <w:r>
        <w:t xml:space="preserve"> </w:t>
      </w:r>
      <w:r w:rsidRPr="000E4D7E">
        <w:rPr>
          <w:rFonts w:ascii="Trebuchet MS" w:hAnsi="Trebuchet MS"/>
          <w:sz w:val="16"/>
          <w:szCs w:val="16"/>
        </w:rPr>
        <w:t xml:space="preserve">In categoria tinerilor NEETs care au </w:t>
      </w:r>
      <w:proofErr w:type="spellStart"/>
      <w:r w:rsidRPr="000E4D7E">
        <w:rPr>
          <w:rFonts w:ascii="Trebuchet MS" w:hAnsi="Trebuchet MS"/>
          <w:sz w:val="16"/>
          <w:szCs w:val="16"/>
        </w:rPr>
        <w:t>obtinut</w:t>
      </w:r>
      <w:proofErr w:type="spellEnd"/>
      <w:r w:rsidRPr="000E4D7E">
        <w:rPr>
          <w:rFonts w:ascii="Trebuchet MS" w:hAnsi="Trebuchet MS"/>
          <w:sz w:val="16"/>
          <w:szCs w:val="16"/>
        </w:rPr>
        <w:t xml:space="preserve"> un loc de munca, in afara celor care sunt angajați cu contract individual de munca, vor fi </w:t>
      </w:r>
      <w:proofErr w:type="spellStart"/>
      <w:r w:rsidRPr="000E4D7E">
        <w:rPr>
          <w:rFonts w:ascii="Trebuchet MS" w:hAnsi="Trebuchet MS"/>
          <w:sz w:val="16"/>
          <w:szCs w:val="16"/>
        </w:rPr>
        <w:t>inclusi</w:t>
      </w:r>
      <w:proofErr w:type="spellEnd"/>
      <w:r w:rsidRPr="000E4D7E">
        <w:rPr>
          <w:rFonts w:ascii="Trebuchet MS" w:hAnsi="Trebuchet MS"/>
          <w:sz w:val="16"/>
          <w:szCs w:val="16"/>
        </w:rPr>
        <w:t xml:space="preserve"> si tinerii NEETs care </w:t>
      </w:r>
      <w:proofErr w:type="spellStart"/>
      <w:r w:rsidRPr="000E4D7E">
        <w:rPr>
          <w:rFonts w:ascii="Trebuchet MS" w:hAnsi="Trebuchet MS"/>
          <w:sz w:val="16"/>
          <w:szCs w:val="16"/>
        </w:rPr>
        <w:t>desfasoara</w:t>
      </w:r>
      <w:proofErr w:type="spellEnd"/>
      <w:r w:rsidRPr="000E4D7E">
        <w:rPr>
          <w:rFonts w:ascii="Trebuchet MS" w:hAnsi="Trebuchet MS"/>
          <w:sz w:val="16"/>
          <w:szCs w:val="16"/>
        </w:rPr>
        <w:t xml:space="preserve"> o activitate independenta autorizata in </w:t>
      </w:r>
      <w:proofErr w:type="spellStart"/>
      <w:r w:rsidRPr="000E4D7E">
        <w:rPr>
          <w:rFonts w:ascii="Trebuchet MS" w:hAnsi="Trebuchet MS"/>
          <w:sz w:val="16"/>
          <w:szCs w:val="16"/>
        </w:rPr>
        <w:t>conditiile</w:t>
      </w:r>
      <w:proofErr w:type="spellEnd"/>
      <w:r w:rsidRPr="000E4D7E">
        <w:rPr>
          <w:rFonts w:ascii="Trebuchet MS" w:hAnsi="Trebuchet MS"/>
          <w:sz w:val="16"/>
          <w:szCs w:val="16"/>
        </w:rPr>
        <w:t xml:space="preserve"> legii.</w:t>
      </w:r>
    </w:p>
  </w:footnote>
  <w:footnote w:id="5">
    <w:p w14:paraId="73B31AFF" w14:textId="77777777" w:rsidR="00163563" w:rsidRPr="00CD5E3E" w:rsidRDefault="00163563" w:rsidP="00C23CDC">
      <w:pPr>
        <w:pStyle w:val="Textnotdesubsol"/>
        <w:ind w:left="0"/>
        <w:rPr>
          <w:rFonts w:ascii="Trebuchet MS" w:hAnsi="Trebuchet MS"/>
          <w:color w:val="auto"/>
          <w:sz w:val="18"/>
          <w:szCs w:val="18"/>
        </w:rPr>
      </w:pPr>
      <w:r w:rsidRPr="00CD5E3E">
        <w:rPr>
          <w:rStyle w:val="Referinnotdesubsol"/>
          <w:rFonts w:ascii="Trebuchet MS" w:hAnsi="Trebuchet MS"/>
          <w:color w:val="auto"/>
          <w:sz w:val="18"/>
          <w:szCs w:val="18"/>
        </w:rPr>
        <w:footnoteRef/>
      </w:r>
      <w:r w:rsidRPr="00CD5E3E">
        <w:rPr>
          <w:rFonts w:ascii="Trebuchet MS" w:hAnsi="Trebuchet MS"/>
          <w:color w:val="auto"/>
          <w:sz w:val="18"/>
          <w:szCs w:val="18"/>
        </w:rPr>
        <w:t xml:space="preserve"> Acest plafon nu se aplică pentru proiectele non-competitive aferente axelor prioritare 1 </w:t>
      </w:r>
      <w:proofErr w:type="spellStart"/>
      <w:r w:rsidRPr="00CD5E3E">
        <w:rPr>
          <w:rFonts w:ascii="Trebuchet MS" w:hAnsi="Trebuchet MS"/>
          <w:color w:val="auto"/>
          <w:sz w:val="18"/>
          <w:szCs w:val="18"/>
        </w:rPr>
        <w:t>şi</w:t>
      </w:r>
      <w:proofErr w:type="spellEnd"/>
      <w:r w:rsidRPr="00CD5E3E">
        <w:rPr>
          <w:rFonts w:ascii="Trebuchet MS" w:hAnsi="Trebuchet MS"/>
          <w:color w:val="auto"/>
          <w:sz w:val="18"/>
          <w:szCs w:val="18"/>
        </w:rPr>
        <w:t xml:space="preserve"> 2.</w:t>
      </w:r>
    </w:p>
  </w:footnote>
  <w:footnote w:id="6">
    <w:p w14:paraId="391FA65E" w14:textId="77777777" w:rsidR="00163563" w:rsidRPr="00794469" w:rsidRDefault="00163563" w:rsidP="00C23CDC">
      <w:pPr>
        <w:pStyle w:val="Textnotdesubsol"/>
        <w:tabs>
          <w:tab w:val="left" w:pos="0"/>
        </w:tabs>
        <w:spacing w:line="240" w:lineRule="auto"/>
        <w:ind w:left="0"/>
        <w:rPr>
          <w:rFonts w:ascii="Trebuchet MS" w:hAnsi="Trebuchet MS" w:cs="Arial"/>
          <w:color w:val="auto"/>
          <w:sz w:val="18"/>
          <w:szCs w:val="18"/>
        </w:rPr>
      </w:pPr>
      <w:r w:rsidRPr="00633F7C">
        <w:rPr>
          <w:rStyle w:val="Referinnotdesubsol"/>
          <w:rFonts w:cs="Arial"/>
          <w:color w:val="244061" w:themeColor="accent1" w:themeShade="80"/>
          <w:sz w:val="18"/>
          <w:szCs w:val="18"/>
        </w:rPr>
        <w:footnoteRef/>
      </w:r>
      <w:r w:rsidRPr="00633F7C">
        <w:rPr>
          <w:rFonts w:cs="Arial"/>
          <w:color w:val="244061" w:themeColor="accent1" w:themeShade="80"/>
          <w:sz w:val="18"/>
          <w:szCs w:val="18"/>
        </w:rPr>
        <w:t xml:space="preserve"> În </w:t>
      </w:r>
      <w:r w:rsidRPr="00794469">
        <w:rPr>
          <w:rFonts w:ascii="Trebuchet MS" w:hAnsi="Trebuchet MS" w:cs="Arial"/>
          <w:color w:val="auto"/>
          <w:sz w:val="18"/>
          <w:szCs w:val="18"/>
        </w:rPr>
        <w:t>cazul în care nu sunt îndeplinite dou</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xml:space="preserve"> </w:t>
      </w:r>
      <w:proofErr w:type="spellStart"/>
      <w:r w:rsidRPr="00794469">
        <w:rPr>
          <w:rFonts w:ascii="Trebuchet MS" w:hAnsi="Trebuchet MS" w:cs="Arial" w:hint="eastAsia"/>
          <w:color w:val="auto"/>
          <w:sz w:val="18"/>
          <w:szCs w:val="18"/>
        </w:rPr>
        <w:t>ţ</w:t>
      </w:r>
      <w:r w:rsidRPr="00794469">
        <w:rPr>
          <w:rFonts w:ascii="Trebuchet MS" w:hAnsi="Trebuchet MS" w:cs="Arial"/>
          <w:color w:val="auto"/>
          <w:sz w:val="18"/>
          <w:szCs w:val="18"/>
        </w:rPr>
        <w:t>inte</w:t>
      </w:r>
      <w:proofErr w:type="spellEnd"/>
      <w:r w:rsidRPr="00794469">
        <w:rPr>
          <w:rFonts w:ascii="Trebuchet MS" w:hAnsi="Trebuchet MS" w:cs="Arial"/>
          <w:color w:val="auto"/>
          <w:sz w:val="18"/>
          <w:szCs w:val="18"/>
        </w:rPr>
        <w:t xml:space="preserve"> intermediare anuale consecutive, contractul de finanțare se reziliaz</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iar beneficiarul va fi obligat s</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xml:space="preserve"> returneze sumele cheltuite.</w:t>
      </w:r>
    </w:p>
  </w:footnote>
  <w:footnote w:id="7">
    <w:p w14:paraId="0E3E3633" w14:textId="77777777" w:rsidR="00163563" w:rsidRPr="00633F7C" w:rsidRDefault="00163563" w:rsidP="00C23CDC">
      <w:pPr>
        <w:pStyle w:val="Textnotdesubsol"/>
        <w:spacing w:line="240" w:lineRule="auto"/>
        <w:ind w:left="0"/>
        <w:rPr>
          <w:color w:val="244061" w:themeColor="accent1" w:themeShade="80"/>
          <w:sz w:val="18"/>
          <w:szCs w:val="18"/>
        </w:rPr>
      </w:pPr>
      <w:r w:rsidRPr="00794469">
        <w:rPr>
          <w:rStyle w:val="Referinnotdesubsol"/>
          <w:rFonts w:ascii="Trebuchet MS" w:hAnsi="Trebuchet MS" w:cs="Arial"/>
          <w:color w:val="auto"/>
          <w:sz w:val="18"/>
          <w:szCs w:val="18"/>
        </w:rPr>
        <w:footnoteRef/>
      </w:r>
      <w:r w:rsidRPr="00794469">
        <w:rPr>
          <w:rFonts w:ascii="Trebuchet MS" w:hAnsi="Trebuchet MS" w:cs="Arial"/>
          <w:color w:val="auto"/>
          <w:sz w:val="18"/>
          <w:szCs w:val="18"/>
        </w:rPr>
        <w:t xml:space="preserve"> Ideea de proiect se va dezvolta astfel încât s</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xml:space="preserve"> obțin</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 xml:space="preserve"> r</w:t>
      </w:r>
      <w:r w:rsidRPr="00794469">
        <w:rPr>
          <w:rFonts w:ascii="Trebuchet MS" w:hAnsi="Trebuchet MS" w:cs="Arial" w:hint="eastAsia"/>
          <w:color w:val="auto"/>
          <w:sz w:val="18"/>
          <w:szCs w:val="18"/>
        </w:rPr>
        <w:t>ă</w:t>
      </w:r>
      <w:r w:rsidRPr="00794469">
        <w:rPr>
          <w:rFonts w:ascii="Trebuchet MS" w:hAnsi="Trebuchet MS" w:cs="Arial"/>
          <w:color w:val="auto"/>
          <w:sz w:val="18"/>
          <w:szCs w:val="18"/>
        </w:rPr>
        <w:t>spunsul „Da” la fiecare criteriu.</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64DE6A" w14:textId="1389C9F2" w:rsidR="00163563" w:rsidRDefault="00163563" w:rsidP="00D56F62">
    <w:pPr>
      <w:pStyle w:val="Antet"/>
      <w:jc w:val="center"/>
    </w:pPr>
    <w:r>
      <w:rPr>
        <w:noProof/>
        <w:lang w:val="en-US" w:eastAsia="en-US"/>
      </w:rPr>
      <w:drawing>
        <wp:inline distT="0" distB="0" distL="0" distR="0" wp14:anchorId="01D607E5" wp14:editId="5C2BB348">
          <wp:extent cx="3848100" cy="135255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48100" cy="1352550"/>
                  </a:xfrm>
                  <a:prstGeom prst="rect">
                    <a:avLst/>
                  </a:prstGeom>
                  <a:solidFill>
                    <a:srgbClr val="FFFFFF"/>
                  </a:solid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2082AFE"/>
    <w:multiLevelType w:val="multilevel"/>
    <w:tmpl w:val="0082EF66"/>
    <w:lvl w:ilvl="0">
      <w:start w:val="1"/>
      <w:numFmt w:val="bullet"/>
      <w:lvlText w:val="o"/>
      <w:lvlJc w:val="left"/>
      <w:pPr>
        <w:tabs>
          <w:tab w:val="num" w:pos="66"/>
        </w:tabs>
        <w:ind w:left="786" w:hanging="360"/>
      </w:pPr>
      <w:rPr>
        <w:rFonts w:ascii="Courier New" w:hAnsi="Courier New"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2" w15:restartNumberingAfterBreak="0">
    <w:nsid w:val="0D373211"/>
    <w:multiLevelType w:val="hybridMultilevel"/>
    <w:tmpl w:val="9774E2A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Titlu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5"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1BE3122D"/>
    <w:multiLevelType w:val="hybridMultilevel"/>
    <w:tmpl w:val="B91E465C"/>
    <w:lvl w:ilvl="0" w:tplc="18B68738">
      <w:start w:val="1"/>
      <w:numFmt w:val="bullet"/>
      <w:lvlText w:val=""/>
      <w:lvlJc w:val="left"/>
      <w:pPr>
        <w:ind w:left="720" w:hanging="360"/>
      </w:pPr>
      <w:rPr>
        <w:rFonts w:ascii="Wingdings 3" w:hAnsi="Wingdings 3" w:hint="default"/>
        <w:color w:val="FFC000"/>
        <w:sz w:val="28"/>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27017F06"/>
    <w:multiLevelType w:val="hybridMultilevel"/>
    <w:tmpl w:val="D16E001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B3830D4"/>
    <w:multiLevelType w:val="hybridMultilevel"/>
    <w:tmpl w:val="D9042D72"/>
    <w:lvl w:ilvl="0" w:tplc="18B68738">
      <w:start w:val="1"/>
      <w:numFmt w:val="bullet"/>
      <w:lvlText w:val=""/>
      <w:lvlJc w:val="left"/>
      <w:pPr>
        <w:ind w:left="720" w:hanging="360"/>
      </w:pPr>
      <w:rPr>
        <w:rFonts w:ascii="Wingdings 3" w:hAnsi="Wingdings 3" w:hint="default"/>
        <w:color w:val="FFC000"/>
        <w:sz w:val="28"/>
      </w:rPr>
    </w:lvl>
    <w:lvl w:ilvl="1" w:tplc="04180003">
      <w:start w:val="1"/>
      <w:numFmt w:val="bullet"/>
      <w:lvlText w:val="o"/>
      <w:lvlJc w:val="left"/>
      <w:pPr>
        <w:ind w:left="1440" w:hanging="360"/>
      </w:pPr>
      <w:rPr>
        <w:rFonts w:ascii="Courier New" w:hAnsi="Courier New" w:cs="Courier New" w:hint="default"/>
      </w:rPr>
    </w:lvl>
    <w:lvl w:ilvl="2" w:tplc="D6E6AEE0">
      <w:start w:val="1"/>
      <w:numFmt w:val="lowerLetter"/>
      <w:lvlText w:val="%3)"/>
      <w:lvlJc w:val="left"/>
      <w:pPr>
        <w:ind w:left="2160" w:hanging="360"/>
      </w:pPr>
      <w:rPr>
        <w:rFonts w:ascii="Arial" w:eastAsia="MS Mincho" w:hAnsi="Arial" w:cs="Arial"/>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2FC85100"/>
    <w:multiLevelType w:val="multilevel"/>
    <w:tmpl w:val="7C94AEDE"/>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6104914"/>
    <w:multiLevelType w:val="hybridMultilevel"/>
    <w:tmpl w:val="763EC0D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15:restartNumberingAfterBreak="0">
    <w:nsid w:val="3B433112"/>
    <w:multiLevelType w:val="hybridMultilevel"/>
    <w:tmpl w:val="F63E44D8"/>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3B4A360F"/>
    <w:multiLevelType w:val="hybridMultilevel"/>
    <w:tmpl w:val="BF549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6" w15:restartNumberingAfterBreak="0">
    <w:nsid w:val="41680445"/>
    <w:multiLevelType w:val="hybridMultilevel"/>
    <w:tmpl w:val="0C2C434E"/>
    <w:lvl w:ilvl="0" w:tplc="146014B0">
      <w:start w:val="1"/>
      <w:numFmt w:val="bullet"/>
      <w:lvlText w:val=""/>
      <w:lvlJc w:val="left"/>
      <w:pPr>
        <w:ind w:left="720" w:hanging="360"/>
      </w:pPr>
      <w:rPr>
        <w:rFonts w:ascii="Wingdings 3" w:hAnsi="Wingdings 3" w:hint="default"/>
        <w:color w:val="FFC000"/>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43611667"/>
    <w:multiLevelType w:val="multilevel"/>
    <w:tmpl w:val="5D46DD58"/>
    <w:lvl w:ilvl="0">
      <w:start w:val="1"/>
      <w:numFmt w:val="bullet"/>
      <w:lvlText w:val=""/>
      <w:lvlJc w:val="left"/>
      <w:pPr>
        <w:tabs>
          <w:tab w:val="num" w:pos="66"/>
        </w:tabs>
        <w:ind w:left="786" w:hanging="360"/>
      </w:pPr>
      <w:rPr>
        <w:rFonts w:ascii="Symbol" w:hAnsi="Symbol" w:hint="default"/>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8"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5C462A3B"/>
    <w:multiLevelType w:val="hybridMultilevel"/>
    <w:tmpl w:val="0470BF82"/>
    <w:lvl w:ilvl="0" w:tplc="2B944BD2">
      <w:start w:val="1"/>
      <w:numFmt w:val="decimal"/>
      <w:lvlText w:val="%1)"/>
      <w:lvlJc w:val="left"/>
      <w:pPr>
        <w:ind w:left="720" w:hanging="360"/>
      </w:pPr>
      <w:rPr>
        <w:rFonts w:hint="default"/>
        <w:i/>
        <w:u w:val="singl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4"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5" w15:restartNumberingAfterBreak="0">
    <w:nsid w:val="5CCC37A1"/>
    <w:multiLevelType w:val="hybridMultilevel"/>
    <w:tmpl w:val="D34A6AE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0E61C95"/>
    <w:multiLevelType w:val="hybridMultilevel"/>
    <w:tmpl w:val="A590ED0E"/>
    <w:lvl w:ilvl="0" w:tplc="8760E58E">
      <w:start w:val="1"/>
      <w:numFmt w:val="lowerLetter"/>
      <w:lvlText w:val="%1)"/>
      <w:lvlJc w:val="left"/>
      <w:pPr>
        <w:ind w:left="720" w:hanging="360"/>
      </w:pPr>
      <w:rPr>
        <w:rFonts w:asciiTheme="minorHAnsi" w:eastAsia="Times New Roman" w:hAnsiTheme="minorHAnsi" w:cs="Times New Roman"/>
        <w:i w:val="0"/>
      </w:rPr>
    </w:lvl>
    <w:lvl w:ilvl="1" w:tplc="B86A73B2">
      <w:start w:val="6"/>
      <w:numFmt w:val="bullet"/>
      <w:lvlText w:val="•"/>
      <w:lvlJc w:val="left"/>
      <w:pPr>
        <w:ind w:left="1800" w:hanging="720"/>
      </w:pPr>
      <w:rPr>
        <w:rFonts w:ascii="Trebuchet MS" w:eastAsia="Times New Roman" w:hAnsi="Trebuchet MS"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2C267A6"/>
    <w:multiLevelType w:val="hybridMultilevel"/>
    <w:tmpl w:val="2CF64E98"/>
    <w:lvl w:ilvl="0" w:tplc="5C5250F4">
      <w:start w:val="1"/>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4113A49"/>
    <w:multiLevelType w:val="multilevel"/>
    <w:tmpl w:val="6FAA5E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0" w15:restartNumberingAfterBreak="0">
    <w:nsid w:val="725B4C83"/>
    <w:multiLevelType w:val="hybridMultilevel"/>
    <w:tmpl w:val="C2D63BC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BA2388C"/>
    <w:multiLevelType w:val="hybridMultilevel"/>
    <w:tmpl w:val="40B6D67A"/>
    <w:lvl w:ilvl="0" w:tplc="309888FE">
      <w:start w:val="1"/>
      <w:numFmt w:val="bullet"/>
      <w:lvlText w:val=""/>
      <w:lvlJc w:val="left"/>
      <w:pPr>
        <w:ind w:left="360" w:hanging="360"/>
      </w:pPr>
      <w:rPr>
        <w:rFonts w:ascii="Wingdings" w:hAnsi="Wingdings" w:hint="default"/>
        <w:color w:val="17365D"/>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4"/>
  </w:num>
  <w:num w:numId="2">
    <w:abstractNumId w:val="3"/>
  </w:num>
  <w:num w:numId="3">
    <w:abstractNumId w:val="17"/>
  </w:num>
  <w:num w:numId="4">
    <w:abstractNumId w:val="35"/>
  </w:num>
  <w:num w:numId="5">
    <w:abstractNumId w:val="37"/>
  </w:num>
  <w:num w:numId="6">
    <w:abstractNumId w:val="46"/>
  </w:num>
  <w:num w:numId="7">
    <w:abstractNumId w:val="48"/>
  </w:num>
  <w:num w:numId="8">
    <w:abstractNumId w:val="42"/>
  </w:num>
  <w:num w:numId="9">
    <w:abstractNumId w:val="32"/>
  </w:num>
  <w:num w:numId="10">
    <w:abstractNumId w:val="23"/>
  </w:num>
  <w:num w:numId="11">
    <w:abstractNumId w:val="31"/>
  </w:num>
  <w:num w:numId="12">
    <w:abstractNumId w:val="47"/>
  </w:num>
  <w:num w:numId="13">
    <w:abstractNumId w:val="34"/>
  </w:num>
  <w:num w:numId="14">
    <w:abstractNumId w:val="22"/>
  </w:num>
  <w:num w:numId="15">
    <w:abstractNumId w:val="45"/>
  </w:num>
  <w:num w:numId="16">
    <w:abstractNumId w:val="21"/>
  </w:num>
  <w:num w:numId="17">
    <w:abstractNumId w:val="26"/>
  </w:num>
  <w:num w:numId="18">
    <w:abstractNumId w:val="30"/>
  </w:num>
  <w:num w:numId="19">
    <w:abstractNumId w:val="43"/>
  </w:num>
  <w:num w:numId="20">
    <w:abstractNumId w:val="44"/>
  </w:num>
  <w:num w:numId="21">
    <w:abstractNumId w:val="49"/>
  </w:num>
  <w:num w:numId="22">
    <w:abstractNumId w:val="51"/>
  </w:num>
  <w:num w:numId="23">
    <w:abstractNumId w:val="33"/>
  </w:num>
  <w:num w:numId="24">
    <w:abstractNumId w:val="41"/>
  </w:num>
  <w:num w:numId="25">
    <w:abstractNumId w:val="29"/>
  </w:num>
  <w:num w:numId="26">
    <w:abstractNumId w:val="50"/>
  </w:num>
  <w:num w:numId="27">
    <w:abstractNumId w:val="40"/>
  </w:num>
  <w:num w:numId="28">
    <w:abstractNumId w:val="27"/>
  </w:num>
  <w:num w:numId="29">
    <w:abstractNumId w:val="28"/>
  </w:num>
  <w:num w:numId="30">
    <w:abstractNumId w:val="39"/>
  </w:num>
  <w:num w:numId="31">
    <w:abstractNumId w:val="25"/>
  </w:num>
  <w:num w:numId="32">
    <w:abstractNumId w:val="38"/>
  </w:num>
  <w:num w:numId="33">
    <w:abstractNumId w:val="3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588D"/>
    <w:rsid w:val="000005A3"/>
    <w:rsid w:val="00000B2B"/>
    <w:rsid w:val="00001020"/>
    <w:rsid w:val="000024BD"/>
    <w:rsid w:val="000036EA"/>
    <w:rsid w:val="00004BE3"/>
    <w:rsid w:val="000058CD"/>
    <w:rsid w:val="00007B41"/>
    <w:rsid w:val="00010064"/>
    <w:rsid w:val="00010F1E"/>
    <w:rsid w:val="000112B4"/>
    <w:rsid w:val="00011893"/>
    <w:rsid w:val="00014C10"/>
    <w:rsid w:val="00015DB4"/>
    <w:rsid w:val="0001646B"/>
    <w:rsid w:val="00016F0B"/>
    <w:rsid w:val="00017B9D"/>
    <w:rsid w:val="00017EFE"/>
    <w:rsid w:val="00021B27"/>
    <w:rsid w:val="00021D8F"/>
    <w:rsid w:val="00024B74"/>
    <w:rsid w:val="000263AE"/>
    <w:rsid w:val="000266AF"/>
    <w:rsid w:val="000274E9"/>
    <w:rsid w:val="00027B94"/>
    <w:rsid w:val="00030135"/>
    <w:rsid w:val="000304AF"/>
    <w:rsid w:val="0003164E"/>
    <w:rsid w:val="00032905"/>
    <w:rsid w:val="000331B2"/>
    <w:rsid w:val="00033633"/>
    <w:rsid w:val="000346BF"/>
    <w:rsid w:val="00037A63"/>
    <w:rsid w:val="00040551"/>
    <w:rsid w:val="00040727"/>
    <w:rsid w:val="0004232F"/>
    <w:rsid w:val="00044DB6"/>
    <w:rsid w:val="00044E39"/>
    <w:rsid w:val="00050470"/>
    <w:rsid w:val="00050BD6"/>
    <w:rsid w:val="000517F2"/>
    <w:rsid w:val="00052CA7"/>
    <w:rsid w:val="00053016"/>
    <w:rsid w:val="00054368"/>
    <w:rsid w:val="000555A4"/>
    <w:rsid w:val="000560E2"/>
    <w:rsid w:val="00056BE4"/>
    <w:rsid w:val="00060A6E"/>
    <w:rsid w:val="0006128F"/>
    <w:rsid w:val="000622B5"/>
    <w:rsid w:val="000635B6"/>
    <w:rsid w:val="0006723D"/>
    <w:rsid w:val="0007250F"/>
    <w:rsid w:val="00073154"/>
    <w:rsid w:val="000732FD"/>
    <w:rsid w:val="0007350A"/>
    <w:rsid w:val="000740EA"/>
    <w:rsid w:val="00074208"/>
    <w:rsid w:val="00074D4D"/>
    <w:rsid w:val="00074F35"/>
    <w:rsid w:val="000777E0"/>
    <w:rsid w:val="000778A2"/>
    <w:rsid w:val="00077BF9"/>
    <w:rsid w:val="00085DCE"/>
    <w:rsid w:val="00087609"/>
    <w:rsid w:val="0009367B"/>
    <w:rsid w:val="00097636"/>
    <w:rsid w:val="000A0AFF"/>
    <w:rsid w:val="000A1C95"/>
    <w:rsid w:val="000A298E"/>
    <w:rsid w:val="000A5F00"/>
    <w:rsid w:val="000A67D3"/>
    <w:rsid w:val="000A790A"/>
    <w:rsid w:val="000B252C"/>
    <w:rsid w:val="000B33BF"/>
    <w:rsid w:val="000B4C9F"/>
    <w:rsid w:val="000B4F65"/>
    <w:rsid w:val="000C0A6B"/>
    <w:rsid w:val="000C24A7"/>
    <w:rsid w:val="000C307D"/>
    <w:rsid w:val="000C42FC"/>
    <w:rsid w:val="000C439F"/>
    <w:rsid w:val="000C44A2"/>
    <w:rsid w:val="000C5267"/>
    <w:rsid w:val="000C5DE4"/>
    <w:rsid w:val="000C6E62"/>
    <w:rsid w:val="000C7997"/>
    <w:rsid w:val="000C7BCA"/>
    <w:rsid w:val="000D4B90"/>
    <w:rsid w:val="000D522A"/>
    <w:rsid w:val="000D5704"/>
    <w:rsid w:val="000D6D25"/>
    <w:rsid w:val="000E00E9"/>
    <w:rsid w:val="000E11C6"/>
    <w:rsid w:val="000E1415"/>
    <w:rsid w:val="000E1881"/>
    <w:rsid w:val="000E1AE2"/>
    <w:rsid w:val="000E5374"/>
    <w:rsid w:val="000E7ECE"/>
    <w:rsid w:val="000F023D"/>
    <w:rsid w:val="000F4658"/>
    <w:rsid w:val="000F6BB5"/>
    <w:rsid w:val="000F76B8"/>
    <w:rsid w:val="000F76DC"/>
    <w:rsid w:val="0010024F"/>
    <w:rsid w:val="00100278"/>
    <w:rsid w:val="00100602"/>
    <w:rsid w:val="001010D0"/>
    <w:rsid w:val="0010123F"/>
    <w:rsid w:val="0010242A"/>
    <w:rsid w:val="00103318"/>
    <w:rsid w:val="001036A7"/>
    <w:rsid w:val="00106886"/>
    <w:rsid w:val="00110C6B"/>
    <w:rsid w:val="001117A8"/>
    <w:rsid w:val="00111814"/>
    <w:rsid w:val="001118E2"/>
    <w:rsid w:val="0011331A"/>
    <w:rsid w:val="00113ADA"/>
    <w:rsid w:val="00113C06"/>
    <w:rsid w:val="0011453F"/>
    <w:rsid w:val="0011475B"/>
    <w:rsid w:val="00114AA8"/>
    <w:rsid w:val="00114D40"/>
    <w:rsid w:val="00116451"/>
    <w:rsid w:val="00116BE6"/>
    <w:rsid w:val="001170BD"/>
    <w:rsid w:val="001172B1"/>
    <w:rsid w:val="001204AD"/>
    <w:rsid w:val="001223B3"/>
    <w:rsid w:val="0012249D"/>
    <w:rsid w:val="001226BD"/>
    <w:rsid w:val="00125AC4"/>
    <w:rsid w:val="00130962"/>
    <w:rsid w:val="00130A6D"/>
    <w:rsid w:val="00130A84"/>
    <w:rsid w:val="00132897"/>
    <w:rsid w:val="0013307A"/>
    <w:rsid w:val="00134006"/>
    <w:rsid w:val="001346EF"/>
    <w:rsid w:val="00134DC8"/>
    <w:rsid w:val="001361BE"/>
    <w:rsid w:val="001372E6"/>
    <w:rsid w:val="00137476"/>
    <w:rsid w:val="00137BD9"/>
    <w:rsid w:val="00137C2D"/>
    <w:rsid w:val="001411B7"/>
    <w:rsid w:val="00141548"/>
    <w:rsid w:val="00142D7E"/>
    <w:rsid w:val="001505D0"/>
    <w:rsid w:val="00150B92"/>
    <w:rsid w:val="001510BF"/>
    <w:rsid w:val="00151B8A"/>
    <w:rsid w:val="00153746"/>
    <w:rsid w:val="00154068"/>
    <w:rsid w:val="001569A1"/>
    <w:rsid w:val="00156E21"/>
    <w:rsid w:val="00157003"/>
    <w:rsid w:val="0015775F"/>
    <w:rsid w:val="00157E4F"/>
    <w:rsid w:val="00160DE1"/>
    <w:rsid w:val="001617DB"/>
    <w:rsid w:val="00163563"/>
    <w:rsid w:val="00163946"/>
    <w:rsid w:val="001649D1"/>
    <w:rsid w:val="00165B34"/>
    <w:rsid w:val="001665FB"/>
    <w:rsid w:val="00167ED3"/>
    <w:rsid w:val="00171CB2"/>
    <w:rsid w:val="00172C7C"/>
    <w:rsid w:val="00173284"/>
    <w:rsid w:val="00173294"/>
    <w:rsid w:val="0017356B"/>
    <w:rsid w:val="00174500"/>
    <w:rsid w:val="00175788"/>
    <w:rsid w:val="00176095"/>
    <w:rsid w:val="00177216"/>
    <w:rsid w:val="001774FB"/>
    <w:rsid w:val="001815CA"/>
    <w:rsid w:val="00181A3F"/>
    <w:rsid w:val="00183B3C"/>
    <w:rsid w:val="00185B54"/>
    <w:rsid w:val="00187874"/>
    <w:rsid w:val="00191E67"/>
    <w:rsid w:val="00193EEA"/>
    <w:rsid w:val="00194BB7"/>
    <w:rsid w:val="00195BE3"/>
    <w:rsid w:val="00196216"/>
    <w:rsid w:val="00196C4D"/>
    <w:rsid w:val="00196EC7"/>
    <w:rsid w:val="001A336F"/>
    <w:rsid w:val="001A43E3"/>
    <w:rsid w:val="001A4A91"/>
    <w:rsid w:val="001A5DF3"/>
    <w:rsid w:val="001A65A7"/>
    <w:rsid w:val="001A7992"/>
    <w:rsid w:val="001B05A3"/>
    <w:rsid w:val="001B172D"/>
    <w:rsid w:val="001B5808"/>
    <w:rsid w:val="001C1EEA"/>
    <w:rsid w:val="001C24C9"/>
    <w:rsid w:val="001C2A0A"/>
    <w:rsid w:val="001C3971"/>
    <w:rsid w:val="001C3A65"/>
    <w:rsid w:val="001C3E2D"/>
    <w:rsid w:val="001C4408"/>
    <w:rsid w:val="001C4C79"/>
    <w:rsid w:val="001C574D"/>
    <w:rsid w:val="001C64AD"/>
    <w:rsid w:val="001C67A7"/>
    <w:rsid w:val="001C6B8D"/>
    <w:rsid w:val="001C7687"/>
    <w:rsid w:val="001C77FC"/>
    <w:rsid w:val="001D0DF3"/>
    <w:rsid w:val="001D2865"/>
    <w:rsid w:val="001D2D1A"/>
    <w:rsid w:val="001D3946"/>
    <w:rsid w:val="001D3E00"/>
    <w:rsid w:val="001D402F"/>
    <w:rsid w:val="001D41B3"/>
    <w:rsid w:val="001D51D5"/>
    <w:rsid w:val="001D522E"/>
    <w:rsid w:val="001D5596"/>
    <w:rsid w:val="001D613B"/>
    <w:rsid w:val="001E07ED"/>
    <w:rsid w:val="001E2853"/>
    <w:rsid w:val="001E2C1A"/>
    <w:rsid w:val="001E315A"/>
    <w:rsid w:val="001E329C"/>
    <w:rsid w:val="001E35FB"/>
    <w:rsid w:val="001E3B69"/>
    <w:rsid w:val="001E4019"/>
    <w:rsid w:val="001E40FA"/>
    <w:rsid w:val="001E4324"/>
    <w:rsid w:val="001E5301"/>
    <w:rsid w:val="001E580B"/>
    <w:rsid w:val="001E5F21"/>
    <w:rsid w:val="001E794D"/>
    <w:rsid w:val="001F0271"/>
    <w:rsid w:val="001F0E03"/>
    <w:rsid w:val="001F1751"/>
    <w:rsid w:val="001F1B1E"/>
    <w:rsid w:val="001F1B6D"/>
    <w:rsid w:val="001F1BE3"/>
    <w:rsid w:val="001F22C5"/>
    <w:rsid w:val="001F2CB9"/>
    <w:rsid w:val="001F3F2E"/>
    <w:rsid w:val="001F535D"/>
    <w:rsid w:val="001F630D"/>
    <w:rsid w:val="00203420"/>
    <w:rsid w:val="00204C10"/>
    <w:rsid w:val="00205233"/>
    <w:rsid w:val="00206E01"/>
    <w:rsid w:val="002073E7"/>
    <w:rsid w:val="002078AE"/>
    <w:rsid w:val="00210ABD"/>
    <w:rsid w:val="00211175"/>
    <w:rsid w:val="00211A27"/>
    <w:rsid w:val="00211D5D"/>
    <w:rsid w:val="002121BF"/>
    <w:rsid w:val="00213F30"/>
    <w:rsid w:val="0021483D"/>
    <w:rsid w:val="002148C3"/>
    <w:rsid w:val="00215C79"/>
    <w:rsid w:val="00216031"/>
    <w:rsid w:val="002163A4"/>
    <w:rsid w:val="002205C7"/>
    <w:rsid w:val="002208CD"/>
    <w:rsid w:val="002232AB"/>
    <w:rsid w:val="002233AD"/>
    <w:rsid w:val="0022463A"/>
    <w:rsid w:val="00224C7B"/>
    <w:rsid w:val="00225CBE"/>
    <w:rsid w:val="00227B9A"/>
    <w:rsid w:val="00230A39"/>
    <w:rsid w:val="00233931"/>
    <w:rsid w:val="00233D7B"/>
    <w:rsid w:val="00233E54"/>
    <w:rsid w:val="00235DAE"/>
    <w:rsid w:val="00236049"/>
    <w:rsid w:val="00237678"/>
    <w:rsid w:val="0024082C"/>
    <w:rsid w:val="00240F98"/>
    <w:rsid w:val="002413C2"/>
    <w:rsid w:val="00241EAB"/>
    <w:rsid w:val="00243355"/>
    <w:rsid w:val="00245870"/>
    <w:rsid w:val="00245E13"/>
    <w:rsid w:val="0025101C"/>
    <w:rsid w:val="00252E92"/>
    <w:rsid w:val="00254829"/>
    <w:rsid w:val="00254EA3"/>
    <w:rsid w:val="002561D1"/>
    <w:rsid w:val="002578AC"/>
    <w:rsid w:val="00257A72"/>
    <w:rsid w:val="00261106"/>
    <w:rsid w:val="00264906"/>
    <w:rsid w:val="00265371"/>
    <w:rsid w:val="00271158"/>
    <w:rsid w:val="00273030"/>
    <w:rsid w:val="002731BE"/>
    <w:rsid w:val="002804E9"/>
    <w:rsid w:val="00280DCA"/>
    <w:rsid w:val="0028244A"/>
    <w:rsid w:val="00284BC5"/>
    <w:rsid w:val="002851BD"/>
    <w:rsid w:val="0028590E"/>
    <w:rsid w:val="00286290"/>
    <w:rsid w:val="00286C8D"/>
    <w:rsid w:val="00286FA6"/>
    <w:rsid w:val="00287AD4"/>
    <w:rsid w:val="00287F05"/>
    <w:rsid w:val="00290379"/>
    <w:rsid w:val="0029045E"/>
    <w:rsid w:val="00290623"/>
    <w:rsid w:val="00293A53"/>
    <w:rsid w:val="00293BF7"/>
    <w:rsid w:val="00294D00"/>
    <w:rsid w:val="00295052"/>
    <w:rsid w:val="0029736B"/>
    <w:rsid w:val="0029776D"/>
    <w:rsid w:val="002A047C"/>
    <w:rsid w:val="002A0648"/>
    <w:rsid w:val="002A1130"/>
    <w:rsid w:val="002A19EC"/>
    <w:rsid w:val="002A2F4A"/>
    <w:rsid w:val="002A36B1"/>
    <w:rsid w:val="002A37CA"/>
    <w:rsid w:val="002A39D9"/>
    <w:rsid w:val="002A4322"/>
    <w:rsid w:val="002A6D0B"/>
    <w:rsid w:val="002A7067"/>
    <w:rsid w:val="002A7151"/>
    <w:rsid w:val="002A76AE"/>
    <w:rsid w:val="002A786D"/>
    <w:rsid w:val="002A7F42"/>
    <w:rsid w:val="002B06DC"/>
    <w:rsid w:val="002B0946"/>
    <w:rsid w:val="002B438E"/>
    <w:rsid w:val="002B4858"/>
    <w:rsid w:val="002B5A0F"/>
    <w:rsid w:val="002B6F80"/>
    <w:rsid w:val="002C08C3"/>
    <w:rsid w:val="002C113D"/>
    <w:rsid w:val="002C1D84"/>
    <w:rsid w:val="002C2292"/>
    <w:rsid w:val="002C282C"/>
    <w:rsid w:val="002C2B40"/>
    <w:rsid w:val="002C2D31"/>
    <w:rsid w:val="002C3312"/>
    <w:rsid w:val="002C3ABC"/>
    <w:rsid w:val="002C6410"/>
    <w:rsid w:val="002C755F"/>
    <w:rsid w:val="002C76EE"/>
    <w:rsid w:val="002C7731"/>
    <w:rsid w:val="002C7852"/>
    <w:rsid w:val="002D1866"/>
    <w:rsid w:val="002D197A"/>
    <w:rsid w:val="002D1EBA"/>
    <w:rsid w:val="002D5627"/>
    <w:rsid w:val="002D5BE5"/>
    <w:rsid w:val="002E137D"/>
    <w:rsid w:val="002E1663"/>
    <w:rsid w:val="002E1FFC"/>
    <w:rsid w:val="002E50BF"/>
    <w:rsid w:val="002E53D6"/>
    <w:rsid w:val="002E7A38"/>
    <w:rsid w:val="002F10F5"/>
    <w:rsid w:val="002F1219"/>
    <w:rsid w:val="002F2201"/>
    <w:rsid w:val="002F24BD"/>
    <w:rsid w:val="002F3050"/>
    <w:rsid w:val="002F3EC7"/>
    <w:rsid w:val="002F4689"/>
    <w:rsid w:val="002F4A0F"/>
    <w:rsid w:val="002F4D2A"/>
    <w:rsid w:val="002F5015"/>
    <w:rsid w:val="002F6667"/>
    <w:rsid w:val="003011EB"/>
    <w:rsid w:val="0030245D"/>
    <w:rsid w:val="00304052"/>
    <w:rsid w:val="00304917"/>
    <w:rsid w:val="00304A54"/>
    <w:rsid w:val="00304E22"/>
    <w:rsid w:val="00304FE2"/>
    <w:rsid w:val="0031077C"/>
    <w:rsid w:val="00310C86"/>
    <w:rsid w:val="0031145F"/>
    <w:rsid w:val="00311910"/>
    <w:rsid w:val="00311F6D"/>
    <w:rsid w:val="00312259"/>
    <w:rsid w:val="003137B4"/>
    <w:rsid w:val="00314278"/>
    <w:rsid w:val="003147BE"/>
    <w:rsid w:val="00315158"/>
    <w:rsid w:val="00315583"/>
    <w:rsid w:val="00316AD1"/>
    <w:rsid w:val="00316D75"/>
    <w:rsid w:val="00320CBD"/>
    <w:rsid w:val="00320FC2"/>
    <w:rsid w:val="00321980"/>
    <w:rsid w:val="0032218A"/>
    <w:rsid w:val="00324BED"/>
    <w:rsid w:val="003253B4"/>
    <w:rsid w:val="003271A0"/>
    <w:rsid w:val="00330712"/>
    <w:rsid w:val="0033169E"/>
    <w:rsid w:val="00334509"/>
    <w:rsid w:val="003371C6"/>
    <w:rsid w:val="00337384"/>
    <w:rsid w:val="00337688"/>
    <w:rsid w:val="00340A86"/>
    <w:rsid w:val="00342E00"/>
    <w:rsid w:val="00343740"/>
    <w:rsid w:val="00344B5C"/>
    <w:rsid w:val="00345A77"/>
    <w:rsid w:val="003468E5"/>
    <w:rsid w:val="0034714B"/>
    <w:rsid w:val="003520E8"/>
    <w:rsid w:val="0035292C"/>
    <w:rsid w:val="00353F00"/>
    <w:rsid w:val="00354989"/>
    <w:rsid w:val="00354D8C"/>
    <w:rsid w:val="00355C1B"/>
    <w:rsid w:val="003568ED"/>
    <w:rsid w:val="00356EEA"/>
    <w:rsid w:val="00360294"/>
    <w:rsid w:val="00361DF1"/>
    <w:rsid w:val="0036329C"/>
    <w:rsid w:val="003632E3"/>
    <w:rsid w:val="003642F9"/>
    <w:rsid w:val="00366132"/>
    <w:rsid w:val="003666D5"/>
    <w:rsid w:val="003673FA"/>
    <w:rsid w:val="003716CF"/>
    <w:rsid w:val="003737DB"/>
    <w:rsid w:val="0037457A"/>
    <w:rsid w:val="00374A8B"/>
    <w:rsid w:val="00374B75"/>
    <w:rsid w:val="003761FB"/>
    <w:rsid w:val="00376602"/>
    <w:rsid w:val="00376B00"/>
    <w:rsid w:val="00377260"/>
    <w:rsid w:val="00377605"/>
    <w:rsid w:val="00377A41"/>
    <w:rsid w:val="00380F9F"/>
    <w:rsid w:val="003817BB"/>
    <w:rsid w:val="00382124"/>
    <w:rsid w:val="00383741"/>
    <w:rsid w:val="00383EBA"/>
    <w:rsid w:val="00385AC1"/>
    <w:rsid w:val="00387618"/>
    <w:rsid w:val="00390E44"/>
    <w:rsid w:val="00392BE3"/>
    <w:rsid w:val="00392CDA"/>
    <w:rsid w:val="003939D2"/>
    <w:rsid w:val="0039748A"/>
    <w:rsid w:val="003A2FCA"/>
    <w:rsid w:val="003A456F"/>
    <w:rsid w:val="003A6B8C"/>
    <w:rsid w:val="003A7F9A"/>
    <w:rsid w:val="003B08DF"/>
    <w:rsid w:val="003B0AA3"/>
    <w:rsid w:val="003B4FD4"/>
    <w:rsid w:val="003B5136"/>
    <w:rsid w:val="003B548F"/>
    <w:rsid w:val="003B6EDA"/>
    <w:rsid w:val="003B78FC"/>
    <w:rsid w:val="003B7C92"/>
    <w:rsid w:val="003C0DA4"/>
    <w:rsid w:val="003C3E04"/>
    <w:rsid w:val="003C3F5E"/>
    <w:rsid w:val="003C61F7"/>
    <w:rsid w:val="003C7466"/>
    <w:rsid w:val="003D2C75"/>
    <w:rsid w:val="003D2EAA"/>
    <w:rsid w:val="003D38D9"/>
    <w:rsid w:val="003D3F9A"/>
    <w:rsid w:val="003D589D"/>
    <w:rsid w:val="003D5F8E"/>
    <w:rsid w:val="003E12C0"/>
    <w:rsid w:val="003E1A2A"/>
    <w:rsid w:val="003E31FD"/>
    <w:rsid w:val="003E467C"/>
    <w:rsid w:val="003E4FFF"/>
    <w:rsid w:val="003E579F"/>
    <w:rsid w:val="003E5A3F"/>
    <w:rsid w:val="003F00DF"/>
    <w:rsid w:val="003F0D51"/>
    <w:rsid w:val="003F28B8"/>
    <w:rsid w:val="003F29F5"/>
    <w:rsid w:val="003F3BFE"/>
    <w:rsid w:val="003F40B1"/>
    <w:rsid w:val="003F4DA9"/>
    <w:rsid w:val="003F6E8D"/>
    <w:rsid w:val="003F707C"/>
    <w:rsid w:val="003F7A19"/>
    <w:rsid w:val="003F7A6E"/>
    <w:rsid w:val="00401552"/>
    <w:rsid w:val="00401D9A"/>
    <w:rsid w:val="00402B98"/>
    <w:rsid w:val="00403D94"/>
    <w:rsid w:val="00403DE8"/>
    <w:rsid w:val="004040F7"/>
    <w:rsid w:val="00405C65"/>
    <w:rsid w:val="00406E17"/>
    <w:rsid w:val="004076CE"/>
    <w:rsid w:val="00407A61"/>
    <w:rsid w:val="00407E39"/>
    <w:rsid w:val="0041000D"/>
    <w:rsid w:val="00410860"/>
    <w:rsid w:val="004111A4"/>
    <w:rsid w:val="00411DE7"/>
    <w:rsid w:val="00412048"/>
    <w:rsid w:val="0041261A"/>
    <w:rsid w:val="00412658"/>
    <w:rsid w:val="00414DC2"/>
    <w:rsid w:val="00414DC8"/>
    <w:rsid w:val="00416B05"/>
    <w:rsid w:val="004204E6"/>
    <w:rsid w:val="004205EA"/>
    <w:rsid w:val="00420EF0"/>
    <w:rsid w:val="004219B1"/>
    <w:rsid w:val="00422D9F"/>
    <w:rsid w:val="00423039"/>
    <w:rsid w:val="00424A45"/>
    <w:rsid w:val="004255BC"/>
    <w:rsid w:val="00427CF4"/>
    <w:rsid w:val="00430AB4"/>
    <w:rsid w:val="00430C21"/>
    <w:rsid w:val="00432A4C"/>
    <w:rsid w:val="00432AC6"/>
    <w:rsid w:val="0043365A"/>
    <w:rsid w:val="00433B01"/>
    <w:rsid w:val="00433FAD"/>
    <w:rsid w:val="004343A0"/>
    <w:rsid w:val="00434DD9"/>
    <w:rsid w:val="00436339"/>
    <w:rsid w:val="00437D2D"/>
    <w:rsid w:val="004401E3"/>
    <w:rsid w:val="00441734"/>
    <w:rsid w:val="00444B98"/>
    <w:rsid w:val="00445530"/>
    <w:rsid w:val="0044567E"/>
    <w:rsid w:val="004456D3"/>
    <w:rsid w:val="00446A65"/>
    <w:rsid w:val="00447344"/>
    <w:rsid w:val="0045496B"/>
    <w:rsid w:val="00455442"/>
    <w:rsid w:val="00455689"/>
    <w:rsid w:val="00455F0B"/>
    <w:rsid w:val="00456540"/>
    <w:rsid w:val="00457FF3"/>
    <w:rsid w:val="00460D30"/>
    <w:rsid w:val="00460E60"/>
    <w:rsid w:val="00461534"/>
    <w:rsid w:val="0046161E"/>
    <w:rsid w:val="004622D4"/>
    <w:rsid w:val="004627E8"/>
    <w:rsid w:val="00463DCA"/>
    <w:rsid w:val="0046404A"/>
    <w:rsid w:val="00465DCE"/>
    <w:rsid w:val="00466337"/>
    <w:rsid w:val="004663D7"/>
    <w:rsid w:val="00470272"/>
    <w:rsid w:val="004708CA"/>
    <w:rsid w:val="00471630"/>
    <w:rsid w:val="00472B1A"/>
    <w:rsid w:val="004733AF"/>
    <w:rsid w:val="00473FB6"/>
    <w:rsid w:val="004747BC"/>
    <w:rsid w:val="004749E7"/>
    <w:rsid w:val="00477B50"/>
    <w:rsid w:val="00480360"/>
    <w:rsid w:val="004818C1"/>
    <w:rsid w:val="004855CD"/>
    <w:rsid w:val="00487CB3"/>
    <w:rsid w:val="004905B3"/>
    <w:rsid w:val="00490A00"/>
    <w:rsid w:val="00490AFC"/>
    <w:rsid w:val="0049397E"/>
    <w:rsid w:val="0049512C"/>
    <w:rsid w:val="004954E8"/>
    <w:rsid w:val="004965B4"/>
    <w:rsid w:val="004973E1"/>
    <w:rsid w:val="004976B9"/>
    <w:rsid w:val="00497B30"/>
    <w:rsid w:val="00497D64"/>
    <w:rsid w:val="004A0055"/>
    <w:rsid w:val="004A029B"/>
    <w:rsid w:val="004A02EF"/>
    <w:rsid w:val="004A0483"/>
    <w:rsid w:val="004A0FF1"/>
    <w:rsid w:val="004A22D8"/>
    <w:rsid w:val="004A3A0C"/>
    <w:rsid w:val="004A4E1A"/>
    <w:rsid w:val="004A64A0"/>
    <w:rsid w:val="004A6590"/>
    <w:rsid w:val="004A6A2D"/>
    <w:rsid w:val="004B01A3"/>
    <w:rsid w:val="004B0B15"/>
    <w:rsid w:val="004B1305"/>
    <w:rsid w:val="004B1AC5"/>
    <w:rsid w:val="004B2985"/>
    <w:rsid w:val="004B538F"/>
    <w:rsid w:val="004B573D"/>
    <w:rsid w:val="004B6272"/>
    <w:rsid w:val="004B72B4"/>
    <w:rsid w:val="004B7A52"/>
    <w:rsid w:val="004C01B8"/>
    <w:rsid w:val="004C1394"/>
    <w:rsid w:val="004C4730"/>
    <w:rsid w:val="004C47FB"/>
    <w:rsid w:val="004C481B"/>
    <w:rsid w:val="004C4BE1"/>
    <w:rsid w:val="004C4EA1"/>
    <w:rsid w:val="004C5FE1"/>
    <w:rsid w:val="004D16FD"/>
    <w:rsid w:val="004D2B3F"/>
    <w:rsid w:val="004D3DCB"/>
    <w:rsid w:val="004D5CFE"/>
    <w:rsid w:val="004D6006"/>
    <w:rsid w:val="004D7343"/>
    <w:rsid w:val="004E1E35"/>
    <w:rsid w:val="004E3076"/>
    <w:rsid w:val="004E7E32"/>
    <w:rsid w:val="004F0B77"/>
    <w:rsid w:val="004F1069"/>
    <w:rsid w:val="004F5CD9"/>
    <w:rsid w:val="004F5FE0"/>
    <w:rsid w:val="004F63D7"/>
    <w:rsid w:val="004F6C1C"/>
    <w:rsid w:val="004F6CCD"/>
    <w:rsid w:val="004F743A"/>
    <w:rsid w:val="004F7A88"/>
    <w:rsid w:val="0050095F"/>
    <w:rsid w:val="00500CEA"/>
    <w:rsid w:val="00500FC8"/>
    <w:rsid w:val="00501063"/>
    <w:rsid w:val="00501838"/>
    <w:rsid w:val="00503705"/>
    <w:rsid w:val="00503EB9"/>
    <w:rsid w:val="00505132"/>
    <w:rsid w:val="00506716"/>
    <w:rsid w:val="005068B5"/>
    <w:rsid w:val="00506E27"/>
    <w:rsid w:val="005075EE"/>
    <w:rsid w:val="00511308"/>
    <w:rsid w:val="00512134"/>
    <w:rsid w:val="00512EF6"/>
    <w:rsid w:val="00513FB5"/>
    <w:rsid w:val="00515616"/>
    <w:rsid w:val="00516540"/>
    <w:rsid w:val="00520F05"/>
    <w:rsid w:val="005229B4"/>
    <w:rsid w:val="005253BB"/>
    <w:rsid w:val="00526376"/>
    <w:rsid w:val="00530ECE"/>
    <w:rsid w:val="00531383"/>
    <w:rsid w:val="00534BD1"/>
    <w:rsid w:val="0054178F"/>
    <w:rsid w:val="00542367"/>
    <w:rsid w:val="00544D15"/>
    <w:rsid w:val="00544FB8"/>
    <w:rsid w:val="00545ECD"/>
    <w:rsid w:val="005462AF"/>
    <w:rsid w:val="00546323"/>
    <w:rsid w:val="00546555"/>
    <w:rsid w:val="005467AD"/>
    <w:rsid w:val="00546F82"/>
    <w:rsid w:val="005470AA"/>
    <w:rsid w:val="00547120"/>
    <w:rsid w:val="0054743A"/>
    <w:rsid w:val="00547556"/>
    <w:rsid w:val="005521D7"/>
    <w:rsid w:val="00552907"/>
    <w:rsid w:val="005529B1"/>
    <w:rsid w:val="005546C5"/>
    <w:rsid w:val="0055491F"/>
    <w:rsid w:val="00555829"/>
    <w:rsid w:val="00555BCD"/>
    <w:rsid w:val="005575E7"/>
    <w:rsid w:val="00557EAF"/>
    <w:rsid w:val="005605AD"/>
    <w:rsid w:val="005606E2"/>
    <w:rsid w:val="00561F67"/>
    <w:rsid w:val="00562362"/>
    <w:rsid w:val="00564A96"/>
    <w:rsid w:val="00565653"/>
    <w:rsid w:val="0056578A"/>
    <w:rsid w:val="005658CE"/>
    <w:rsid w:val="005668A4"/>
    <w:rsid w:val="005669D2"/>
    <w:rsid w:val="00566C7B"/>
    <w:rsid w:val="00567716"/>
    <w:rsid w:val="0056782A"/>
    <w:rsid w:val="00570496"/>
    <w:rsid w:val="0057083D"/>
    <w:rsid w:val="0057150B"/>
    <w:rsid w:val="0057184E"/>
    <w:rsid w:val="00572474"/>
    <w:rsid w:val="00572D6D"/>
    <w:rsid w:val="0057402C"/>
    <w:rsid w:val="005756C6"/>
    <w:rsid w:val="00575DA6"/>
    <w:rsid w:val="00576B51"/>
    <w:rsid w:val="00577CDB"/>
    <w:rsid w:val="00577E53"/>
    <w:rsid w:val="00580EF3"/>
    <w:rsid w:val="00582D59"/>
    <w:rsid w:val="005845B5"/>
    <w:rsid w:val="00584842"/>
    <w:rsid w:val="00586DB8"/>
    <w:rsid w:val="00586EEB"/>
    <w:rsid w:val="00591D01"/>
    <w:rsid w:val="0059425A"/>
    <w:rsid w:val="00595080"/>
    <w:rsid w:val="005969A3"/>
    <w:rsid w:val="00596DEB"/>
    <w:rsid w:val="00597C53"/>
    <w:rsid w:val="005A07B0"/>
    <w:rsid w:val="005A0EF9"/>
    <w:rsid w:val="005A1FF4"/>
    <w:rsid w:val="005A2B99"/>
    <w:rsid w:val="005A4894"/>
    <w:rsid w:val="005A626C"/>
    <w:rsid w:val="005A6C4B"/>
    <w:rsid w:val="005A7068"/>
    <w:rsid w:val="005A7337"/>
    <w:rsid w:val="005A7934"/>
    <w:rsid w:val="005A7A10"/>
    <w:rsid w:val="005A7A50"/>
    <w:rsid w:val="005A7A81"/>
    <w:rsid w:val="005B0772"/>
    <w:rsid w:val="005B1E9F"/>
    <w:rsid w:val="005B338F"/>
    <w:rsid w:val="005B39D4"/>
    <w:rsid w:val="005B4210"/>
    <w:rsid w:val="005B4F39"/>
    <w:rsid w:val="005B508B"/>
    <w:rsid w:val="005B7308"/>
    <w:rsid w:val="005B7F7D"/>
    <w:rsid w:val="005C01EF"/>
    <w:rsid w:val="005C19B9"/>
    <w:rsid w:val="005C1C5A"/>
    <w:rsid w:val="005C2CB8"/>
    <w:rsid w:val="005C462D"/>
    <w:rsid w:val="005C588D"/>
    <w:rsid w:val="005C5D17"/>
    <w:rsid w:val="005C5D7E"/>
    <w:rsid w:val="005C73B4"/>
    <w:rsid w:val="005D0104"/>
    <w:rsid w:val="005D1492"/>
    <w:rsid w:val="005D3BE4"/>
    <w:rsid w:val="005D673A"/>
    <w:rsid w:val="005D692F"/>
    <w:rsid w:val="005D6DE8"/>
    <w:rsid w:val="005D6E38"/>
    <w:rsid w:val="005D6ED9"/>
    <w:rsid w:val="005D764A"/>
    <w:rsid w:val="005D7883"/>
    <w:rsid w:val="005D7A20"/>
    <w:rsid w:val="005E1281"/>
    <w:rsid w:val="005E2848"/>
    <w:rsid w:val="005E3636"/>
    <w:rsid w:val="005E62D5"/>
    <w:rsid w:val="005E69BD"/>
    <w:rsid w:val="005E7624"/>
    <w:rsid w:val="005F0BBB"/>
    <w:rsid w:val="005F1D36"/>
    <w:rsid w:val="005F36F2"/>
    <w:rsid w:val="005F4D52"/>
    <w:rsid w:val="005F59D8"/>
    <w:rsid w:val="005F6EE3"/>
    <w:rsid w:val="005F7D2E"/>
    <w:rsid w:val="0060013C"/>
    <w:rsid w:val="00602187"/>
    <w:rsid w:val="00602A9B"/>
    <w:rsid w:val="00605ED2"/>
    <w:rsid w:val="006063FC"/>
    <w:rsid w:val="00606E96"/>
    <w:rsid w:val="00606FDA"/>
    <w:rsid w:val="00610712"/>
    <w:rsid w:val="00612704"/>
    <w:rsid w:val="00612779"/>
    <w:rsid w:val="00612A1B"/>
    <w:rsid w:val="00612B44"/>
    <w:rsid w:val="00614639"/>
    <w:rsid w:val="00616DB4"/>
    <w:rsid w:val="006174BC"/>
    <w:rsid w:val="00617B6B"/>
    <w:rsid w:val="00617C56"/>
    <w:rsid w:val="00620930"/>
    <w:rsid w:val="0062122D"/>
    <w:rsid w:val="006214D5"/>
    <w:rsid w:val="00621B25"/>
    <w:rsid w:val="00621BE9"/>
    <w:rsid w:val="006223CD"/>
    <w:rsid w:val="00622783"/>
    <w:rsid w:val="00625A1C"/>
    <w:rsid w:val="00625A2C"/>
    <w:rsid w:val="00626F4E"/>
    <w:rsid w:val="00627736"/>
    <w:rsid w:val="00633433"/>
    <w:rsid w:val="00633EA7"/>
    <w:rsid w:val="006412E2"/>
    <w:rsid w:val="00643C11"/>
    <w:rsid w:val="0064636B"/>
    <w:rsid w:val="00646AD5"/>
    <w:rsid w:val="00646D8C"/>
    <w:rsid w:val="006471AE"/>
    <w:rsid w:val="0065027A"/>
    <w:rsid w:val="00652E83"/>
    <w:rsid w:val="00653A4B"/>
    <w:rsid w:val="0065425C"/>
    <w:rsid w:val="00655BCD"/>
    <w:rsid w:val="006567C7"/>
    <w:rsid w:val="00656DC7"/>
    <w:rsid w:val="00656F5E"/>
    <w:rsid w:val="00661849"/>
    <w:rsid w:val="00664768"/>
    <w:rsid w:val="00664F88"/>
    <w:rsid w:val="0067027F"/>
    <w:rsid w:val="006733AB"/>
    <w:rsid w:val="00680E94"/>
    <w:rsid w:val="00682636"/>
    <w:rsid w:val="0068334A"/>
    <w:rsid w:val="00686995"/>
    <w:rsid w:val="00687DE9"/>
    <w:rsid w:val="006911FD"/>
    <w:rsid w:val="0069138D"/>
    <w:rsid w:val="00691987"/>
    <w:rsid w:val="006930EA"/>
    <w:rsid w:val="00693E82"/>
    <w:rsid w:val="00694AD7"/>
    <w:rsid w:val="00694FB3"/>
    <w:rsid w:val="006950E9"/>
    <w:rsid w:val="00695CF0"/>
    <w:rsid w:val="006962A8"/>
    <w:rsid w:val="00697786"/>
    <w:rsid w:val="00697DBB"/>
    <w:rsid w:val="006A0E7B"/>
    <w:rsid w:val="006A12F5"/>
    <w:rsid w:val="006A2232"/>
    <w:rsid w:val="006A2705"/>
    <w:rsid w:val="006A4E17"/>
    <w:rsid w:val="006A588E"/>
    <w:rsid w:val="006A664B"/>
    <w:rsid w:val="006A75E2"/>
    <w:rsid w:val="006B06E5"/>
    <w:rsid w:val="006B1CB5"/>
    <w:rsid w:val="006B27D3"/>
    <w:rsid w:val="006B3492"/>
    <w:rsid w:val="006B39C5"/>
    <w:rsid w:val="006B4029"/>
    <w:rsid w:val="006B51AA"/>
    <w:rsid w:val="006B5A8A"/>
    <w:rsid w:val="006C04E6"/>
    <w:rsid w:val="006C274F"/>
    <w:rsid w:val="006C4702"/>
    <w:rsid w:val="006C63FD"/>
    <w:rsid w:val="006D030C"/>
    <w:rsid w:val="006D0814"/>
    <w:rsid w:val="006D0FC9"/>
    <w:rsid w:val="006D1914"/>
    <w:rsid w:val="006D1FAD"/>
    <w:rsid w:val="006D449F"/>
    <w:rsid w:val="006D6163"/>
    <w:rsid w:val="006D6CCB"/>
    <w:rsid w:val="006E075E"/>
    <w:rsid w:val="006E0A65"/>
    <w:rsid w:val="006E1400"/>
    <w:rsid w:val="006E1C36"/>
    <w:rsid w:val="006E3035"/>
    <w:rsid w:val="006E3281"/>
    <w:rsid w:val="006E33E2"/>
    <w:rsid w:val="006E449E"/>
    <w:rsid w:val="006E61BE"/>
    <w:rsid w:val="006E6BAF"/>
    <w:rsid w:val="006E6FA3"/>
    <w:rsid w:val="006F030B"/>
    <w:rsid w:val="006F06AD"/>
    <w:rsid w:val="006F098C"/>
    <w:rsid w:val="006F14D0"/>
    <w:rsid w:val="006F1C95"/>
    <w:rsid w:val="006F2703"/>
    <w:rsid w:val="006F292A"/>
    <w:rsid w:val="006F3680"/>
    <w:rsid w:val="006F3D9D"/>
    <w:rsid w:val="006F54F1"/>
    <w:rsid w:val="006F57EE"/>
    <w:rsid w:val="006F6708"/>
    <w:rsid w:val="007020AE"/>
    <w:rsid w:val="0070388E"/>
    <w:rsid w:val="0070484F"/>
    <w:rsid w:val="0070569F"/>
    <w:rsid w:val="00707EB8"/>
    <w:rsid w:val="00710D58"/>
    <w:rsid w:val="00711EFE"/>
    <w:rsid w:val="00712860"/>
    <w:rsid w:val="00713C9E"/>
    <w:rsid w:val="0072573E"/>
    <w:rsid w:val="00733345"/>
    <w:rsid w:val="0073346B"/>
    <w:rsid w:val="00733A17"/>
    <w:rsid w:val="0073465E"/>
    <w:rsid w:val="007346C8"/>
    <w:rsid w:val="00737664"/>
    <w:rsid w:val="0074246D"/>
    <w:rsid w:val="00743120"/>
    <w:rsid w:val="007432F3"/>
    <w:rsid w:val="00745767"/>
    <w:rsid w:val="007509FF"/>
    <w:rsid w:val="00751129"/>
    <w:rsid w:val="007515D6"/>
    <w:rsid w:val="007544FE"/>
    <w:rsid w:val="00755929"/>
    <w:rsid w:val="00757FD6"/>
    <w:rsid w:val="007646DF"/>
    <w:rsid w:val="007679E5"/>
    <w:rsid w:val="00770D7A"/>
    <w:rsid w:val="00771DED"/>
    <w:rsid w:val="00772F4D"/>
    <w:rsid w:val="007737D0"/>
    <w:rsid w:val="00773F19"/>
    <w:rsid w:val="00773F7D"/>
    <w:rsid w:val="00781A7E"/>
    <w:rsid w:val="007841C5"/>
    <w:rsid w:val="00787202"/>
    <w:rsid w:val="00787B16"/>
    <w:rsid w:val="00790B27"/>
    <w:rsid w:val="0079214F"/>
    <w:rsid w:val="00792AF5"/>
    <w:rsid w:val="00793948"/>
    <w:rsid w:val="00793EB3"/>
    <w:rsid w:val="00794469"/>
    <w:rsid w:val="007A1AFE"/>
    <w:rsid w:val="007A1C57"/>
    <w:rsid w:val="007A1F75"/>
    <w:rsid w:val="007A5208"/>
    <w:rsid w:val="007A55D8"/>
    <w:rsid w:val="007A5B69"/>
    <w:rsid w:val="007A629D"/>
    <w:rsid w:val="007A6615"/>
    <w:rsid w:val="007A724E"/>
    <w:rsid w:val="007B2A2B"/>
    <w:rsid w:val="007B3180"/>
    <w:rsid w:val="007B3A02"/>
    <w:rsid w:val="007B3A21"/>
    <w:rsid w:val="007B3D27"/>
    <w:rsid w:val="007B3D38"/>
    <w:rsid w:val="007B4C26"/>
    <w:rsid w:val="007B6569"/>
    <w:rsid w:val="007B68B1"/>
    <w:rsid w:val="007B6D5C"/>
    <w:rsid w:val="007B722A"/>
    <w:rsid w:val="007B7DD9"/>
    <w:rsid w:val="007C0EFA"/>
    <w:rsid w:val="007C1F3A"/>
    <w:rsid w:val="007C3080"/>
    <w:rsid w:val="007C31DA"/>
    <w:rsid w:val="007C3975"/>
    <w:rsid w:val="007C4DCB"/>
    <w:rsid w:val="007C4F2A"/>
    <w:rsid w:val="007C5C0F"/>
    <w:rsid w:val="007D0129"/>
    <w:rsid w:val="007D0A60"/>
    <w:rsid w:val="007D0D39"/>
    <w:rsid w:val="007D1467"/>
    <w:rsid w:val="007D4950"/>
    <w:rsid w:val="007D4C0B"/>
    <w:rsid w:val="007D5887"/>
    <w:rsid w:val="007D619A"/>
    <w:rsid w:val="007D61DD"/>
    <w:rsid w:val="007E07CB"/>
    <w:rsid w:val="007E2BE6"/>
    <w:rsid w:val="007E4C45"/>
    <w:rsid w:val="007E4EC1"/>
    <w:rsid w:val="007E6D51"/>
    <w:rsid w:val="007F0B8D"/>
    <w:rsid w:val="007F1388"/>
    <w:rsid w:val="007F1444"/>
    <w:rsid w:val="007F17B5"/>
    <w:rsid w:val="007F225A"/>
    <w:rsid w:val="007F4048"/>
    <w:rsid w:val="007F6052"/>
    <w:rsid w:val="007F7266"/>
    <w:rsid w:val="007F77EF"/>
    <w:rsid w:val="007F7921"/>
    <w:rsid w:val="0080083D"/>
    <w:rsid w:val="00800DBC"/>
    <w:rsid w:val="00802DCB"/>
    <w:rsid w:val="0080361C"/>
    <w:rsid w:val="00804060"/>
    <w:rsid w:val="00804470"/>
    <w:rsid w:val="0080546A"/>
    <w:rsid w:val="00805DEA"/>
    <w:rsid w:val="00807961"/>
    <w:rsid w:val="008119F9"/>
    <w:rsid w:val="00812369"/>
    <w:rsid w:val="0081338D"/>
    <w:rsid w:val="00813400"/>
    <w:rsid w:val="008139BC"/>
    <w:rsid w:val="00814018"/>
    <w:rsid w:val="008140D1"/>
    <w:rsid w:val="0081782E"/>
    <w:rsid w:val="00820595"/>
    <w:rsid w:val="00822A6D"/>
    <w:rsid w:val="00823BC5"/>
    <w:rsid w:val="00825144"/>
    <w:rsid w:val="00826AC6"/>
    <w:rsid w:val="00826E5B"/>
    <w:rsid w:val="008279EF"/>
    <w:rsid w:val="008327F5"/>
    <w:rsid w:val="00832A0A"/>
    <w:rsid w:val="008362E0"/>
    <w:rsid w:val="00836666"/>
    <w:rsid w:val="00836C19"/>
    <w:rsid w:val="0083731B"/>
    <w:rsid w:val="00844400"/>
    <w:rsid w:val="00844AE7"/>
    <w:rsid w:val="008464BF"/>
    <w:rsid w:val="00846593"/>
    <w:rsid w:val="008472CD"/>
    <w:rsid w:val="0084759E"/>
    <w:rsid w:val="008504B6"/>
    <w:rsid w:val="00850CAE"/>
    <w:rsid w:val="00851168"/>
    <w:rsid w:val="008520DD"/>
    <w:rsid w:val="0085230D"/>
    <w:rsid w:val="0085320F"/>
    <w:rsid w:val="00853E73"/>
    <w:rsid w:val="00855D66"/>
    <w:rsid w:val="00856A8F"/>
    <w:rsid w:val="00857874"/>
    <w:rsid w:val="008605AD"/>
    <w:rsid w:val="00860F19"/>
    <w:rsid w:val="00861294"/>
    <w:rsid w:val="00862235"/>
    <w:rsid w:val="00863AC6"/>
    <w:rsid w:val="008640FF"/>
    <w:rsid w:val="0086461C"/>
    <w:rsid w:val="00864CAA"/>
    <w:rsid w:val="00864ED1"/>
    <w:rsid w:val="008709AF"/>
    <w:rsid w:val="0087280F"/>
    <w:rsid w:val="00875A09"/>
    <w:rsid w:val="00875F81"/>
    <w:rsid w:val="008834D6"/>
    <w:rsid w:val="00883AC8"/>
    <w:rsid w:val="00884431"/>
    <w:rsid w:val="00885F8B"/>
    <w:rsid w:val="00886176"/>
    <w:rsid w:val="008873E9"/>
    <w:rsid w:val="00887CEF"/>
    <w:rsid w:val="00887F9B"/>
    <w:rsid w:val="00890223"/>
    <w:rsid w:val="00892281"/>
    <w:rsid w:val="008923E5"/>
    <w:rsid w:val="008929EF"/>
    <w:rsid w:val="00896599"/>
    <w:rsid w:val="008A268B"/>
    <w:rsid w:val="008A58DE"/>
    <w:rsid w:val="008A66F8"/>
    <w:rsid w:val="008A7B53"/>
    <w:rsid w:val="008B046A"/>
    <w:rsid w:val="008B0BEB"/>
    <w:rsid w:val="008B1345"/>
    <w:rsid w:val="008B19B7"/>
    <w:rsid w:val="008B2855"/>
    <w:rsid w:val="008B4FCD"/>
    <w:rsid w:val="008B69E7"/>
    <w:rsid w:val="008C0641"/>
    <w:rsid w:val="008C1C10"/>
    <w:rsid w:val="008C1E0E"/>
    <w:rsid w:val="008C204C"/>
    <w:rsid w:val="008C2259"/>
    <w:rsid w:val="008C2642"/>
    <w:rsid w:val="008C4AA7"/>
    <w:rsid w:val="008C53C5"/>
    <w:rsid w:val="008C7A79"/>
    <w:rsid w:val="008D233A"/>
    <w:rsid w:val="008D271A"/>
    <w:rsid w:val="008D288C"/>
    <w:rsid w:val="008D4F78"/>
    <w:rsid w:val="008E0425"/>
    <w:rsid w:val="008E2C45"/>
    <w:rsid w:val="008E3611"/>
    <w:rsid w:val="008E3C0B"/>
    <w:rsid w:val="008E43EA"/>
    <w:rsid w:val="008E639A"/>
    <w:rsid w:val="008E685C"/>
    <w:rsid w:val="008F21DB"/>
    <w:rsid w:val="008F38B1"/>
    <w:rsid w:val="008F4BC7"/>
    <w:rsid w:val="009006F6"/>
    <w:rsid w:val="00903820"/>
    <w:rsid w:val="00903E02"/>
    <w:rsid w:val="00903ED3"/>
    <w:rsid w:val="00905775"/>
    <w:rsid w:val="00906245"/>
    <w:rsid w:val="00907F65"/>
    <w:rsid w:val="00910255"/>
    <w:rsid w:val="00912A74"/>
    <w:rsid w:val="00913916"/>
    <w:rsid w:val="00914E20"/>
    <w:rsid w:val="00914FA8"/>
    <w:rsid w:val="009156CB"/>
    <w:rsid w:val="0091626A"/>
    <w:rsid w:val="00917132"/>
    <w:rsid w:val="0091780B"/>
    <w:rsid w:val="009201E6"/>
    <w:rsid w:val="009207A6"/>
    <w:rsid w:val="0092316E"/>
    <w:rsid w:val="00923E2C"/>
    <w:rsid w:val="009249D2"/>
    <w:rsid w:val="009251FA"/>
    <w:rsid w:val="009259D8"/>
    <w:rsid w:val="00925A91"/>
    <w:rsid w:val="00926336"/>
    <w:rsid w:val="00927A2C"/>
    <w:rsid w:val="009334AB"/>
    <w:rsid w:val="00933987"/>
    <w:rsid w:val="00934D78"/>
    <w:rsid w:val="00935E25"/>
    <w:rsid w:val="00936449"/>
    <w:rsid w:val="00936F81"/>
    <w:rsid w:val="009402A6"/>
    <w:rsid w:val="009408E9"/>
    <w:rsid w:val="009431E3"/>
    <w:rsid w:val="00943B98"/>
    <w:rsid w:val="00944384"/>
    <w:rsid w:val="009443D5"/>
    <w:rsid w:val="00944832"/>
    <w:rsid w:val="00944E6A"/>
    <w:rsid w:val="00945AAE"/>
    <w:rsid w:val="00945FD7"/>
    <w:rsid w:val="0094693D"/>
    <w:rsid w:val="009505B2"/>
    <w:rsid w:val="0095123B"/>
    <w:rsid w:val="00951335"/>
    <w:rsid w:val="0095299A"/>
    <w:rsid w:val="00953016"/>
    <w:rsid w:val="00953232"/>
    <w:rsid w:val="009533FE"/>
    <w:rsid w:val="00953A10"/>
    <w:rsid w:val="00953A96"/>
    <w:rsid w:val="00953CF3"/>
    <w:rsid w:val="00953EBB"/>
    <w:rsid w:val="00953EE2"/>
    <w:rsid w:val="00954CB0"/>
    <w:rsid w:val="00955F1A"/>
    <w:rsid w:val="00956059"/>
    <w:rsid w:val="00956324"/>
    <w:rsid w:val="009606D3"/>
    <w:rsid w:val="00960B88"/>
    <w:rsid w:val="009620AE"/>
    <w:rsid w:val="0096287E"/>
    <w:rsid w:val="00962AC3"/>
    <w:rsid w:val="00962FC9"/>
    <w:rsid w:val="009642D9"/>
    <w:rsid w:val="009671A1"/>
    <w:rsid w:val="009701D8"/>
    <w:rsid w:val="00970D7F"/>
    <w:rsid w:val="00972960"/>
    <w:rsid w:val="009734B3"/>
    <w:rsid w:val="009734EC"/>
    <w:rsid w:val="00976343"/>
    <w:rsid w:val="009765D1"/>
    <w:rsid w:val="00977FCC"/>
    <w:rsid w:val="00981A2A"/>
    <w:rsid w:val="0098250D"/>
    <w:rsid w:val="00982A48"/>
    <w:rsid w:val="00983827"/>
    <w:rsid w:val="009838FB"/>
    <w:rsid w:val="0098413A"/>
    <w:rsid w:val="00985E55"/>
    <w:rsid w:val="00987C55"/>
    <w:rsid w:val="009912D2"/>
    <w:rsid w:val="00991BB3"/>
    <w:rsid w:val="00993238"/>
    <w:rsid w:val="00993882"/>
    <w:rsid w:val="009949F0"/>
    <w:rsid w:val="00997A22"/>
    <w:rsid w:val="009A3C9C"/>
    <w:rsid w:val="009A4C94"/>
    <w:rsid w:val="009A52CB"/>
    <w:rsid w:val="009A6E81"/>
    <w:rsid w:val="009B1B30"/>
    <w:rsid w:val="009C0F6C"/>
    <w:rsid w:val="009C331C"/>
    <w:rsid w:val="009C3979"/>
    <w:rsid w:val="009C42CE"/>
    <w:rsid w:val="009C6112"/>
    <w:rsid w:val="009C61EE"/>
    <w:rsid w:val="009C6E03"/>
    <w:rsid w:val="009C7FF5"/>
    <w:rsid w:val="009D04A8"/>
    <w:rsid w:val="009D0535"/>
    <w:rsid w:val="009D08AD"/>
    <w:rsid w:val="009D136E"/>
    <w:rsid w:val="009D15F5"/>
    <w:rsid w:val="009D2029"/>
    <w:rsid w:val="009D4EF0"/>
    <w:rsid w:val="009D5238"/>
    <w:rsid w:val="009D5AC1"/>
    <w:rsid w:val="009D6695"/>
    <w:rsid w:val="009E0D0A"/>
    <w:rsid w:val="009E16C0"/>
    <w:rsid w:val="009E25DA"/>
    <w:rsid w:val="009E2D78"/>
    <w:rsid w:val="009E3781"/>
    <w:rsid w:val="009E391B"/>
    <w:rsid w:val="009E3DB6"/>
    <w:rsid w:val="009E4D0E"/>
    <w:rsid w:val="009E68DE"/>
    <w:rsid w:val="009E6AD9"/>
    <w:rsid w:val="009F04B4"/>
    <w:rsid w:val="009F15AD"/>
    <w:rsid w:val="009F23F1"/>
    <w:rsid w:val="009F246B"/>
    <w:rsid w:val="009F3700"/>
    <w:rsid w:val="009F4826"/>
    <w:rsid w:val="009F68AB"/>
    <w:rsid w:val="009F6CCC"/>
    <w:rsid w:val="009F7C51"/>
    <w:rsid w:val="00A00804"/>
    <w:rsid w:val="00A01B88"/>
    <w:rsid w:val="00A03C41"/>
    <w:rsid w:val="00A04751"/>
    <w:rsid w:val="00A04DE8"/>
    <w:rsid w:val="00A05A05"/>
    <w:rsid w:val="00A05A23"/>
    <w:rsid w:val="00A10FF6"/>
    <w:rsid w:val="00A11B27"/>
    <w:rsid w:val="00A136EF"/>
    <w:rsid w:val="00A137A6"/>
    <w:rsid w:val="00A14792"/>
    <w:rsid w:val="00A149C5"/>
    <w:rsid w:val="00A15212"/>
    <w:rsid w:val="00A1521F"/>
    <w:rsid w:val="00A170DB"/>
    <w:rsid w:val="00A177A3"/>
    <w:rsid w:val="00A17D87"/>
    <w:rsid w:val="00A2173E"/>
    <w:rsid w:val="00A2218D"/>
    <w:rsid w:val="00A227F0"/>
    <w:rsid w:val="00A22D32"/>
    <w:rsid w:val="00A246A3"/>
    <w:rsid w:val="00A25900"/>
    <w:rsid w:val="00A26795"/>
    <w:rsid w:val="00A26829"/>
    <w:rsid w:val="00A26C56"/>
    <w:rsid w:val="00A2799B"/>
    <w:rsid w:val="00A27EF7"/>
    <w:rsid w:val="00A300D9"/>
    <w:rsid w:val="00A306F1"/>
    <w:rsid w:val="00A30F37"/>
    <w:rsid w:val="00A319BC"/>
    <w:rsid w:val="00A32441"/>
    <w:rsid w:val="00A32534"/>
    <w:rsid w:val="00A362AA"/>
    <w:rsid w:val="00A362BE"/>
    <w:rsid w:val="00A37798"/>
    <w:rsid w:val="00A37F20"/>
    <w:rsid w:val="00A40081"/>
    <w:rsid w:val="00A41A54"/>
    <w:rsid w:val="00A4297D"/>
    <w:rsid w:val="00A43008"/>
    <w:rsid w:val="00A43CF0"/>
    <w:rsid w:val="00A45ECD"/>
    <w:rsid w:val="00A47B0B"/>
    <w:rsid w:val="00A47E23"/>
    <w:rsid w:val="00A50406"/>
    <w:rsid w:val="00A50DA9"/>
    <w:rsid w:val="00A51616"/>
    <w:rsid w:val="00A51846"/>
    <w:rsid w:val="00A523E7"/>
    <w:rsid w:val="00A5325A"/>
    <w:rsid w:val="00A53F48"/>
    <w:rsid w:val="00A56A20"/>
    <w:rsid w:val="00A56B70"/>
    <w:rsid w:val="00A60326"/>
    <w:rsid w:val="00A618CB"/>
    <w:rsid w:val="00A65671"/>
    <w:rsid w:val="00A66934"/>
    <w:rsid w:val="00A70D8F"/>
    <w:rsid w:val="00A71270"/>
    <w:rsid w:val="00A7461D"/>
    <w:rsid w:val="00A76560"/>
    <w:rsid w:val="00A776AB"/>
    <w:rsid w:val="00A77E82"/>
    <w:rsid w:val="00A81EFE"/>
    <w:rsid w:val="00A82E6B"/>
    <w:rsid w:val="00A84D71"/>
    <w:rsid w:val="00A8525A"/>
    <w:rsid w:val="00A8537F"/>
    <w:rsid w:val="00A855ED"/>
    <w:rsid w:val="00A87B47"/>
    <w:rsid w:val="00A904DE"/>
    <w:rsid w:val="00A90978"/>
    <w:rsid w:val="00A934D9"/>
    <w:rsid w:val="00A94C49"/>
    <w:rsid w:val="00A959C4"/>
    <w:rsid w:val="00A95C8E"/>
    <w:rsid w:val="00A962F9"/>
    <w:rsid w:val="00A975CA"/>
    <w:rsid w:val="00A97600"/>
    <w:rsid w:val="00A97D88"/>
    <w:rsid w:val="00AA1E86"/>
    <w:rsid w:val="00AA2415"/>
    <w:rsid w:val="00AA283A"/>
    <w:rsid w:val="00AA3F7A"/>
    <w:rsid w:val="00AA604A"/>
    <w:rsid w:val="00AA7FD2"/>
    <w:rsid w:val="00AB0C0E"/>
    <w:rsid w:val="00AB10C7"/>
    <w:rsid w:val="00AB3038"/>
    <w:rsid w:val="00AB4795"/>
    <w:rsid w:val="00AB65ED"/>
    <w:rsid w:val="00AB688E"/>
    <w:rsid w:val="00AB6CFC"/>
    <w:rsid w:val="00AC451D"/>
    <w:rsid w:val="00AC46E6"/>
    <w:rsid w:val="00AC6CE3"/>
    <w:rsid w:val="00AC7347"/>
    <w:rsid w:val="00AC7F3A"/>
    <w:rsid w:val="00AD0E4A"/>
    <w:rsid w:val="00AD228F"/>
    <w:rsid w:val="00AD2CCC"/>
    <w:rsid w:val="00AD3F3F"/>
    <w:rsid w:val="00AD3F84"/>
    <w:rsid w:val="00AD40D6"/>
    <w:rsid w:val="00AD4587"/>
    <w:rsid w:val="00AD5A4A"/>
    <w:rsid w:val="00AD5ACB"/>
    <w:rsid w:val="00AE1D66"/>
    <w:rsid w:val="00AE6CFB"/>
    <w:rsid w:val="00AE7881"/>
    <w:rsid w:val="00AF0DE1"/>
    <w:rsid w:val="00AF10A9"/>
    <w:rsid w:val="00AF165C"/>
    <w:rsid w:val="00AF1857"/>
    <w:rsid w:val="00AF2BA8"/>
    <w:rsid w:val="00AF3514"/>
    <w:rsid w:val="00AF360B"/>
    <w:rsid w:val="00AF44B9"/>
    <w:rsid w:val="00AF49A1"/>
    <w:rsid w:val="00AF632D"/>
    <w:rsid w:val="00AF673D"/>
    <w:rsid w:val="00AF7305"/>
    <w:rsid w:val="00AF7930"/>
    <w:rsid w:val="00B05CB3"/>
    <w:rsid w:val="00B05E3C"/>
    <w:rsid w:val="00B06106"/>
    <w:rsid w:val="00B10B17"/>
    <w:rsid w:val="00B122DF"/>
    <w:rsid w:val="00B16D2A"/>
    <w:rsid w:val="00B17138"/>
    <w:rsid w:val="00B17207"/>
    <w:rsid w:val="00B17B42"/>
    <w:rsid w:val="00B202BA"/>
    <w:rsid w:val="00B206F2"/>
    <w:rsid w:val="00B22636"/>
    <w:rsid w:val="00B24154"/>
    <w:rsid w:val="00B25667"/>
    <w:rsid w:val="00B26D15"/>
    <w:rsid w:val="00B27C35"/>
    <w:rsid w:val="00B308C2"/>
    <w:rsid w:val="00B326DD"/>
    <w:rsid w:val="00B3358E"/>
    <w:rsid w:val="00B377B7"/>
    <w:rsid w:val="00B40BC1"/>
    <w:rsid w:val="00B415B5"/>
    <w:rsid w:val="00B42072"/>
    <w:rsid w:val="00B43DA5"/>
    <w:rsid w:val="00B457FD"/>
    <w:rsid w:val="00B458BD"/>
    <w:rsid w:val="00B4634D"/>
    <w:rsid w:val="00B50284"/>
    <w:rsid w:val="00B50B80"/>
    <w:rsid w:val="00B51B03"/>
    <w:rsid w:val="00B51EBF"/>
    <w:rsid w:val="00B522EF"/>
    <w:rsid w:val="00B55664"/>
    <w:rsid w:val="00B558FD"/>
    <w:rsid w:val="00B57D83"/>
    <w:rsid w:val="00B614CB"/>
    <w:rsid w:val="00B62808"/>
    <w:rsid w:val="00B634C1"/>
    <w:rsid w:val="00B63678"/>
    <w:rsid w:val="00B63689"/>
    <w:rsid w:val="00B65E8B"/>
    <w:rsid w:val="00B65FE8"/>
    <w:rsid w:val="00B66148"/>
    <w:rsid w:val="00B66F6F"/>
    <w:rsid w:val="00B703C8"/>
    <w:rsid w:val="00B71213"/>
    <w:rsid w:val="00B71DF6"/>
    <w:rsid w:val="00B742C3"/>
    <w:rsid w:val="00B747C5"/>
    <w:rsid w:val="00B76462"/>
    <w:rsid w:val="00B77079"/>
    <w:rsid w:val="00B77923"/>
    <w:rsid w:val="00B80052"/>
    <w:rsid w:val="00B80D8F"/>
    <w:rsid w:val="00B82108"/>
    <w:rsid w:val="00B8308C"/>
    <w:rsid w:val="00B832D6"/>
    <w:rsid w:val="00B83C2C"/>
    <w:rsid w:val="00B83C8F"/>
    <w:rsid w:val="00B84A8A"/>
    <w:rsid w:val="00B862DB"/>
    <w:rsid w:val="00B876A3"/>
    <w:rsid w:val="00B90769"/>
    <w:rsid w:val="00B916C6"/>
    <w:rsid w:val="00B94085"/>
    <w:rsid w:val="00B9430D"/>
    <w:rsid w:val="00B94F14"/>
    <w:rsid w:val="00B955F6"/>
    <w:rsid w:val="00B96946"/>
    <w:rsid w:val="00B976BD"/>
    <w:rsid w:val="00BA005E"/>
    <w:rsid w:val="00BA1AF7"/>
    <w:rsid w:val="00BA51F6"/>
    <w:rsid w:val="00BA68D9"/>
    <w:rsid w:val="00BA6A6D"/>
    <w:rsid w:val="00BA717A"/>
    <w:rsid w:val="00BA71CE"/>
    <w:rsid w:val="00BB01D4"/>
    <w:rsid w:val="00BB1D0F"/>
    <w:rsid w:val="00BB1D73"/>
    <w:rsid w:val="00BB254E"/>
    <w:rsid w:val="00BB34F4"/>
    <w:rsid w:val="00BB3B6E"/>
    <w:rsid w:val="00BB5093"/>
    <w:rsid w:val="00BB53DA"/>
    <w:rsid w:val="00BB6BEC"/>
    <w:rsid w:val="00BB6DE5"/>
    <w:rsid w:val="00BB7049"/>
    <w:rsid w:val="00BB70BE"/>
    <w:rsid w:val="00BC07D9"/>
    <w:rsid w:val="00BC08FE"/>
    <w:rsid w:val="00BC1F3A"/>
    <w:rsid w:val="00BC3A01"/>
    <w:rsid w:val="00BC489E"/>
    <w:rsid w:val="00BC5692"/>
    <w:rsid w:val="00BC6F28"/>
    <w:rsid w:val="00BD0408"/>
    <w:rsid w:val="00BD0B2B"/>
    <w:rsid w:val="00BD0E8A"/>
    <w:rsid w:val="00BD11E9"/>
    <w:rsid w:val="00BD1778"/>
    <w:rsid w:val="00BD1872"/>
    <w:rsid w:val="00BD2255"/>
    <w:rsid w:val="00BD3D25"/>
    <w:rsid w:val="00BD4C1D"/>
    <w:rsid w:val="00BD5BF0"/>
    <w:rsid w:val="00BD5F77"/>
    <w:rsid w:val="00BD762C"/>
    <w:rsid w:val="00BE0D2A"/>
    <w:rsid w:val="00BE1A8E"/>
    <w:rsid w:val="00BE3A5A"/>
    <w:rsid w:val="00BE43A2"/>
    <w:rsid w:val="00BE6B22"/>
    <w:rsid w:val="00BE77FE"/>
    <w:rsid w:val="00BF01A5"/>
    <w:rsid w:val="00BF050E"/>
    <w:rsid w:val="00BF0B8B"/>
    <w:rsid w:val="00BF0F64"/>
    <w:rsid w:val="00BF1C94"/>
    <w:rsid w:val="00BF1C96"/>
    <w:rsid w:val="00BF1DC0"/>
    <w:rsid w:val="00BF1EEC"/>
    <w:rsid w:val="00BF3CED"/>
    <w:rsid w:val="00BF4840"/>
    <w:rsid w:val="00BF4C54"/>
    <w:rsid w:val="00BF507F"/>
    <w:rsid w:val="00BF5363"/>
    <w:rsid w:val="00BF7275"/>
    <w:rsid w:val="00C0153F"/>
    <w:rsid w:val="00C02140"/>
    <w:rsid w:val="00C03E3B"/>
    <w:rsid w:val="00C0509E"/>
    <w:rsid w:val="00C0665B"/>
    <w:rsid w:val="00C102C0"/>
    <w:rsid w:val="00C1223E"/>
    <w:rsid w:val="00C1276F"/>
    <w:rsid w:val="00C162AD"/>
    <w:rsid w:val="00C1683D"/>
    <w:rsid w:val="00C1713D"/>
    <w:rsid w:val="00C20B07"/>
    <w:rsid w:val="00C21BA8"/>
    <w:rsid w:val="00C21EC7"/>
    <w:rsid w:val="00C237FC"/>
    <w:rsid w:val="00C2384E"/>
    <w:rsid w:val="00C23CDC"/>
    <w:rsid w:val="00C25165"/>
    <w:rsid w:val="00C25EF2"/>
    <w:rsid w:val="00C26885"/>
    <w:rsid w:val="00C26E93"/>
    <w:rsid w:val="00C3104A"/>
    <w:rsid w:val="00C315F4"/>
    <w:rsid w:val="00C32050"/>
    <w:rsid w:val="00C33AAD"/>
    <w:rsid w:val="00C34E81"/>
    <w:rsid w:val="00C3551C"/>
    <w:rsid w:val="00C37A2F"/>
    <w:rsid w:val="00C40A00"/>
    <w:rsid w:val="00C41D51"/>
    <w:rsid w:val="00C42995"/>
    <w:rsid w:val="00C4311E"/>
    <w:rsid w:val="00C434AF"/>
    <w:rsid w:val="00C43E38"/>
    <w:rsid w:val="00C441CE"/>
    <w:rsid w:val="00C44A32"/>
    <w:rsid w:val="00C44FBD"/>
    <w:rsid w:val="00C45010"/>
    <w:rsid w:val="00C466D7"/>
    <w:rsid w:val="00C46B64"/>
    <w:rsid w:val="00C47207"/>
    <w:rsid w:val="00C511B1"/>
    <w:rsid w:val="00C52DD8"/>
    <w:rsid w:val="00C53415"/>
    <w:rsid w:val="00C53450"/>
    <w:rsid w:val="00C536B6"/>
    <w:rsid w:val="00C54D27"/>
    <w:rsid w:val="00C54EA8"/>
    <w:rsid w:val="00C55993"/>
    <w:rsid w:val="00C573A9"/>
    <w:rsid w:val="00C573E8"/>
    <w:rsid w:val="00C61DA6"/>
    <w:rsid w:val="00C623E5"/>
    <w:rsid w:val="00C62D16"/>
    <w:rsid w:val="00C63770"/>
    <w:rsid w:val="00C64D28"/>
    <w:rsid w:val="00C656A2"/>
    <w:rsid w:val="00C7162B"/>
    <w:rsid w:val="00C71642"/>
    <w:rsid w:val="00C72769"/>
    <w:rsid w:val="00C758A6"/>
    <w:rsid w:val="00C75DB0"/>
    <w:rsid w:val="00C75F3B"/>
    <w:rsid w:val="00C7649B"/>
    <w:rsid w:val="00C76CC1"/>
    <w:rsid w:val="00C76F4B"/>
    <w:rsid w:val="00C772F5"/>
    <w:rsid w:val="00C811EA"/>
    <w:rsid w:val="00C815E3"/>
    <w:rsid w:val="00C84601"/>
    <w:rsid w:val="00C86A74"/>
    <w:rsid w:val="00C8747E"/>
    <w:rsid w:val="00C87484"/>
    <w:rsid w:val="00C91E3B"/>
    <w:rsid w:val="00C92C64"/>
    <w:rsid w:val="00C92F2F"/>
    <w:rsid w:val="00C94189"/>
    <w:rsid w:val="00C951FD"/>
    <w:rsid w:val="00C9619A"/>
    <w:rsid w:val="00C962E8"/>
    <w:rsid w:val="00C9644C"/>
    <w:rsid w:val="00C96C65"/>
    <w:rsid w:val="00CA0588"/>
    <w:rsid w:val="00CA10EC"/>
    <w:rsid w:val="00CA5CA3"/>
    <w:rsid w:val="00CA649F"/>
    <w:rsid w:val="00CA6DD9"/>
    <w:rsid w:val="00CB0659"/>
    <w:rsid w:val="00CB08E8"/>
    <w:rsid w:val="00CB1068"/>
    <w:rsid w:val="00CB12A3"/>
    <w:rsid w:val="00CB1976"/>
    <w:rsid w:val="00CB26B7"/>
    <w:rsid w:val="00CB2CE8"/>
    <w:rsid w:val="00CB6512"/>
    <w:rsid w:val="00CB70EF"/>
    <w:rsid w:val="00CB79D2"/>
    <w:rsid w:val="00CC0A3D"/>
    <w:rsid w:val="00CC0F1D"/>
    <w:rsid w:val="00CC2D5A"/>
    <w:rsid w:val="00CC399C"/>
    <w:rsid w:val="00CC4FBA"/>
    <w:rsid w:val="00CC58F5"/>
    <w:rsid w:val="00CC66AB"/>
    <w:rsid w:val="00CC70B8"/>
    <w:rsid w:val="00CC7783"/>
    <w:rsid w:val="00CC77F8"/>
    <w:rsid w:val="00CC7EEC"/>
    <w:rsid w:val="00CD1444"/>
    <w:rsid w:val="00CD2A38"/>
    <w:rsid w:val="00CD5024"/>
    <w:rsid w:val="00CD5E37"/>
    <w:rsid w:val="00CD5E3E"/>
    <w:rsid w:val="00CD7102"/>
    <w:rsid w:val="00CE09A0"/>
    <w:rsid w:val="00CE1C18"/>
    <w:rsid w:val="00CE27CB"/>
    <w:rsid w:val="00CE2DCF"/>
    <w:rsid w:val="00CE5747"/>
    <w:rsid w:val="00CE63E9"/>
    <w:rsid w:val="00CE6993"/>
    <w:rsid w:val="00CE6B1A"/>
    <w:rsid w:val="00CE72FE"/>
    <w:rsid w:val="00CE7710"/>
    <w:rsid w:val="00CF0B50"/>
    <w:rsid w:val="00CF2CDA"/>
    <w:rsid w:val="00CF320B"/>
    <w:rsid w:val="00CF3559"/>
    <w:rsid w:val="00CF45CE"/>
    <w:rsid w:val="00CF48B2"/>
    <w:rsid w:val="00D02064"/>
    <w:rsid w:val="00D02303"/>
    <w:rsid w:val="00D024AD"/>
    <w:rsid w:val="00D0391D"/>
    <w:rsid w:val="00D039C3"/>
    <w:rsid w:val="00D03ECE"/>
    <w:rsid w:val="00D049EC"/>
    <w:rsid w:val="00D0597F"/>
    <w:rsid w:val="00D06007"/>
    <w:rsid w:val="00D06642"/>
    <w:rsid w:val="00D06965"/>
    <w:rsid w:val="00D07D0C"/>
    <w:rsid w:val="00D10F4B"/>
    <w:rsid w:val="00D11D8C"/>
    <w:rsid w:val="00D1204B"/>
    <w:rsid w:val="00D12DE8"/>
    <w:rsid w:val="00D15982"/>
    <w:rsid w:val="00D15F2D"/>
    <w:rsid w:val="00D15F32"/>
    <w:rsid w:val="00D16511"/>
    <w:rsid w:val="00D176CD"/>
    <w:rsid w:val="00D17AB0"/>
    <w:rsid w:val="00D17E7C"/>
    <w:rsid w:val="00D21841"/>
    <w:rsid w:val="00D2388C"/>
    <w:rsid w:val="00D239DF"/>
    <w:rsid w:val="00D246B6"/>
    <w:rsid w:val="00D250D8"/>
    <w:rsid w:val="00D26BC3"/>
    <w:rsid w:val="00D2702A"/>
    <w:rsid w:val="00D27855"/>
    <w:rsid w:val="00D279BD"/>
    <w:rsid w:val="00D30696"/>
    <w:rsid w:val="00D31E7D"/>
    <w:rsid w:val="00D32919"/>
    <w:rsid w:val="00D3348B"/>
    <w:rsid w:val="00D34E80"/>
    <w:rsid w:val="00D35985"/>
    <w:rsid w:val="00D36FD3"/>
    <w:rsid w:val="00D37557"/>
    <w:rsid w:val="00D37B4A"/>
    <w:rsid w:val="00D37B7D"/>
    <w:rsid w:val="00D40DEE"/>
    <w:rsid w:val="00D41274"/>
    <w:rsid w:val="00D418E9"/>
    <w:rsid w:val="00D41E50"/>
    <w:rsid w:val="00D42999"/>
    <w:rsid w:val="00D43B98"/>
    <w:rsid w:val="00D45B3E"/>
    <w:rsid w:val="00D51DF0"/>
    <w:rsid w:val="00D51DF4"/>
    <w:rsid w:val="00D52342"/>
    <w:rsid w:val="00D53487"/>
    <w:rsid w:val="00D5613E"/>
    <w:rsid w:val="00D56B6E"/>
    <w:rsid w:val="00D56F62"/>
    <w:rsid w:val="00D574FD"/>
    <w:rsid w:val="00D608B7"/>
    <w:rsid w:val="00D611DF"/>
    <w:rsid w:val="00D6151F"/>
    <w:rsid w:val="00D62159"/>
    <w:rsid w:val="00D622EA"/>
    <w:rsid w:val="00D62CF2"/>
    <w:rsid w:val="00D63413"/>
    <w:rsid w:val="00D643E4"/>
    <w:rsid w:val="00D6575A"/>
    <w:rsid w:val="00D6587E"/>
    <w:rsid w:val="00D67877"/>
    <w:rsid w:val="00D709A9"/>
    <w:rsid w:val="00D71108"/>
    <w:rsid w:val="00D711AD"/>
    <w:rsid w:val="00D7142A"/>
    <w:rsid w:val="00D71651"/>
    <w:rsid w:val="00D73E46"/>
    <w:rsid w:val="00D8019F"/>
    <w:rsid w:val="00D805C5"/>
    <w:rsid w:val="00D80957"/>
    <w:rsid w:val="00D80BB7"/>
    <w:rsid w:val="00D83CFA"/>
    <w:rsid w:val="00D83F25"/>
    <w:rsid w:val="00D83FD7"/>
    <w:rsid w:val="00D8495F"/>
    <w:rsid w:val="00D86385"/>
    <w:rsid w:val="00D863A7"/>
    <w:rsid w:val="00D91CBB"/>
    <w:rsid w:val="00D923E3"/>
    <w:rsid w:val="00D932C5"/>
    <w:rsid w:val="00D9371C"/>
    <w:rsid w:val="00D93B3A"/>
    <w:rsid w:val="00D95652"/>
    <w:rsid w:val="00D95A19"/>
    <w:rsid w:val="00D97431"/>
    <w:rsid w:val="00D978C8"/>
    <w:rsid w:val="00D97A9A"/>
    <w:rsid w:val="00D97D11"/>
    <w:rsid w:val="00DA0CE6"/>
    <w:rsid w:val="00DA2FEC"/>
    <w:rsid w:val="00DA3060"/>
    <w:rsid w:val="00DA3B79"/>
    <w:rsid w:val="00DA5D6F"/>
    <w:rsid w:val="00DA6510"/>
    <w:rsid w:val="00DA748A"/>
    <w:rsid w:val="00DB020D"/>
    <w:rsid w:val="00DB04FC"/>
    <w:rsid w:val="00DB085C"/>
    <w:rsid w:val="00DB1DE8"/>
    <w:rsid w:val="00DB219C"/>
    <w:rsid w:val="00DB2DEF"/>
    <w:rsid w:val="00DB503B"/>
    <w:rsid w:val="00DB6BD4"/>
    <w:rsid w:val="00DB75DE"/>
    <w:rsid w:val="00DC10C8"/>
    <w:rsid w:val="00DC162A"/>
    <w:rsid w:val="00DC2149"/>
    <w:rsid w:val="00DC28A3"/>
    <w:rsid w:val="00DC2CAF"/>
    <w:rsid w:val="00DC36D7"/>
    <w:rsid w:val="00DC38B7"/>
    <w:rsid w:val="00DC43F2"/>
    <w:rsid w:val="00DC6E31"/>
    <w:rsid w:val="00DC7DDA"/>
    <w:rsid w:val="00DD1038"/>
    <w:rsid w:val="00DD179C"/>
    <w:rsid w:val="00DD2B2E"/>
    <w:rsid w:val="00DD543A"/>
    <w:rsid w:val="00DD731C"/>
    <w:rsid w:val="00DD77DF"/>
    <w:rsid w:val="00DE064B"/>
    <w:rsid w:val="00DE0B6E"/>
    <w:rsid w:val="00DE169E"/>
    <w:rsid w:val="00DE67B0"/>
    <w:rsid w:val="00DF031E"/>
    <w:rsid w:val="00DF05D4"/>
    <w:rsid w:val="00DF1DDF"/>
    <w:rsid w:val="00DF4572"/>
    <w:rsid w:val="00DF5D20"/>
    <w:rsid w:val="00DF6F5B"/>
    <w:rsid w:val="00DF7CAD"/>
    <w:rsid w:val="00DF7D90"/>
    <w:rsid w:val="00E0059F"/>
    <w:rsid w:val="00E011ED"/>
    <w:rsid w:val="00E03117"/>
    <w:rsid w:val="00E04344"/>
    <w:rsid w:val="00E04881"/>
    <w:rsid w:val="00E056F2"/>
    <w:rsid w:val="00E0753B"/>
    <w:rsid w:val="00E07D90"/>
    <w:rsid w:val="00E122AC"/>
    <w:rsid w:val="00E1232D"/>
    <w:rsid w:val="00E136F8"/>
    <w:rsid w:val="00E1483D"/>
    <w:rsid w:val="00E15173"/>
    <w:rsid w:val="00E160ED"/>
    <w:rsid w:val="00E17674"/>
    <w:rsid w:val="00E203BF"/>
    <w:rsid w:val="00E20580"/>
    <w:rsid w:val="00E20EFA"/>
    <w:rsid w:val="00E22114"/>
    <w:rsid w:val="00E222E4"/>
    <w:rsid w:val="00E22DEF"/>
    <w:rsid w:val="00E261AA"/>
    <w:rsid w:val="00E261D1"/>
    <w:rsid w:val="00E31EFE"/>
    <w:rsid w:val="00E32A7F"/>
    <w:rsid w:val="00E32E99"/>
    <w:rsid w:val="00E3468A"/>
    <w:rsid w:val="00E37975"/>
    <w:rsid w:val="00E40DCA"/>
    <w:rsid w:val="00E40FAF"/>
    <w:rsid w:val="00E41074"/>
    <w:rsid w:val="00E4149D"/>
    <w:rsid w:val="00E41700"/>
    <w:rsid w:val="00E436F7"/>
    <w:rsid w:val="00E44908"/>
    <w:rsid w:val="00E46990"/>
    <w:rsid w:val="00E474CC"/>
    <w:rsid w:val="00E50C0B"/>
    <w:rsid w:val="00E51EDE"/>
    <w:rsid w:val="00E55146"/>
    <w:rsid w:val="00E57267"/>
    <w:rsid w:val="00E5795A"/>
    <w:rsid w:val="00E601FC"/>
    <w:rsid w:val="00E604C3"/>
    <w:rsid w:val="00E605FF"/>
    <w:rsid w:val="00E61018"/>
    <w:rsid w:val="00E62469"/>
    <w:rsid w:val="00E63970"/>
    <w:rsid w:val="00E63AE6"/>
    <w:rsid w:val="00E64A32"/>
    <w:rsid w:val="00E64E1A"/>
    <w:rsid w:val="00E64F0C"/>
    <w:rsid w:val="00E65AC0"/>
    <w:rsid w:val="00E66213"/>
    <w:rsid w:val="00E670C5"/>
    <w:rsid w:val="00E72741"/>
    <w:rsid w:val="00E72B69"/>
    <w:rsid w:val="00E7643D"/>
    <w:rsid w:val="00E808C3"/>
    <w:rsid w:val="00E817CD"/>
    <w:rsid w:val="00E841A6"/>
    <w:rsid w:val="00E8423A"/>
    <w:rsid w:val="00E84F63"/>
    <w:rsid w:val="00E85851"/>
    <w:rsid w:val="00E85BA3"/>
    <w:rsid w:val="00E86409"/>
    <w:rsid w:val="00E86464"/>
    <w:rsid w:val="00E90742"/>
    <w:rsid w:val="00E90868"/>
    <w:rsid w:val="00E92178"/>
    <w:rsid w:val="00E9376E"/>
    <w:rsid w:val="00E9404E"/>
    <w:rsid w:val="00E9447D"/>
    <w:rsid w:val="00E95B94"/>
    <w:rsid w:val="00E95CB8"/>
    <w:rsid w:val="00EA200A"/>
    <w:rsid w:val="00EA2E35"/>
    <w:rsid w:val="00EA3BD4"/>
    <w:rsid w:val="00EA3FC5"/>
    <w:rsid w:val="00EA55FF"/>
    <w:rsid w:val="00EA5955"/>
    <w:rsid w:val="00EA78D5"/>
    <w:rsid w:val="00EA7ECF"/>
    <w:rsid w:val="00EB1CAE"/>
    <w:rsid w:val="00EB4319"/>
    <w:rsid w:val="00EB5D56"/>
    <w:rsid w:val="00EB6310"/>
    <w:rsid w:val="00EB7ACB"/>
    <w:rsid w:val="00EB7D44"/>
    <w:rsid w:val="00EC0457"/>
    <w:rsid w:val="00EC0DDC"/>
    <w:rsid w:val="00EC1B12"/>
    <w:rsid w:val="00EC210E"/>
    <w:rsid w:val="00EC28AA"/>
    <w:rsid w:val="00EC2FC3"/>
    <w:rsid w:val="00EC434A"/>
    <w:rsid w:val="00EC5015"/>
    <w:rsid w:val="00EC6DA4"/>
    <w:rsid w:val="00EC73BE"/>
    <w:rsid w:val="00EC7B12"/>
    <w:rsid w:val="00ED0200"/>
    <w:rsid w:val="00ED3EE4"/>
    <w:rsid w:val="00ED63C9"/>
    <w:rsid w:val="00EE0B50"/>
    <w:rsid w:val="00EE125D"/>
    <w:rsid w:val="00EE288F"/>
    <w:rsid w:val="00EE337B"/>
    <w:rsid w:val="00EE4205"/>
    <w:rsid w:val="00EE5CD5"/>
    <w:rsid w:val="00EE6B48"/>
    <w:rsid w:val="00EE73B7"/>
    <w:rsid w:val="00EE781F"/>
    <w:rsid w:val="00EF0094"/>
    <w:rsid w:val="00EF0E61"/>
    <w:rsid w:val="00EF1ADE"/>
    <w:rsid w:val="00EF1EE5"/>
    <w:rsid w:val="00EF3FA2"/>
    <w:rsid w:val="00EF4E34"/>
    <w:rsid w:val="00EF58CB"/>
    <w:rsid w:val="00EF7022"/>
    <w:rsid w:val="00F012BA"/>
    <w:rsid w:val="00F0298E"/>
    <w:rsid w:val="00F02B85"/>
    <w:rsid w:val="00F02FDA"/>
    <w:rsid w:val="00F03517"/>
    <w:rsid w:val="00F05730"/>
    <w:rsid w:val="00F05870"/>
    <w:rsid w:val="00F05BD7"/>
    <w:rsid w:val="00F1137F"/>
    <w:rsid w:val="00F12AD5"/>
    <w:rsid w:val="00F13B9C"/>
    <w:rsid w:val="00F1456B"/>
    <w:rsid w:val="00F16D24"/>
    <w:rsid w:val="00F17144"/>
    <w:rsid w:val="00F20215"/>
    <w:rsid w:val="00F23576"/>
    <w:rsid w:val="00F23A14"/>
    <w:rsid w:val="00F24ADC"/>
    <w:rsid w:val="00F253DB"/>
    <w:rsid w:val="00F25B40"/>
    <w:rsid w:val="00F25C8C"/>
    <w:rsid w:val="00F267C5"/>
    <w:rsid w:val="00F26926"/>
    <w:rsid w:val="00F271C7"/>
    <w:rsid w:val="00F276EC"/>
    <w:rsid w:val="00F31037"/>
    <w:rsid w:val="00F3156D"/>
    <w:rsid w:val="00F31B45"/>
    <w:rsid w:val="00F3207B"/>
    <w:rsid w:val="00F33113"/>
    <w:rsid w:val="00F34233"/>
    <w:rsid w:val="00F35DA5"/>
    <w:rsid w:val="00F36D1D"/>
    <w:rsid w:val="00F36E76"/>
    <w:rsid w:val="00F373A1"/>
    <w:rsid w:val="00F37750"/>
    <w:rsid w:val="00F40AF9"/>
    <w:rsid w:val="00F4122B"/>
    <w:rsid w:val="00F43DD0"/>
    <w:rsid w:val="00F45A5D"/>
    <w:rsid w:val="00F4635A"/>
    <w:rsid w:val="00F47574"/>
    <w:rsid w:val="00F50015"/>
    <w:rsid w:val="00F50E26"/>
    <w:rsid w:val="00F50E89"/>
    <w:rsid w:val="00F51F27"/>
    <w:rsid w:val="00F52000"/>
    <w:rsid w:val="00F527BC"/>
    <w:rsid w:val="00F5293C"/>
    <w:rsid w:val="00F537BE"/>
    <w:rsid w:val="00F53C79"/>
    <w:rsid w:val="00F56278"/>
    <w:rsid w:val="00F60966"/>
    <w:rsid w:val="00F61F58"/>
    <w:rsid w:val="00F62118"/>
    <w:rsid w:val="00F6274C"/>
    <w:rsid w:val="00F63C92"/>
    <w:rsid w:val="00F646CC"/>
    <w:rsid w:val="00F6583F"/>
    <w:rsid w:val="00F67A1F"/>
    <w:rsid w:val="00F67C26"/>
    <w:rsid w:val="00F70918"/>
    <w:rsid w:val="00F719D7"/>
    <w:rsid w:val="00F720CE"/>
    <w:rsid w:val="00F72500"/>
    <w:rsid w:val="00F73302"/>
    <w:rsid w:val="00F74806"/>
    <w:rsid w:val="00F75246"/>
    <w:rsid w:val="00F7646F"/>
    <w:rsid w:val="00F81F91"/>
    <w:rsid w:val="00F8256D"/>
    <w:rsid w:val="00F83177"/>
    <w:rsid w:val="00F83191"/>
    <w:rsid w:val="00F85813"/>
    <w:rsid w:val="00F85923"/>
    <w:rsid w:val="00F87FE8"/>
    <w:rsid w:val="00F903ED"/>
    <w:rsid w:val="00F90566"/>
    <w:rsid w:val="00F92164"/>
    <w:rsid w:val="00F92960"/>
    <w:rsid w:val="00F965B2"/>
    <w:rsid w:val="00F96E5A"/>
    <w:rsid w:val="00F97F1F"/>
    <w:rsid w:val="00FA166D"/>
    <w:rsid w:val="00FA32F5"/>
    <w:rsid w:val="00FA4800"/>
    <w:rsid w:val="00FA50DA"/>
    <w:rsid w:val="00FA5252"/>
    <w:rsid w:val="00FA600F"/>
    <w:rsid w:val="00FA6ABD"/>
    <w:rsid w:val="00FA6D15"/>
    <w:rsid w:val="00FA73C4"/>
    <w:rsid w:val="00FA73C7"/>
    <w:rsid w:val="00FA7ABC"/>
    <w:rsid w:val="00FA7FCD"/>
    <w:rsid w:val="00FB2D44"/>
    <w:rsid w:val="00FB3DF9"/>
    <w:rsid w:val="00FB4041"/>
    <w:rsid w:val="00FB4EAA"/>
    <w:rsid w:val="00FB6193"/>
    <w:rsid w:val="00FB6488"/>
    <w:rsid w:val="00FB6CD6"/>
    <w:rsid w:val="00FC0084"/>
    <w:rsid w:val="00FC14D3"/>
    <w:rsid w:val="00FC1905"/>
    <w:rsid w:val="00FC2650"/>
    <w:rsid w:val="00FC5425"/>
    <w:rsid w:val="00FC5541"/>
    <w:rsid w:val="00FC6A0B"/>
    <w:rsid w:val="00FC6D1C"/>
    <w:rsid w:val="00FD04BA"/>
    <w:rsid w:val="00FD0865"/>
    <w:rsid w:val="00FD0ADA"/>
    <w:rsid w:val="00FD211C"/>
    <w:rsid w:val="00FD37B0"/>
    <w:rsid w:val="00FD41ED"/>
    <w:rsid w:val="00FD47F8"/>
    <w:rsid w:val="00FD53DD"/>
    <w:rsid w:val="00FD5D8F"/>
    <w:rsid w:val="00FD6017"/>
    <w:rsid w:val="00FD6DC9"/>
    <w:rsid w:val="00FD6E3F"/>
    <w:rsid w:val="00FE0623"/>
    <w:rsid w:val="00FE0F2C"/>
    <w:rsid w:val="00FE1B24"/>
    <w:rsid w:val="00FE2D77"/>
    <w:rsid w:val="00FE34EB"/>
    <w:rsid w:val="00FE3806"/>
    <w:rsid w:val="00FE46C4"/>
    <w:rsid w:val="00FE5CD5"/>
    <w:rsid w:val="00FE654D"/>
    <w:rsid w:val="00FE7B52"/>
    <w:rsid w:val="00FF20A3"/>
    <w:rsid w:val="00FF256A"/>
    <w:rsid w:val="00FF2EB4"/>
    <w:rsid w:val="00FF3230"/>
    <w:rsid w:val="00FF37E3"/>
    <w:rsid w:val="00FF49AB"/>
    <w:rsid w:val="00FF678D"/>
    <w:rsid w:val="00FF6D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95B4094"/>
  <w15:docId w15:val="{0E92D409-52E5-4AB8-A638-5908590BBB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2741"/>
    <w:pPr>
      <w:spacing w:after="200" w:line="276" w:lineRule="auto"/>
    </w:pPr>
    <w:rPr>
      <w:sz w:val="22"/>
      <w:szCs w:val="22"/>
      <w:lang w:val="ro-RO"/>
    </w:rPr>
  </w:style>
  <w:style w:type="paragraph" w:styleId="Titlu1">
    <w:name w:val="heading 1"/>
    <w:basedOn w:val="Normal"/>
    <w:next w:val="Normal"/>
    <w:link w:val="Titlu1Caracter"/>
    <w:uiPriority w:val="99"/>
    <w:qFormat/>
    <w:rsid w:val="00FB4041"/>
    <w:pPr>
      <w:keepNext/>
      <w:keepLines/>
      <w:spacing w:before="240" w:after="0"/>
      <w:outlineLvl w:val="0"/>
    </w:pPr>
    <w:rPr>
      <w:rFonts w:ascii="Cambria" w:eastAsia="Times New Roman" w:hAnsi="Cambria"/>
      <w:color w:val="365F91"/>
      <w:sz w:val="32"/>
      <w:szCs w:val="32"/>
    </w:rPr>
  </w:style>
  <w:style w:type="paragraph" w:styleId="Titlu2">
    <w:name w:val="heading 2"/>
    <w:basedOn w:val="Normal"/>
    <w:next w:val="Corptext"/>
    <w:link w:val="Titlu2Caracte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Titlu3">
    <w:name w:val="heading 3"/>
    <w:basedOn w:val="Normal"/>
    <w:next w:val="Normal"/>
    <w:link w:val="Titlu3Caracter"/>
    <w:uiPriority w:val="99"/>
    <w:qFormat/>
    <w:rsid w:val="00EC2FC3"/>
    <w:pPr>
      <w:keepNext/>
      <w:keepLines/>
      <w:spacing w:before="40" w:after="0"/>
      <w:outlineLvl w:val="2"/>
    </w:pPr>
    <w:rPr>
      <w:rFonts w:ascii="Cambria" w:eastAsia="Times New Roman" w:hAnsi="Cambria"/>
      <w:color w:val="243F60"/>
      <w:sz w:val="24"/>
      <w:szCs w:val="24"/>
    </w:rPr>
  </w:style>
  <w:style w:type="paragraph" w:styleId="Titlu4">
    <w:name w:val="heading 4"/>
    <w:basedOn w:val="Normal"/>
    <w:next w:val="Normal"/>
    <w:link w:val="Titlu4Caracter"/>
    <w:uiPriority w:val="99"/>
    <w:qFormat/>
    <w:rsid w:val="007C3080"/>
    <w:pPr>
      <w:keepNext/>
      <w:spacing w:before="240" w:after="60"/>
      <w:outlineLvl w:val="3"/>
    </w:pPr>
    <w:rPr>
      <w:rFonts w:ascii="Times New Roman" w:hAnsi="Times New Roman"/>
      <w:b/>
      <w:bCs/>
      <w:sz w:val="28"/>
      <w:szCs w:val="28"/>
    </w:rPr>
  </w:style>
  <w:style w:type="paragraph" w:styleId="Titlu9">
    <w:name w:val="heading 9"/>
    <w:basedOn w:val="Normal"/>
    <w:next w:val="Normal"/>
    <w:link w:val="Titlu9Caracte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link w:val="Titlu1"/>
    <w:uiPriority w:val="99"/>
    <w:locked/>
    <w:rsid w:val="00FB4041"/>
    <w:rPr>
      <w:rFonts w:ascii="Cambria" w:hAnsi="Cambria" w:cs="Times New Roman"/>
      <w:color w:val="365F91"/>
      <w:sz w:val="32"/>
      <w:szCs w:val="32"/>
    </w:rPr>
  </w:style>
  <w:style w:type="character" w:customStyle="1" w:styleId="Titlu2Caracter">
    <w:name w:val="Titlu 2 Caracter"/>
    <w:link w:val="Titlu2"/>
    <w:locked/>
    <w:rsid w:val="000331B2"/>
    <w:rPr>
      <w:rFonts w:ascii="Calibri Light" w:eastAsia="Times New Roman" w:hAnsi="Calibri Light" w:cs="font202"/>
      <w:color w:val="2E74B5"/>
      <w:sz w:val="26"/>
      <w:szCs w:val="26"/>
      <w:lang w:val="ro-RO" w:eastAsia="ar-SA"/>
    </w:rPr>
  </w:style>
  <w:style w:type="character" w:customStyle="1" w:styleId="Titlu3Caracter">
    <w:name w:val="Titlu 3 Caracter"/>
    <w:link w:val="Titlu3"/>
    <w:uiPriority w:val="99"/>
    <w:locked/>
    <w:rsid w:val="00EC2FC3"/>
    <w:rPr>
      <w:rFonts w:ascii="Cambria" w:hAnsi="Cambria" w:cs="Times New Roman"/>
      <w:color w:val="243F60"/>
      <w:sz w:val="24"/>
      <w:szCs w:val="24"/>
    </w:rPr>
  </w:style>
  <w:style w:type="character" w:customStyle="1" w:styleId="Titlu4Caracter">
    <w:name w:val="Titlu 4 Caracter"/>
    <w:link w:val="Titlu4"/>
    <w:uiPriority w:val="99"/>
    <w:semiHidden/>
    <w:locked/>
    <w:rsid w:val="0041261A"/>
    <w:rPr>
      <w:rFonts w:ascii="Calibri" w:hAnsi="Calibri" w:cs="Times New Roman"/>
      <w:b/>
      <w:bCs/>
      <w:sz w:val="28"/>
      <w:szCs w:val="28"/>
      <w:lang w:val="ro-RO"/>
    </w:rPr>
  </w:style>
  <w:style w:type="character" w:customStyle="1" w:styleId="Titlu9Caracter">
    <w:name w:val="Titlu 9 Caracter"/>
    <w:link w:val="Titlu9"/>
    <w:uiPriority w:val="99"/>
    <w:semiHidden/>
    <w:locked/>
    <w:rsid w:val="00B51EBF"/>
    <w:rPr>
      <w:rFonts w:ascii="Cambria" w:hAnsi="Cambria" w:cs="Times New Roman"/>
      <w:i/>
      <w:iCs/>
      <w:color w:val="404040"/>
      <w:sz w:val="20"/>
      <w:szCs w:val="20"/>
    </w:rPr>
  </w:style>
  <w:style w:type="paragraph" w:styleId="TextnBalon">
    <w:name w:val="Balloon Text"/>
    <w:basedOn w:val="Normal"/>
    <w:link w:val="TextnBalonCaracter"/>
    <w:uiPriority w:val="99"/>
    <w:semiHidden/>
    <w:rsid w:val="009F7C51"/>
    <w:pPr>
      <w:spacing w:after="0" w:line="240" w:lineRule="auto"/>
    </w:pPr>
    <w:rPr>
      <w:rFonts w:ascii="Tahoma" w:hAnsi="Tahoma" w:cs="Tahoma"/>
      <w:sz w:val="16"/>
      <w:szCs w:val="16"/>
    </w:rPr>
  </w:style>
  <w:style w:type="character" w:customStyle="1" w:styleId="TextnBalonCaracter">
    <w:name w:val="Text în Balon Caracter"/>
    <w:link w:val="TextnBalon"/>
    <w:uiPriority w:val="99"/>
    <w:semiHidden/>
    <w:locked/>
    <w:rsid w:val="009F7C51"/>
    <w:rPr>
      <w:rFonts w:ascii="Tahoma" w:hAnsi="Tahoma" w:cs="Tahoma"/>
      <w:sz w:val="16"/>
      <w:szCs w:val="16"/>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Referinnotdesubsol">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link w:val="Textnotdesubsol"/>
    <w:uiPriority w:val="99"/>
    <w:locked/>
    <w:rsid w:val="000331B2"/>
    <w:rPr>
      <w:rFonts w:ascii="PF Square Sans Pro Medium" w:hAnsi="PF Square Sans Pro Medium" w:cs="PF Square Sans Pro Medium"/>
      <w:color w:val="000000"/>
      <w:sz w:val="20"/>
      <w:szCs w:val="20"/>
      <w:lang w:eastAsia="ar-SA" w:bidi="ar-SA"/>
    </w:rPr>
  </w:style>
  <w:style w:type="paragraph" w:styleId="Corptext">
    <w:name w:val="Body Text"/>
    <w:basedOn w:val="Normal"/>
    <w:link w:val="CorptextCaracter"/>
    <w:uiPriority w:val="99"/>
    <w:rsid w:val="000331B2"/>
    <w:pPr>
      <w:spacing w:after="120"/>
    </w:pPr>
  </w:style>
  <w:style w:type="character" w:customStyle="1" w:styleId="CorptextCaracter">
    <w:name w:val="Corp text Caracter"/>
    <w:link w:val="Corp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Antet">
    <w:name w:val="header"/>
    <w:basedOn w:val="Normal"/>
    <w:link w:val="AntetCaracte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AntetCaracter">
    <w:name w:val="Antet Caracter"/>
    <w:link w:val="Antet"/>
    <w:uiPriority w:val="99"/>
    <w:locked/>
    <w:rsid w:val="00A4297D"/>
    <w:rPr>
      <w:rFonts w:ascii="PF Square Sans Pro Medium" w:hAnsi="PF Square Sans Pro Medium" w:cs="PF Square Sans Pro Medium"/>
      <w:color w:val="000000"/>
      <w:sz w:val="24"/>
      <w:szCs w:val="24"/>
      <w:lang w:eastAsia="ar-SA" w:bidi="ar-SA"/>
    </w:rPr>
  </w:style>
  <w:style w:type="paragraph" w:styleId="Subsol">
    <w:name w:val="footer"/>
    <w:basedOn w:val="Normal"/>
    <w:link w:val="SubsolCaracte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SubsolCaracter">
    <w:name w:val="Subsol Caracter"/>
    <w:link w:val="Subsol"/>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itlucuprins">
    <w:name w:val="TOC Heading"/>
    <w:basedOn w:val="Titlu1"/>
    <w:next w:val="Normal"/>
    <w:uiPriority w:val="99"/>
    <w:qFormat/>
    <w:rsid w:val="00470272"/>
    <w:pPr>
      <w:spacing w:before="480"/>
      <w:outlineLvl w:val="9"/>
    </w:pPr>
    <w:rPr>
      <w:b/>
      <w:bCs/>
      <w:sz w:val="28"/>
      <w:szCs w:val="28"/>
      <w:lang w:eastAsia="ro-RO"/>
    </w:rPr>
  </w:style>
  <w:style w:type="paragraph" w:styleId="Cuprins1">
    <w:name w:val="toc 1"/>
    <w:basedOn w:val="Normal"/>
    <w:next w:val="Normal"/>
    <w:autoRedefine/>
    <w:uiPriority w:val="39"/>
    <w:rsid w:val="008605AD"/>
    <w:pPr>
      <w:tabs>
        <w:tab w:val="right" w:leader="dot" w:pos="9628"/>
      </w:tabs>
      <w:spacing w:after="100"/>
    </w:pPr>
    <w:rPr>
      <w:rFonts w:ascii="Trebuchet MS" w:hAnsi="Trebuchet MS"/>
      <w:b/>
      <w:noProof/>
    </w:rPr>
  </w:style>
  <w:style w:type="paragraph" w:styleId="Cuprins2">
    <w:name w:val="toc 2"/>
    <w:basedOn w:val="Normal"/>
    <w:next w:val="Normal"/>
    <w:autoRedefine/>
    <w:uiPriority w:val="39"/>
    <w:rsid w:val="00EC7B12"/>
    <w:pPr>
      <w:tabs>
        <w:tab w:val="left" w:pos="450"/>
        <w:tab w:val="right" w:leader="dot" w:pos="9628"/>
      </w:tabs>
      <w:spacing w:after="100"/>
    </w:pPr>
    <w:rPr>
      <w:rFonts w:ascii="Trebuchet MS" w:hAnsi="Trebuchet MS"/>
      <w:b/>
    </w:rPr>
  </w:style>
  <w:style w:type="paragraph" w:styleId="Cuprins3">
    <w:name w:val="toc 3"/>
    <w:basedOn w:val="Normal"/>
    <w:next w:val="Normal"/>
    <w:autoRedefine/>
    <w:uiPriority w:val="39"/>
    <w:rsid w:val="00470272"/>
    <w:pPr>
      <w:spacing w:after="100"/>
      <w:ind w:left="440"/>
    </w:pPr>
  </w:style>
  <w:style w:type="character" w:styleId="Referincomentariu">
    <w:name w:val="annotation reference"/>
    <w:uiPriority w:val="99"/>
    <w:semiHidden/>
    <w:rsid w:val="00CB1976"/>
    <w:rPr>
      <w:rFonts w:cs="Times New Roman"/>
      <w:sz w:val="16"/>
      <w:szCs w:val="16"/>
    </w:rPr>
  </w:style>
  <w:style w:type="paragraph" w:styleId="Textcomentariu">
    <w:name w:val="annotation text"/>
    <w:basedOn w:val="Normal"/>
    <w:link w:val="TextcomentariuCaracter"/>
    <w:uiPriority w:val="99"/>
    <w:semiHidden/>
    <w:rsid w:val="00CB1976"/>
    <w:pPr>
      <w:spacing w:line="240" w:lineRule="auto"/>
    </w:pPr>
    <w:rPr>
      <w:sz w:val="20"/>
      <w:szCs w:val="20"/>
    </w:rPr>
  </w:style>
  <w:style w:type="character" w:customStyle="1" w:styleId="TextcomentariuCaracter">
    <w:name w:val="Text comentariu Caracter"/>
    <w:link w:val="Textcomentariu"/>
    <w:uiPriority w:val="99"/>
    <w:semiHidden/>
    <w:locked/>
    <w:rsid w:val="00CB1976"/>
    <w:rPr>
      <w:rFonts w:cs="Times New Roman"/>
      <w:sz w:val="20"/>
      <w:szCs w:val="20"/>
    </w:rPr>
  </w:style>
  <w:style w:type="paragraph" w:styleId="SubiectComentariu">
    <w:name w:val="annotation subject"/>
    <w:basedOn w:val="Textcomentariu"/>
    <w:next w:val="Textcomentariu"/>
    <w:link w:val="SubiectComentariuCaracter"/>
    <w:uiPriority w:val="99"/>
    <w:semiHidden/>
    <w:rsid w:val="00CB1976"/>
    <w:rPr>
      <w:b/>
      <w:bCs/>
    </w:rPr>
  </w:style>
  <w:style w:type="character" w:customStyle="1" w:styleId="SubiectComentariuCaracter">
    <w:name w:val="Subiect Comentariu Caracter"/>
    <w:link w:val="SubiectComentariu"/>
    <w:uiPriority w:val="99"/>
    <w:semiHidden/>
    <w:locked/>
    <w:rsid w:val="00CB1976"/>
    <w:rPr>
      <w:rFonts w:cs="Times New Roman"/>
      <w:b/>
      <w:bCs/>
      <w:sz w:val="20"/>
      <w:szCs w:val="20"/>
    </w:rPr>
  </w:style>
  <w:style w:type="table" w:styleId="Tabelgril">
    <w:name w:val="Table Grid"/>
    <w:basedOn w:val="Tabel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zuire">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Fontdeparagrafimplicit"/>
    <w:rsid w:val="007509FF"/>
  </w:style>
  <w:style w:type="character" w:styleId="Robust">
    <w:name w:val="Strong"/>
    <w:basedOn w:val="Fontdeparagrafimplicit"/>
    <w:uiPriority w:val="22"/>
    <w:qFormat/>
    <w:rsid w:val="007509FF"/>
    <w:rPr>
      <w:b/>
      <w:bCs/>
    </w:rPr>
  </w:style>
  <w:style w:type="paragraph" w:styleId="Textnotdefinal">
    <w:name w:val="endnote text"/>
    <w:basedOn w:val="Normal"/>
    <w:link w:val="TextnotdefinalCaracter"/>
    <w:uiPriority w:val="99"/>
    <w:semiHidden/>
    <w:unhideWhenUsed/>
    <w:locked/>
    <w:rsid w:val="00F012BA"/>
    <w:pPr>
      <w:spacing w:after="0" w:line="240" w:lineRule="auto"/>
    </w:pPr>
    <w:rPr>
      <w:sz w:val="20"/>
      <w:szCs w:val="20"/>
    </w:rPr>
  </w:style>
  <w:style w:type="character" w:customStyle="1" w:styleId="TextnotdefinalCaracter">
    <w:name w:val="Text notă de final Caracter"/>
    <w:basedOn w:val="Fontdeparagrafimplicit"/>
    <w:link w:val="Textnotdefinal"/>
    <w:uiPriority w:val="99"/>
    <w:semiHidden/>
    <w:rsid w:val="00F012BA"/>
    <w:rPr>
      <w:lang w:val="ro-RO"/>
    </w:rPr>
  </w:style>
  <w:style w:type="character" w:styleId="Referinnotdefinal">
    <w:name w:val="endnote reference"/>
    <w:basedOn w:val="Fontdeparagrafimplicit"/>
    <w:uiPriority w:val="99"/>
    <w:semiHidden/>
    <w:unhideWhenUsed/>
    <w:locked/>
    <w:rsid w:val="00F012BA"/>
    <w:rPr>
      <w:vertAlign w:val="superscript"/>
    </w:rPr>
  </w:style>
  <w:style w:type="paragraph" w:customStyle="1" w:styleId="Text2">
    <w:name w:val="Text 2"/>
    <w:basedOn w:val="Normal"/>
    <w:rsid w:val="00E8423A"/>
    <w:pPr>
      <w:spacing w:before="60" w:after="60" w:line="240" w:lineRule="auto"/>
      <w:ind w:left="1417"/>
    </w:pPr>
    <w:rPr>
      <w:rFonts w:ascii="Times New Roman" w:eastAsia="Times New Roman" w:hAnsi="Times New Roman"/>
      <w:sz w:val="24"/>
      <w:szCs w:val="24"/>
      <w:lang w:val="en-GB"/>
    </w:rPr>
  </w:style>
  <w:style w:type="paragraph" w:styleId="Textsimplu">
    <w:name w:val="Plain Text"/>
    <w:basedOn w:val="Normal"/>
    <w:link w:val="TextsimpluCaracter"/>
    <w:uiPriority w:val="99"/>
    <w:semiHidden/>
    <w:unhideWhenUsed/>
    <w:locked/>
    <w:rsid w:val="00254829"/>
    <w:pPr>
      <w:spacing w:after="0" w:line="240" w:lineRule="auto"/>
    </w:pPr>
    <w:rPr>
      <w:rFonts w:eastAsiaTheme="minorHAnsi" w:cstheme="minorBidi"/>
      <w:szCs w:val="21"/>
    </w:rPr>
  </w:style>
  <w:style w:type="character" w:customStyle="1" w:styleId="TextsimpluCaracter">
    <w:name w:val="Text simplu Caracter"/>
    <w:basedOn w:val="Fontdeparagrafimplicit"/>
    <w:link w:val="Textsimplu"/>
    <w:uiPriority w:val="99"/>
    <w:semiHidden/>
    <w:rsid w:val="00254829"/>
    <w:rPr>
      <w:rFonts w:eastAsiaTheme="minorHAnsi" w:cstheme="minorBidi"/>
      <w:sz w:val="22"/>
      <w:szCs w:val="21"/>
      <w:lang w:val="ro-RO"/>
    </w:rPr>
  </w:style>
  <w:style w:type="table" w:customStyle="1" w:styleId="Tabelgril1">
    <w:name w:val="Tabel grilă1"/>
    <w:basedOn w:val="TabelNormal"/>
    <w:next w:val="Tabelgril"/>
    <w:uiPriority w:val="39"/>
    <w:locked/>
    <w:rsid w:val="00691987"/>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Fontdeparagrafimplicit"/>
    <w:uiPriority w:val="99"/>
    <w:rsid w:val="00794469"/>
  </w:style>
  <w:style w:type="paragraph" w:customStyle="1" w:styleId="Default">
    <w:name w:val="Default"/>
    <w:uiPriority w:val="99"/>
    <w:rsid w:val="00794469"/>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9446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387728039">
      <w:bodyDiv w:val="1"/>
      <w:marLeft w:val="0"/>
      <w:marRight w:val="0"/>
      <w:marTop w:val="0"/>
      <w:marBottom w:val="0"/>
      <w:divBdr>
        <w:top w:val="none" w:sz="0" w:space="0" w:color="auto"/>
        <w:left w:val="none" w:sz="0" w:space="0" w:color="auto"/>
        <w:bottom w:val="none" w:sz="0" w:space="0" w:color="auto"/>
        <w:right w:val="none" w:sz="0" w:space="0" w:color="auto"/>
      </w:divBdr>
    </w:div>
    <w:div w:id="450587431">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656106808">
      <w:bodyDiv w:val="1"/>
      <w:marLeft w:val="0"/>
      <w:marRight w:val="0"/>
      <w:marTop w:val="0"/>
      <w:marBottom w:val="0"/>
      <w:divBdr>
        <w:top w:val="none" w:sz="0" w:space="0" w:color="auto"/>
        <w:left w:val="none" w:sz="0" w:space="0" w:color="auto"/>
        <w:bottom w:val="none" w:sz="0" w:space="0" w:color="auto"/>
        <w:right w:val="none" w:sz="0" w:space="0" w:color="auto"/>
      </w:divBdr>
    </w:div>
    <w:div w:id="683164878">
      <w:bodyDiv w:val="1"/>
      <w:marLeft w:val="0"/>
      <w:marRight w:val="0"/>
      <w:marTop w:val="0"/>
      <w:marBottom w:val="0"/>
      <w:divBdr>
        <w:top w:val="none" w:sz="0" w:space="0" w:color="auto"/>
        <w:left w:val="none" w:sz="0" w:space="0" w:color="auto"/>
        <w:bottom w:val="none" w:sz="0" w:space="0" w:color="auto"/>
        <w:right w:val="none" w:sz="0" w:space="0" w:color="auto"/>
      </w:divBdr>
    </w:div>
    <w:div w:id="763722824">
      <w:bodyDiv w:val="1"/>
      <w:marLeft w:val="0"/>
      <w:marRight w:val="0"/>
      <w:marTop w:val="0"/>
      <w:marBottom w:val="0"/>
      <w:divBdr>
        <w:top w:val="none" w:sz="0" w:space="0" w:color="auto"/>
        <w:left w:val="none" w:sz="0" w:space="0" w:color="auto"/>
        <w:bottom w:val="none" w:sz="0" w:space="0" w:color="auto"/>
        <w:right w:val="none" w:sz="0" w:space="0" w:color="auto"/>
      </w:divBdr>
    </w:div>
    <w:div w:id="769007202">
      <w:bodyDiv w:val="1"/>
      <w:marLeft w:val="0"/>
      <w:marRight w:val="0"/>
      <w:marTop w:val="0"/>
      <w:marBottom w:val="0"/>
      <w:divBdr>
        <w:top w:val="none" w:sz="0" w:space="0" w:color="auto"/>
        <w:left w:val="none" w:sz="0" w:space="0" w:color="auto"/>
        <w:bottom w:val="none" w:sz="0" w:space="0" w:color="auto"/>
        <w:right w:val="none" w:sz="0" w:space="0" w:color="auto"/>
      </w:divBdr>
    </w:div>
    <w:div w:id="780800737">
      <w:bodyDiv w:val="1"/>
      <w:marLeft w:val="0"/>
      <w:marRight w:val="0"/>
      <w:marTop w:val="0"/>
      <w:marBottom w:val="0"/>
      <w:divBdr>
        <w:top w:val="none" w:sz="0" w:space="0" w:color="auto"/>
        <w:left w:val="none" w:sz="0" w:space="0" w:color="auto"/>
        <w:bottom w:val="none" w:sz="0" w:space="0" w:color="auto"/>
        <w:right w:val="none" w:sz="0" w:space="0" w:color="auto"/>
      </w:divBdr>
    </w:div>
    <w:div w:id="806968705">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228413698">
      <w:bodyDiv w:val="1"/>
      <w:marLeft w:val="0"/>
      <w:marRight w:val="0"/>
      <w:marTop w:val="0"/>
      <w:marBottom w:val="0"/>
      <w:divBdr>
        <w:top w:val="none" w:sz="0" w:space="0" w:color="auto"/>
        <w:left w:val="none" w:sz="0" w:space="0" w:color="auto"/>
        <w:bottom w:val="none" w:sz="0" w:space="0" w:color="auto"/>
        <w:right w:val="none" w:sz="0" w:space="0" w:color="auto"/>
      </w:divBdr>
    </w:div>
    <w:div w:id="1391273656">
      <w:bodyDiv w:val="1"/>
      <w:marLeft w:val="0"/>
      <w:marRight w:val="0"/>
      <w:marTop w:val="0"/>
      <w:marBottom w:val="0"/>
      <w:divBdr>
        <w:top w:val="none" w:sz="0" w:space="0" w:color="auto"/>
        <w:left w:val="none" w:sz="0" w:space="0" w:color="auto"/>
        <w:bottom w:val="none" w:sz="0" w:space="0" w:color="auto"/>
        <w:right w:val="none" w:sz="0" w:space="0" w:color="auto"/>
      </w:divBdr>
    </w:div>
    <w:div w:id="1470169149">
      <w:bodyDiv w:val="1"/>
      <w:marLeft w:val="0"/>
      <w:marRight w:val="0"/>
      <w:marTop w:val="0"/>
      <w:marBottom w:val="0"/>
      <w:divBdr>
        <w:top w:val="none" w:sz="0" w:space="0" w:color="auto"/>
        <w:left w:val="none" w:sz="0" w:space="0" w:color="auto"/>
        <w:bottom w:val="none" w:sz="0" w:space="0" w:color="auto"/>
        <w:right w:val="none" w:sz="0" w:space="0" w:color="auto"/>
      </w:divBdr>
    </w:div>
    <w:div w:id="1478843142">
      <w:bodyDiv w:val="1"/>
      <w:marLeft w:val="0"/>
      <w:marRight w:val="0"/>
      <w:marTop w:val="0"/>
      <w:marBottom w:val="0"/>
      <w:divBdr>
        <w:top w:val="none" w:sz="0" w:space="0" w:color="auto"/>
        <w:left w:val="none" w:sz="0" w:space="0" w:color="auto"/>
        <w:bottom w:val="none" w:sz="0" w:space="0" w:color="auto"/>
        <w:right w:val="none" w:sz="0" w:space="0" w:color="auto"/>
      </w:divBdr>
    </w:div>
    <w:div w:id="1658529029">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132552155">
      <w:bodyDiv w:val="1"/>
      <w:marLeft w:val="0"/>
      <w:marRight w:val="0"/>
      <w:marTop w:val="0"/>
      <w:marBottom w:val="0"/>
      <w:divBdr>
        <w:top w:val="none" w:sz="0" w:space="0" w:color="auto"/>
        <w:left w:val="none" w:sz="0" w:space="0" w:color="auto"/>
        <w:bottom w:val="none" w:sz="0" w:space="0" w:color="auto"/>
        <w:right w:val="none" w:sz="0" w:space="0" w:color="auto"/>
      </w:divBdr>
    </w:div>
    <w:div w:id="2142535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ec.europa.eu/budget/contracts_grants/info_contracts/inforeuro/index_en.cf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fonduri-ue.ro/orientari-beneficiari"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cedefop.europa.eu/en/publications-and-resources/country-reports/romania-skills-forecasts-2025"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BAD98-BE0A-41C6-9AC7-679AD6B346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27</Pages>
  <Words>9387</Words>
  <Characters>53509</Characters>
  <Application>Microsoft Office Word</Application>
  <DocSecurity>0</DocSecurity>
  <Lines>445</Lines>
  <Paragraphs>125</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62771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Elena Roxana Ivanescu</dc:creator>
  <cp:lastModifiedBy>daniela.badea</cp:lastModifiedBy>
  <cp:revision>56</cp:revision>
  <cp:lastPrinted>2017-05-18T07:20:00Z</cp:lastPrinted>
  <dcterms:created xsi:type="dcterms:W3CDTF">2017-06-26T10:28:00Z</dcterms:created>
  <dcterms:modified xsi:type="dcterms:W3CDTF">2017-07-06T13:12:00Z</dcterms:modified>
</cp:coreProperties>
</file>